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036F4CF" w14:textId="77777777" w:rsidR="001A473B" w:rsidRPr="00A17BFF" w:rsidRDefault="006D32A1" w:rsidP="005B3876">
      <w:pPr>
        <w:pStyle w:val="Heading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14:paraId="541A628F" w14:textId="77777777" w:rsidR="008C6CFC" w:rsidRPr="005221CE" w:rsidRDefault="006D32A1">
      <w:pPr>
        <w:spacing w:before="225" w:after="225" w:line="240" w:lineRule="auto"/>
        <w:jc w:val="both"/>
      </w:pPr>
      <w:r w:rsidRPr="005221CE">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1343D9EC" w14:textId="77777777" w:rsidR="008C6CFC" w:rsidRPr="005221CE" w:rsidRDefault="006D32A1">
      <w:pPr>
        <w:spacing w:before="225" w:after="225" w:line="240" w:lineRule="auto"/>
        <w:jc w:val="both"/>
      </w:pPr>
      <w:r w:rsidRPr="005221CE">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2D0C01A3" w14:textId="77777777" w:rsidR="008C6CFC" w:rsidRDefault="006D32A1">
      <w:pPr>
        <w:spacing w:before="225" w:after="225" w:line="240" w:lineRule="auto"/>
        <w:jc w:val="both"/>
      </w:pPr>
      <w:r w:rsidRPr="005221CE">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8C6CFC" w14:paraId="7F5764C0" w14:textId="77777777" w:rsidTr="007B3CEA">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6178F41" w14:textId="77777777" w:rsidR="008C6CFC" w:rsidRDefault="006D32A1">
            <w:pPr>
              <w:jc w:val="center"/>
            </w:pPr>
            <w:r>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0DF94DF" w14:textId="77777777" w:rsidR="008C6CFC" w:rsidRDefault="006D32A1">
            <w:pPr>
              <w:jc w:val="center"/>
            </w:pPr>
            <w:r>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C5EE3D7" w14:textId="77777777" w:rsidR="008C6CFC" w:rsidRDefault="006D32A1">
            <w:pPr>
              <w:jc w:val="center"/>
            </w:pPr>
            <w:r>
              <w:rPr>
                <w:rFonts w:ascii="Arial" w:hAnsi="Arial" w:cs="Arial"/>
                <w:b/>
                <w:bCs/>
                <w:color w:val="000000"/>
                <w:position w:val="-3"/>
                <w:sz w:val="20"/>
                <w:szCs w:val="20"/>
                <w:shd w:val="clear" w:color="auto" w:fill="AAAAAA"/>
              </w:rPr>
              <w:t>Opombe</w:t>
            </w:r>
          </w:p>
        </w:tc>
      </w:tr>
      <w:tr w:rsidR="008C6CFC" w14:paraId="2F4E344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C1278D" w14:textId="77777777" w:rsidR="008C6CFC" w:rsidRPr="007B3CEA" w:rsidRDefault="006D32A1">
            <w:pPr>
              <w:rPr>
                <w:rFonts w:ascii="Arial" w:hAnsi="Arial" w:cs="Arial"/>
                <w:sz w:val="18"/>
                <w:szCs w:val="18"/>
              </w:rPr>
            </w:pPr>
            <w:r w:rsidRPr="007B3CEA">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172FCD" w14:textId="77777777" w:rsidR="008C6CFC" w:rsidRDefault="006D32A1">
            <w:r>
              <w:rPr>
                <w:rFonts w:ascii="Arial" w:hAnsi="Arial" w:cs="Arial"/>
                <w:color w:val="000000"/>
                <w:position w:val="-2"/>
                <w:sz w:val="18"/>
                <w:szCs w:val="18"/>
              </w:rPr>
              <w:t>Ponudba</w:t>
            </w:r>
          </w:p>
          <w:p w14:paraId="5391B4AC" w14:textId="77777777" w:rsidR="008C6CFC" w:rsidRDefault="008C6CF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FBD093" w14:textId="77777777" w:rsidR="00027A7A" w:rsidRDefault="006D32A1">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14:paraId="17CD053A" w14:textId="7095055E" w:rsidR="008C6CFC" w:rsidRDefault="006D32A1">
            <w:pPr>
              <w:spacing w:before="135" w:after="135"/>
              <w:jc w:val="both"/>
              <w:textAlignment w:val="center"/>
            </w:pPr>
            <w:r>
              <w:rPr>
                <w:rFonts w:ascii="Arial" w:hAnsi="Arial" w:cs="Arial"/>
                <w:color w:val="000000"/>
                <w:position w:val="-2"/>
                <w:sz w:val="18"/>
                <w:szCs w:val="18"/>
              </w:rPr>
              <w:t>Prvo stran obrazca Ponudba iz katere je razvidna ponudbena cena, ponudnik pripne v razdelek »Predračun« v aplikaciji e-JN.</w:t>
            </w:r>
          </w:p>
        </w:tc>
      </w:tr>
      <w:tr w:rsidR="008C6CFC" w14:paraId="3A73E63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382FBA" w14:textId="77777777" w:rsidR="008C6CFC" w:rsidRPr="007B3CEA" w:rsidRDefault="006D32A1">
            <w:pPr>
              <w:rPr>
                <w:rFonts w:ascii="Arial" w:hAnsi="Arial" w:cs="Arial"/>
                <w:sz w:val="18"/>
                <w:szCs w:val="18"/>
              </w:rPr>
            </w:pPr>
            <w:r w:rsidRPr="007B3CEA">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8BEBA8" w14:textId="77777777" w:rsidR="008C6CFC" w:rsidRDefault="006D32A1">
            <w:r>
              <w:rPr>
                <w:rFonts w:ascii="Arial" w:hAnsi="Arial" w:cs="Arial"/>
                <w:color w:val="000000"/>
                <w:position w:val="-2"/>
                <w:sz w:val="18"/>
                <w:szCs w:val="18"/>
              </w:rPr>
              <w:t>Krovna izjava</w:t>
            </w:r>
          </w:p>
          <w:p w14:paraId="56DC53E3" w14:textId="77777777" w:rsidR="008C6CFC" w:rsidRDefault="008C6CF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8B0CB8" w14:textId="77777777" w:rsidR="008C6CFC" w:rsidRDefault="006D32A1">
            <w:pPr>
              <w:spacing w:before="135" w:after="135"/>
              <w:jc w:val="both"/>
              <w:textAlignment w:val="center"/>
            </w:pPr>
            <w:r>
              <w:rPr>
                <w:rFonts w:ascii="Arial" w:hAnsi="Arial" w:cs="Arial"/>
                <w:color w:val="000000"/>
                <w:position w:val="-2"/>
                <w:sz w:val="18"/>
                <w:szCs w:val="18"/>
              </w:rPr>
              <w:t>Izpolnjen, podpisan in žigosan.</w:t>
            </w:r>
          </w:p>
        </w:tc>
      </w:tr>
      <w:tr w:rsidR="008C6CFC" w14:paraId="190A8E3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53404C" w14:textId="7FC7BEE1" w:rsidR="008C6CFC" w:rsidRPr="007B3CEA" w:rsidRDefault="005221CE">
            <w:pPr>
              <w:rPr>
                <w:rFonts w:ascii="Arial" w:hAnsi="Arial" w:cs="Arial"/>
                <w:sz w:val="18"/>
                <w:szCs w:val="18"/>
              </w:rPr>
            </w:pPr>
            <w:r>
              <w:rPr>
                <w:rFonts w:ascii="Arial" w:hAnsi="Arial" w:cs="Arial"/>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D64A33" w14:textId="77777777" w:rsidR="008C6CFC" w:rsidRDefault="006D32A1">
            <w:r>
              <w:rPr>
                <w:rFonts w:ascii="Arial" w:hAnsi="Arial" w:cs="Arial"/>
                <w:color w:val="000000"/>
                <w:position w:val="-2"/>
                <w:sz w:val="18"/>
                <w:szCs w:val="18"/>
              </w:rPr>
              <w:t>Seznam članov organov in zastopnikov gospodarskega subjekta</w:t>
            </w:r>
          </w:p>
          <w:p w14:paraId="1EE94EE9" w14:textId="77777777" w:rsidR="008C6CFC" w:rsidRDefault="008C6CF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8505F3" w14:textId="4BD331B7" w:rsidR="008C6CFC" w:rsidRDefault="006D32A1">
            <w:pPr>
              <w:spacing w:before="135" w:after="135"/>
              <w:jc w:val="both"/>
              <w:textAlignment w:val="center"/>
            </w:pPr>
            <w:r>
              <w:rPr>
                <w:rFonts w:ascii="Arial" w:hAnsi="Arial" w:cs="Arial"/>
                <w:color w:val="000000"/>
                <w:position w:val="-2"/>
                <w:sz w:val="18"/>
                <w:szCs w:val="18"/>
              </w:rPr>
              <w:t>Izpolnjen</w:t>
            </w:r>
            <w:r w:rsidR="005A7963">
              <w:rPr>
                <w:rFonts w:ascii="Arial" w:hAnsi="Arial" w:cs="Arial"/>
                <w:color w:val="000000"/>
                <w:position w:val="-2"/>
                <w:sz w:val="18"/>
                <w:szCs w:val="18"/>
              </w:rPr>
              <w:t xml:space="preserve"> in podpisan</w:t>
            </w:r>
            <w:r>
              <w:rPr>
                <w:rFonts w:ascii="Arial" w:hAnsi="Arial" w:cs="Arial"/>
                <w:color w:val="000000"/>
                <w:position w:val="-2"/>
                <w:sz w:val="18"/>
                <w:szCs w:val="18"/>
              </w:rPr>
              <w:t>. </w:t>
            </w:r>
          </w:p>
          <w:p w14:paraId="45423C27" w14:textId="77777777" w:rsidR="008C6CFC" w:rsidRDefault="006D32A1">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8C6CFC" w14:paraId="7E4088A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FDC877" w14:textId="750673F8" w:rsidR="008C6CFC" w:rsidRPr="007B3CEA" w:rsidRDefault="005221CE">
            <w:pPr>
              <w:rPr>
                <w:rFonts w:ascii="Arial" w:hAnsi="Arial" w:cs="Arial"/>
                <w:sz w:val="18"/>
                <w:szCs w:val="18"/>
              </w:rPr>
            </w:pPr>
            <w:r>
              <w:rPr>
                <w:rFonts w:ascii="Arial" w:hAnsi="Arial" w:cs="Arial"/>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004ED4" w14:textId="77777777" w:rsidR="008C6CFC" w:rsidRDefault="006D32A1">
            <w:r>
              <w:rPr>
                <w:rFonts w:ascii="Arial" w:hAnsi="Arial" w:cs="Arial"/>
                <w:color w:val="000000"/>
                <w:position w:val="-2"/>
                <w:sz w:val="18"/>
                <w:szCs w:val="18"/>
              </w:rPr>
              <w:t>Referenčna lista gospodarskega subjekta</w:t>
            </w:r>
          </w:p>
          <w:p w14:paraId="41DCED70" w14:textId="77777777" w:rsidR="008C6CFC" w:rsidRDefault="008C6CF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8DB408" w14:textId="7AA9EB04" w:rsidR="008C6CFC" w:rsidRDefault="005A7963">
            <w:pPr>
              <w:spacing w:before="135" w:after="135"/>
              <w:jc w:val="both"/>
              <w:textAlignment w:val="center"/>
            </w:pPr>
            <w:r>
              <w:rPr>
                <w:rFonts w:ascii="Arial" w:hAnsi="Arial" w:cs="Arial"/>
                <w:color w:val="000000"/>
                <w:position w:val="-2"/>
                <w:sz w:val="18"/>
                <w:szCs w:val="18"/>
              </w:rPr>
              <w:t>Izpolnjen in podpisan. </w:t>
            </w:r>
          </w:p>
        </w:tc>
      </w:tr>
      <w:tr w:rsidR="00027A7A" w14:paraId="6D5C492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C717CF" w14:textId="616D97CE" w:rsidR="00027A7A" w:rsidRPr="007B3CEA" w:rsidRDefault="005221CE" w:rsidP="00027A7A">
            <w:pPr>
              <w:rPr>
                <w:rFonts w:ascii="Arial" w:hAnsi="Arial" w:cs="Arial"/>
                <w:sz w:val="18"/>
                <w:szCs w:val="18"/>
              </w:rPr>
            </w:pPr>
            <w:r>
              <w:rPr>
                <w:rFonts w:ascii="Arial" w:hAnsi="Arial" w:cs="Arial"/>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53DF48" w14:textId="77777777" w:rsidR="007B3CEA" w:rsidRDefault="00027A7A" w:rsidP="00027A7A">
            <w:pPr>
              <w:rPr>
                <w:rFonts w:ascii="Arial" w:hAnsi="Arial" w:cs="Arial"/>
                <w:color w:val="000000"/>
                <w:position w:val="-2"/>
                <w:sz w:val="18"/>
                <w:szCs w:val="18"/>
              </w:rPr>
            </w:pPr>
            <w:r>
              <w:rPr>
                <w:rFonts w:ascii="Arial" w:hAnsi="Arial" w:cs="Arial"/>
                <w:color w:val="000000"/>
                <w:position w:val="-2"/>
                <w:sz w:val="18"/>
                <w:szCs w:val="18"/>
              </w:rPr>
              <w:t>Vodja del (vključno s predložitvijo optičnega odčitka o članstvu v pristojni zbornici (IZS) in optičnim odčitkom obrazca M1 ali adekvatnega dokazila)</w:t>
            </w:r>
            <w:r w:rsidR="007B3CEA">
              <w:rPr>
                <w:rFonts w:ascii="Arial" w:hAnsi="Arial" w:cs="Arial"/>
                <w:color w:val="000000"/>
                <w:position w:val="-2"/>
                <w:sz w:val="18"/>
                <w:szCs w:val="18"/>
              </w:rPr>
              <w:t xml:space="preserve"> </w:t>
            </w:r>
          </w:p>
          <w:p w14:paraId="230C77E3" w14:textId="317F2D40" w:rsidR="00027A7A" w:rsidRDefault="00027A7A" w:rsidP="005221C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10EF13" w14:textId="77777777" w:rsidR="00027A7A" w:rsidRDefault="00027A7A" w:rsidP="00027A7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305FFC3C" w14:textId="2BB07DF3" w:rsidR="00027A7A" w:rsidRDefault="00027A7A" w:rsidP="00027A7A">
            <w:pPr>
              <w:spacing w:before="135" w:after="135"/>
              <w:jc w:val="both"/>
              <w:textAlignment w:val="center"/>
            </w:pPr>
            <w:r w:rsidRPr="00E8565F">
              <w:rPr>
                <w:rFonts w:ascii="Arial" w:hAnsi="Arial" w:cs="Arial"/>
                <w:sz w:val="18"/>
                <w:szCs w:val="18"/>
              </w:rPr>
              <w:t>Priložena dokazila.</w:t>
            </w:r>
          </w:p>
        </w:tc>
      </w:tr>
      <w:tr w:rsidR="00027A7A" w14:paraId="3F23F52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70838B" w14:textId="0985B283" w:rsidR="00027A7A" w:rsidRPr="007B3CEA" w:rsidRDefault="005221CE" w:rsidP="00027A7A">
            <w:pPr>
              <w:rPr>
                <w:rFonts w:ascii="Arial" w:hAnsi="Arial" w:cs="Arial"/>
                <w:sz w:val="18"/>
                <w:szCs w:val="18"/>
              </w:rPr>
            </w:pPr>
            <w:r>
              <w:rPr>
                <w:rFonts w:ascii="Arial" w:hAnsi="Arial" w:cs="Arial"/>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A858D1" w14:textId="77777777" w:rsidR="00027A7A" w:rsidRDefault="00027A7A" w:rsidP="00027A7A">
            <w:pPr>
              <w:rPr>
                <w:rFonts w:ascii="Arial" w:hAnsi="Arial" w:cs="Arial"/>
                <w:color w:val="000000"/>
                <w:position w:val="-2"/>
                <w:sz w:val="18"/>
                <w:szCs w:val="18"/>
              </w:rPr>
            </w:pPr>
            <w:r>
              <w:rPr>
                <w:rFonts w:ascii="Arial" w:hAnsi="Arial" w:cs="Arial"/>
                <w:color w:val="000000"/>
                <w:position w:val="-2"/>
                <w:sz w:val="18"/>
                <w:szCs w:val="18"/>
              </w:rPr>
              <w:t>Referenčna lista vodje del</w:t>
            </w:r>
          </w:p>
          <w:p w14:paraId="5DF3CE14" w14:textId="76F7CD28" w:rsidR="00027A7A" w:rsidRDefault="00027A7A" w:rsidP="005221C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35AC68" w14:textId="5DB473C5" w:rsidR="00027A7A" w:rsidRDefault="00027A7A" w:rsidP="00027A7A">
            <w:pPr>
              <w:spacing w:before="135" w:after="135"/>
              <w:jc w:val="both"/>
              <w:textAlignment w:val="center"/>
            </w:pPr>
            <w:r>
              <w:rPr>
                <w:rFonts w:ascii="Arial" w:hAnsi="Arial" w:cs="Arial"/>
                <w:color w:val="000000"/>
                <w:position w:val="-2"/>
                <w:sz w:val="18"/>
                <w:szCs w:val="18"/>
              </w:rPr>
              <w:t>Izpolnjen, podpisan in žigosan.</w:t>
            </w:r>
          </w:p>
        </w:tc>
      </w:tr>
      <w:tr w:rsidR="008C6CFC" w14:paraId="22730C5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801402" w14:textId="7457F94A" w:rsidR="008C6CFC" w:rsidRPr="007B3CEA" w:rsidRDefault="005221CE">
            <w:pPr>
              <w:rPr>
                <w:rFonts w:ascii="Arial" w:hAnsi="Arial" w:cs="Arial"/>
                <w:sz w:val="18"/>
                <w:szCs w:val="18"/>
              </w:rPr>
            </w:pPr>
            <w:r>
              <w:rPr>
                <w:rFonts w:ascii="Arial" w:hAnsi="Arial" w:cs="Arial"/>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8C77D5" w14:textId="77777777" w:rsidR="008C6CFC" w:rsidRDefault="006D32A1">
            <w:r>
              <w:rPr>
                <w:rFonts w:ascii="Arial" w:hAnsi="Arial" w:cs="Arial"/>
                <w:color w:val="000000"/>
                <w:position w:val="-2"/>
                <w:sz w:val="18"/>
                <w:szCs w:val="18"/>
              </w:rPr>
              <w:t>Vzorec bančne garancije / kavcijskega zavarovanja za dobro izvedbo</w:t>
            </w:r>
          </w:p>
          <w:p w14:paraId="6CDDD774" w14:textId="77777777" w:rsidR="008C6CFC" w:rsidRDefault="008C6CF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9F7C5F" w14:textId="79759BEB" w:rsidR="008C6CFC" w:rsidRDefault="005A7963">
            <w:pPr>
              <w:spacing w:before="135" w:after="135"/>
              <w:jc w:val="both"/>
              <w:textAlignment w:val="center"/>
            </w:pPr>
            <w:r>
              <w:rPr>
                <w:rFonts w:ascii="Arial" w:hAnsi="Arial" w:cs="Arial"/>
                <w:color w:val="000000"/>
                <w:position w:val="-2"/>
                <w:sz w:val="18"/>
                <w:szCs w:val="18"/>
              </w:rPr>
              <w:t>Ni potrebno priložiti v ponudbi.</w:t>
            </w:r>
          </w:p>
        </w:tc>
      </w:tr>
      <w:tr w:rsidR="008C6CFC" w14:paraId="5CE803D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AC8E64" w14:textId="6E039081" w:rsidR="008C6CFC" w:rsidRPr="007B3CEA" w:rsidRDefault="005221CE">
            <w:pPr>
              <w:rPr>
                <w:rFonts w:ascii="Arial" w:hAnsi="Arial" w:cs="Arial"/>
                <w:sz w:val="18"/>
                <w:szCs w:val="18"/>
              </w:rPr>
            </w:pPr>
            <w:r>
              <w:rPr>
                <w:rFonts w:ascii="Arial" w:hAnsi="Arial" w:cs="Arial"/>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DF5BAF" w14:textId="77777777" w:rsidR="008C6CFC" w:rsidRDefault="006D32A1">
            <w:r>
              <w:rPr>
                <w:rFonts w:ascii="Arial" w:hAnsi="Arial" w:cs="Arial"/>
                <w:color w:val="000000"/>
                <w:position w:val="-2"/>
                <w:sz w:val="18"/>
                <w:szCs w:val="18"/>
              </w:rPr>
              <w:t>Vzorec bančne garancije / kavcijskega zavarovanja za odpravo napak</w:t>
            </w:r>
          </w:p>
          <w:p w14:paraId="33CD1BBF" w14:textId="77777777" w:rsidR="008C6CFC" w:rsidRDefault="008C6CF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AE39B0" w14:textId="75A0CDE6" w:rsidR="008C6CFC" w:rsidRDefault="005A7963">
            <w:pPr>
              <w:spacing w:before="135" w:after="135"/>
              <w:jc w:val="both"/>
              <w:textAlignment w:val="center"/>
            </w:pPr>
            <w:r>
              <w:rPr>
                <w:rFonts w:ascii="Arial" w:hAnsi="Arial" w:cs="Arial"/>
                <w:color w:val="000000"/>
                <w:position w:val="-2"/>
                <w:sz w:val="18"/>
                <w:szCs w:val="18"/>
              </w:rPr>
              <w:lastRenderedPageBreak/>
              <w:t>Ni potrebno priložiti v ponudbi.</w:t>
            </w:r>
          </w:p>
        </w:tc>
      </w:tr>
      <w:tr w:rsidR="008C6CFC" w14:paraId="7DEF97F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E7D5A0" w14:textId="026B83DE" w:rsidR="008C6CFC" w:rsidRPr="007B3CEA" w:rsidRDefault="005221CE">
            <w:pPr>
              <w:rPr>
                <w:rFonts w:ascii="Arial" w:hAnsi="Arial" w:cs="Arial"/>
                <w:sz w:val="18"/>
                <w:szCs w:val="18"/>
              </w:rPr>
            </w:pPr>
            <w:r>
              <w:rPr>
                <w:rFonts w:ascii="Arial" w:hAnsi="Arial" w:cs="Arial"/>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FB2D66" w14:textId="77777777" w:rsidR="008C6CFC" w:rsidRDefault="006D32A1">
            <w:r>
              <w:rPr>
                <w:rFonts w:ascii="Arial" w:hAnsi="Arial" w:cs="Arial"/>
                <w:color w:val="000000"/>
                <w:position w:val="-2"/>
                <w:sz w:val="18"/>
                <w:szCs w:val="18"/>
              </w:rPr>
              <w:t>Izjava zastopnika podizvajalca v zvezi z izpolnjevanjem obveznih pogojev za podizvajalce</w:t>
            </w:r>
          </w:p>
          <w:p w14:paraId="1A096678" w14:textId="77777777" w:rsidR="008C6CFC" w:rsidRDefault="008C6CF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ACB6D9" w14:textId="77777777" w:rsidR="008C6CFC" w:rsidRDefault="006D32A1">
            <w:pPr>
              <w:spacing w:before="135" w:after="135"/>
              <w:jc w:val="both"/>
              <w:textAlignment w:val="center"/>
            </w:pPr>
            <w:r>
              <w:rPr>
                <w:rFonts w:ascii="Arial" w:hAnsi="Arial" w:cs="Arial"/>
                <w:color w:val="000000"/>
                <w:position w:val="-2"/>
                <w:sz w:val="18"/>
                <w:szCs w:val="18"/>
              </w:rPr>
              <w:t>Izpolnjen, podpisan in žigosan.</w:t>
            </w:r>
          </w:p>
        </w:tc>
      </w:tr>
      <w:tr w:rsidR="00027A7A" w14:paraId="262363A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A4F527" w14:textId="5156890E" w:rsidR="00027A7A" w:rsidRPr="007B3CEA" w:rsidRDefault="00027A7A" w:rsidP="00027A7A">
            <w:pPr>
              <w:rPr>
                <w:rFonts w:ascii="Arial" w:hAnsi="Arial" w:cs="Arial"/>
                <w:sz w:val="18"/>
                <w:szCs w:val="18"/>
              </w:rPr>
            </w:pPr>
            <w:r w:rsidRPr="007B3CEA">
              <w:rPr>
                <w:rFonts w:ascii="Arial" w:hAnsi="Arial" w:cs="Arial"/>
                <w:color w:val="000000"/>
                <w:position w:val="-2"/>
                <w:sz w:val="18"/>
                <w:szCs w:val="18"/>
              </w:rPr>
              <w:t>1</w:t>
            </w:r>
            <w:r w:rsidR="005221CE">
              <w:rPr>
                <w:rFonts w:ascii="Arial" w:hAnsi="Arial" w:cs="Arial"/>
                <w:color w:val="000000"/>
                <w:position w:val="-2"/>
                <w:sz w:val="18"/>
                <w:szCs w:val="18"/>
              </w:rPr>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BF2DC6" w14:textId="77777777" w:rsidR="00027A7A" w:rsidRDefault="00027A7A" w:rsidP="00027A7A">
            <w:r>
              <w:rPr>
                <w:rFonts w:ascii="Arial" w:hAnsi="Arial" w:cs="Arial"/>
                <w:color w:val="000000"/>
                <w:position w:val="-2"/>
                <w:sz w:val="18"/>
                <w:szCs w:val="18"/>
              </w:rPr>
              <w:t>Izjava podizvajalca</w:t>
            </w:r>
          </w:p>
          <w:p w14:paraId="55D05E9A" w14:textId="77777777" w:rsidR="00027A7A" w:rsidRDefault="00027A7A" w:rsidP="00027A7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ED0EE1" w14:textId="77777777" w:rsidR="00027A7A" w:rsidRDefault="00027A7A" w:rsidP="00027A7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35CA1F66" w14:textId="793E4F77" w:rsidR="00027A7A" w:rsidRDefault="00027A7A" w:rsidP="00027A7A">
            <w:pPr>
              <w:spacing w:before="135" w:after="135"/>
              <w:jc w:val="both"/>
              <w:textAlignment w:val="center"/>
            </w:pPr>
            <w:r>
              <w:rPr>
                <w:rFonts w:ascii="Arial" w:hAnsi="Arial" w:cs="Arial"/>
                <w:color w:val="000000"/>
                <w:position w:val="-2"/>
                <w:sz w:val="18"/>
                <w:szCs w:val="18"/>
              </w:rPr>
              <w:t xml:space="preserve">V primeru nastopa s podizvajalci mora gospodarski subjekt za podizvajalce predložiti tudi izpolnjen in podpisan ESPD obrazec. ESPD obrazec </w:t>
            </w:r>
            <w:r w:rsidR="008C72A7">
              <w:rPr>
                <w:rFonts w:ascii="Arial" w:hAnsi="Arial" w:cs="Arial"/>
                <w:color w:val="000000"/>
                <w:position w:val="-2"/>
                <w:sz w:val="18"/>
                <w:szCs w:val="18"/>
              </w:rPr>
              <w:t>mora biti predložen v pdf. obliki</w:t>
            </w:r>
            <w:r w:rsidR="00285DBA">
              <w:rPr>
                <w:rFonts w:ascii="Arial" w:hAnsi="Arial" w:cs="Arial"/>
                <w:color w:val="000000"/>
                <w:position w:val="-2"/>
                <w:sz w:val="18"/>
                <w:szCs w:val="18"/>
              </w:rPr>
              <w:t xml:space="preserve"> in mora biti podpisan</w:t>
            </w:r>
            <w:r>
              <w:rPr>
                <w:rFonts w:ascii="Arial" w:hAnsi="Arial" w:cs="Arial"/>
                <w:color w:val="000000"/>
                <w:position w:val="-2"/>
                <w:sz w:val="18"/>
                <w:szCs w:val="18"/>
              </w:rPr>
              <w:t>.</w:t>
            </w:r>
          </w:p>
        </w:tc>
      </w:tr>
      <w:tr w:rsidR="008C6CFC" w14:paraId="159F9ED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B297BE" w14:textId="21E82B02" w:rsidR="008C6CFC" w:rsidRPr="007B3CEA" w:rsidRDefault="006D32A1">
            <w:pPr>
              <w:rPr>
                <w:rFonts w:ascii="Arial" w:hAnsi="Arial" w:cs="Arial"/>
                <w:sz w:val="18"/>
                <w:szCs w:val="18"/>
              </w:rPr>
            </w:pPr>
            <w:r w:rsidRPr="007B3CEA">
              <w:rPr>
                <w:rFonts w:ascii="Arial" w:hAnsi="Arial" w:cs="Arial"/>
                <w:color w:val="000000"/>
                <w:position w:val="-2"/>
                <w:sz w:val="18"/>
                <w:szCs w:val="18"/>
              </w:rPr>
              <w:t>1</w:t>
            </w:r>
            <w:r w:rsidR="005221CE">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7435F4" w14:textId="77777777" w:rsidR="008C6CFC" w:rsidRDefault="006D32A1">
            <w:r>
              <w:rPr>
                <w:rFonts w:ascii="Arial" w:hAnsi="Arial" w:cs="Arial"/>
                <w:color w:val="000000"/>
                <w:position w:val="-2"/>
                <w:sz w:val="18"/>
                <w:szCs w:val="18"/>
              </w:rPr>
              <w:t>Izjava o nastopu s podizvajalci</w:t>
            </w:r>
          </w:p>
          <w:p w14:paraId="1146BAFE" w14:textId="77777777" w:rsidR="008C6CFC" w:rsidRDefault="008C6CF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806495" w14:textId="77777777" w:rsidR="008C6CFC" w:rsidRDefault="006D32A1">
            <w:pPr>
              <w:spacing w:before="135" w:after="135"/>
              <w:jc w:val="both"/>
              <w:textAlignment w:val="center"/>
            </w:pPr>
            <w:r>
              <w:rPr>
                <w:rFonts w:ascii="Arial" w:hAnsi="Arial" w:cs="Arial"/>
                <w:color w:val="000000"/>
                <w:position w:val="-2"/>
                <w:sz w:val="18"/>
                <w:szCs w:val="18"/>
              </w:rPr>
              <w:t>Izpolnjen, podpisan in žigosan.</w:t>
            </w:r>
          </w:p>
        </w:tc>
      </w:tr>
      <w:tr w:rsidR="008C6CFC" w14:paraId="35D4069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9C86FA" w14:textId="7C68766F" w:rsidR="008C6CFC" w:rsidRDefault="006D32A1">
            <w:r>
              <w:rPr>
                <w:rFonts w:ascii="Arial" w:hAnsi="Arial" w:cs="Arial"/>
                <w:color w:val="000000"/>
                <w:position w:val="-2"/>
                <w:sz w:val="18"/>
                <w:szCs w:val="18"/>
              </w:rPr>
              <w:t>1</w:t>
            </w:r>
            <w:r w:rsidR="005221CE">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F2F080" w14:textId="77777777" w:rsidR="008C6CFC" w:rsidRDefault="006D32A1">
            <w:r>
              <w:rPr>
                <w:rFonts w:ascii="Arial" w:hAnsi="Arial" w:cs="Arial"/>
                <w:color w:val="000000"/>
                <w:position w:val="-2"/>
                <w:sz w:val="18"/>
                <w:szCs w:val="18"/>
              </w:rPr>
              <w:t>Izjava o lastniških deležih</w:t>
            </w:r>
          </w:p>
          <w:p w14:paraId="15012383" w14:textId="77777777" w:rsidR="008C6CFC" w:rsidRDefault="008C6CF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BC173A" w14:textId="77777777" w:rsidR="008C6CFC" w:rsidRDefault="006D32A1">
            <w:pPr>
              <w:spacing w:before="135" w:after="135"/>
              <w:jc w:val="both"/>
              <w:textAlignment w:val="center"/>
            </w:pPr>
            <w:r>
              <w:rPr>
                <w:rFonts w:ascii="Arial" w:hAnsi="Arial" w:cs="Arial"/>
                <w:color w:val="000000"/>
                <w:position w:val="-2"/>
                <w:sz w:val="18"/>
                <w:szCs w:val="18"/>
              </w:rPr>
              <w:t>Izpolnjen, podpisan in žigosan</w:t>
            </w:r>
          </w:p>
        </w:tc>
      </w:tr>
      <w:tr w:rsidR="00027A7A" w14:paraId="6F64B82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942AA1" w14:textId="3116982C" w:rsidR="00027A7A" w:rsidRDefault="00027A7A" w:rsidP="00027A7A">
            <w:pPr>
              <w:rPr>
                <w:rFonts w:ascii="Arial" w:hAnsi="Arial" w:cs="Arial"/>
                <w:color w:val="000000"/>
                <w:position w:val="-2"/>
                <w:sz w:val="18"/>
                <w:szCs w:val="18"/>
              </w:rPr>
            </w:pPr>
            <w:r>
              <w:rPr>
                <w:rFonts w:ascii="Arial" w:hAnsi="Arial" w:cs="Arial"/>
                <w:color w:val="000000"/>
                <w:position w:val="-2"/>
                <w:sz w:val="18"/>
                <w:szCs w:val="18"/>
              </w:rPr>
              <w:t>1</w:t>
            </w:r>
            <w:r w:rsidR="005221CE">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FA6DAD" w14:textId="39169D8E" w:rsidR="00027A7A" w:rsidRDefault="00027A7A" w:rsidP="00027A7A">
            <w:pPr>
              <w:rPr>
                <w:rFonts w:ascii="Arial" w:hAnsi="Arial" w:cs="Arial"/>
                <w:color w:val="000000"/>
                <w:position w:val="-2"/>
                <w:sz w:val="18"/>
                <w:szCs w:val="18"/>
              </w:rPr>
            </w:pPr>
            <w:r w:rsidRPr="008620B6">
              <w:rPr>
                <w:rFonts w:ascii="Arial" w:hAnsi="Arial" w:cs="Arial"/>
                <w:color w:val="000000"/>
                <w:position w:val="-2"/>
                <w:sz w:val="18"/>
                <w:szCs w:val="18"/>
              </w:rPr>
              <w:t>Izjava vezana na prvi odstavek člena 5.k Uredbe (EU) št. 833/2014</w:t>
            </w:r>
          </w:p>
          <w:p w14:paraId="77345008" w14:textId="77777777" w:rsidR="00027A7A" w:rsidRDefault="00027A7A" w:rsidP="00027A7A">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EF322D" w14:textId="744E7EB4" w:rsidR="00027A7A" w:rsidRDefault="00027A7A" w:rsidP="00027A7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C2325F" w14:paraId="15C586C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557A9A" w14:textId="72CD0E48" w:rsidR="00C2325F" w:rsidRDefault="00C2325F" w:rsidP="00027A7A">
            <w:pPr>
              <w:rPr>
                <w:rFonts w:ascii="Arial" w:hAnsi="Arial" w:cs="Arial"/>
                <w:color w:val="000000"/>
                <w:position w:val="-2"/>
                <w:sz w:val="18"/>
                <w:szCs w:val="18"/>
              </w:rPr>
            </w:pPr>
            <w:r>
              <w:rPr>
                <w:rFonts w:ascii="Arial" w:hAnsi="Arial" w:cs="Arial"/>
                <w:color w:val="000000"/>
                <w:position w:val="-2"/>
                <w:sz w:val="18"/>
                <w:szCs w:val="18"/>
              </w:rPr>
              <w:t>1</w:t>
            </w:r>
            <w:r w:rsidR="005221CE">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4D270F" w14:textId="2319C423" w:rsidR="00C2325F" w:rsidRPr="008620B6" w:rsidRDefault="00C2325F" w:rsidP="00027A7A">
            <w:pPr>
              <w:rPr>
                <w:rFonts w:ascii="Arial" w:hAnsi="Arial" w:cs="Arial"/>
                <w:color w:val="000000"/>
                <w:position w:val="-2"/>
                <w:sz w:val="18"/>
                <w:szCs w:val="18"/>
              </w:rPr>
            </w:pPr>
            <w:r w:rsidRPr="00E52AD5">
              <w:rPr>
                <w:rFonts w:ascii="Arial" w:hAnsi="Arial" w:cs="Arial"/>
                <w:color w:val="000000"/>
                <w:position w:val="-2"/>
                <w:sz w:val="18"/>
                <w:szCs w:val="18"/>
              </w:rPr>
              <w:t>Izjava po 35. členu ZIntPK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E03E5E" w14:textId="347DF7A9" w:rsidR="00C2325F" w:rsidRDefault="00C2325F" w:rsidP="00027A7A">
            <w:pPr>
              <w:spacing w:before="135" w:after="135"/>
              <w:jc w:val="both"/>
              <w:textAlignment w:val="center"/>
              <w:rPr>
                <w:rFonts w:ascii="Arial" w:hAnsi="Arial" w:cs="Arial"/>
                <w:color w:val="000000"/>
                <w:position w:val="-2"/>
                <w:sz w:val="18"/>
                <w:szCs w:val="18"/>
              </w:rPr>
            </w:pPr>
            <w:r w:rsidRPr="00C2325F">
              <w:rPr>
                <w:rFonts w:ascii="Arial" w:hAnsi="Arial" w:cs="Arial"/>
                <w:color w:val="000000"/>
                <w:position w:val="-2"/>
                <w:sz w:val="18"/>
                <w:szCs w:val="18"/>
              </w:rPr>
              <w:t>Izpolnjen, podpisan in žigosan</w:t>
            </w:r>
          </w:p>
        </w:tc>
      </w:tr>
      <w:tr w:rsidR="008C6CFC" w14:paraId="0AE6DD0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0D34EF" w14:textId="77777777" w:rsidR="008C6CFC" w:rsidRDefault="006D32A1">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B46E24" w14:textId="77777777" w:rsidR="008C6CFC" w:rsidRDefault="006D32A1">
            <w:r>
              <w:rPr>
                <w:rFonts w:ascii="Arial" w:hAnsi="Arial" w:cs="Arial"/>
                <w:color w:val="000000"/>
                <w:position w:val="-2"/>
                <w:sz w:val="18"/>
                <w:szCs w:val="18"/>
              </w:rPr>
              <w:t>Neblokiranost poslovnih računov oziroma poravnane dospele obveznosti</w:t>
            </w:r>
          </w:p>
          <w:p w14:paraId="77F2598E" w14:textId="77777777" w:rsidR="008C6CFC" w:rsidRDefault="008C6CF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628DCE" w14:textId="2E34BCBE" w:rsidR="008C6CFC" w:rsidRDefault="00027A7A">
            <w:r w:rsidRPr="00273CF2">
              <w:rPr>
                <w:rFonts w:ascii="Arial" w:hAnsi="Arial" w:cs="Arial"/>
                <w:sz w:val="18"/>
                <w:szCs w:val="18"/>
              </w:rPr>
              <w:t>Priložena dokazila</w:t>
            </w:r>
            <w:r>
              <w:rPr>
                <w:rFonts w:ascii="Arial" w:hAnsi="Arial" w:cs="Arial"/>
                <w:sz w:val="18"/>
                <w:szCs w:val="18"/>
              </w:rPr>
              <w:t>.</w:t>
            </w:r>
          </w:p>
        </w:tc>
      </w:tr>
      <w:tr w:rsidR="008C6CFC" w14:paraId="30FA9BF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B8EF36" w14:textId="77777777" w:rsidR="008C6CFC" w:rsidRDefault="006D32A1">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BDDCE2" w14:textId="77777777" w:rsidR="008C6CFC" w:rsidRDefault="006D32A1">
            <w:r>
              <w:rPr>
                <w:rFonts w:ascii="Arial" w:hAnsi="Arial" w:cs="Arial"/>
                <w:color w:val="000000"/>
                <w:position w:val="-2"/>
                <w:sz w:val="18"/>
                <w:szCs w:val="18"/>
              </w:rPr>
              <w:t>Bonitetna ocena</w:t>
            </w:r>
          </w:p>
          <w:p w14:paraId="38CFA404" w14:textId="77777777" w:rsidR="008C6CFC" w:rsidRDefault="008C6CF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D40619" w14:textId="7DE89B28" w:rsidR="008C6CFC" w:rsidRDefault="00027A7A">
            <w:r w:rsidRPr="00273CF2">
              <w:rPr>
                <w:rFonts w:ascii="Arial" w:hAnsi="Arial" w:cs="Arial"/>
                <w:sz w:val="18"/>
                <w:szCs w:val="18"/>
              </w:rPr>
              <w:t>Priložena dokazila</w:t>
            </w:r>
            <w:r>
              <w:rPr>
                <w:rFonts w:ascii="Arial" w:hAnsi="Arial" w:cs="Arial"/>
                <w:sz w:val="18"/>
                <w:szCs w:val="18"/>
              </w:rPr>
              <w:t>.</w:t>
            </w:r>
          </w:p>
        </w:tc>
      </w:tr>
      <w:tr w:rsidR="008C6CFC" w14:paraId="731FAC1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3F0783" w14:textId="77777777" w:rsidR="008C6CFC" w:rsidRDefault="006D32A1">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0FF4D3" w14:textId="7A81766D" w:rsidR="008C6CFC" w:rsidRPr="00167190" w:rsidRDefault="006D32A1" w:rsidP="00533324">
            <w:pPr>
              <w:rPr>
                <w:rFonts w:ascii="Arial" w:hAnsi="Arial" w:cs="Arial"/>
                <w:color w:val="000000"/>
                <w:position w:val="-2"/>
                <w:sz w:val="18"/>
                <w:szCs w:val="18"/>
              </w:rPr>
            </w:pPr>
            <w:r>
              <w:rPr>
                <w:rFonts w:ascii="Arial" w:hAnsi="Arial" w:cs="Arial"/>
                <w:color w:val="000000"/>
                <w:position w:val="-2"/>
                <w:sz w:val="18"/>
                <w:szCs w:val="18"/>
              </w:rPr>
              <w:t xml:space="preserve">Vzorec pogodbe: Gradbena pogodba </w:t>
            </w:r>
            <w:r w:rsidR="00027A7A">
              <w:rPr>
                <w:rFonts w:ascii="Arial" w:hAnsi="Arial" w:cs="Arial"/>
                <w:color w:val="000000"/>
                <w:position w:val="-2"/>
                <w:sz w:val="18"/>
                <w:szCs w:val="18"/>
              </w:rPr>
              <w:t>za</w:t>
            </w:r>
            <w:r>
              <w:rPr>
                <w:rFonts w:ascii="Arial" w:hAnsi="Arial" w:cs="Arial"/>
                <w:color w:val="000000"/>
                <w:position w:val="-2"/>
                <w:sz w:val="18"/>
                <w:szCs w:val="18"/>
              </w:rPr>
              <w:t xml:space="preserve"> </w:t>
            </w:r>
            <w:r w:rsidR="00533324">
              <w:rPr>
                <w:rFonts w:ascii="Arial" w:hAnsi="Arial" w:cs="Arial"/>
                <w:color w:val="000000"/>
                <w:position w:val="-2"/>
                <w:sz w:val="18"/>
                <w:szCs w:val="18"/>
              </w:rPr>
              <w:t>d</w:t>
            </w:r>
            <w:r w:rsidR="00533324" w:rsidRPr="00533324">
              <w:rPr>
                <w:rFonts w:ascii="Arial" w:hAnsi="Arial" w:cs="Arial"/>
                <w:color w:val="000000"/>
                <w:position w:val="-2"/>
                <w:sz w:val="18"/>
                <w:szCs w:val="18"/>
              </w:rPr>
              <w:t>eln</w:t>
            </w:r>
            <w:r w:rsidR="00533324">
              <w:rPr>
                <w:rFonts w:ascii="Arial" w:hAnsi="Arial" w:cs="Arial"/>
                <w:color w:val="000000"/>
                <w:position w:val="-2"/>
                <w:sz w:val="18"/>
                <w:szCs w:val="18"/>
              </w:rPr>
              <w:t>e</w:t>
            </w:r>
            <w:r w:rsidR="00533324" w:rsidRPr="00533324">
              <w:rPr>
                <w:rFonts w:ascii="Arial" w:hAnsi="Arial" w:cs="Arial"/>
                <w:color w:val="000000"/>
                <w:position w:val="-2"/>
                <w:sz w:val="18"/>
                <w:szCs w:val="18"/>
              </w:rPr>
              <w:t xml:space="preserve"> prenov</w:t>
            </w:r>
            <w:r w:rsidR="00533324">
              <w:rPr>
                <w:rFonts w:ascii="Arial" w:hAnsi="Arial" w:cs="Arial"/>
                <w:color w:val="000000"/>
                <w:position w:val="-2"/>
                <w:sz w:val="18"/>
                <w:szCs w:val="18"/>
              </w:rPr>
              <w:t>e</w:t>
            </w:r>
            <w:r w:rsidR="00533324" w:rsidRPr="00533324">
              <w:rPr>
                <w:rFonts w:ascii="Arial" w:hAnsi="Arial" w:cs="Arial"/>
                <w:color w:val="000000"/>
                <w:position w:val="-2"/>
                <w:sz w:val="18"/>
                <w:szCs w:val="18"/>
              </w:rPr>
              <w:t xml:space="preserve"> palače Tarsia z namenom</w:t>
            </w:r>
            <w:r w:rsidR="00533324">
              <w:rPr>
                <w:rFonts w:ascii="Arial" w:hAnsi="Arial" w:cs="Arial"/>
                <w:color w:val="000000"/>
                <w:position w:val="-2"/>
                <w:sz w:val="18"/>
                <w:szCs w:val="18"/>
              </w:rPr>
              <w:t xml:space="preserve"> </w:t>
            </w:r>
            <w:r w:rsidR="00533324" w:rsidRPr="00533324">
              <w:rPr>
                <w:rFonts w:ascii="Arial" w:hAnsi="Arial" w:cs="Arial"/>
                <w:color w:val="000000"/>
                <w:position w:val="-2"/>
                <w:sz w:val="18"/>
                <w:szCs w:val="18"/>
              </w:rPr>
              <w:t>ohranjanja kulturne dediščine in zagotovitve novih delovnih prostorov</w:t>
            </w:r>
          </w:p>
          <w:p w14:paraId="592FFA06" w14:textId="3FA9D5A5" w:rsidR="007B3CEA" w:rsidRDefault="007B3CEA" w:rsidP="005221C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979AF0" w14:textId="0D081017" w:rsidR="008C6CFC" w:rsidRDefault="005A7963">
            <w:pPr>
              <w:spacing w:before="135" w:after="135"/>
              <w:jc w:val="both"/>
              <w:textAlignment w:val="center"/>
            </w:pPr>
            <w:r>
              <w:rPr>
                <w:rFonts w:ascii="Arial" w:hAnsi="Arial" w:cs="Arial"/>
                <w:color w:val="000000"/>
                <w:position w:val="-2"/>
                <w:sz w:val="18"/>
                <w:szCs w:val="18"/>
              </w:rPr>
              <w:t>Ni potrebno priložiti v ponudbi.</w:t>
            </w:r>
          </w:p>
        </w:tc>
      </w:tr>
      <w:tr w:rsidR="00027A7A" w14:paraId="76A661C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48B40F" w14:textId="4CB1522B" w:rsidR="00027A7A" w:rsidRDefault="00027A7A">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148132" w14:textId="35769BE6" w:rsidR="007B3CEA" w:rsidRDefault="007B3CEA" w:rsidP="007B3CEA">
            <w:pPr>
              <w:rPr>
                <w:rFonts w:ascii="Arial" w:hAnsi="Arial" w:cs="Arial"/>
                <w:color w:val="000000"/>
                <w:position w:val="-2"/>
                <w:sz w:val="18"/>
                <w:szCs w:val="18"/>
              </w:rPr>
            </w:pPr>
            <w:r>
              <w:rPr>
                <w:rFonts w:ascii="Arial" w:hAnsi="Arial" w:cs="Arial"/>
                <w:color w:val="000000"/>
                <w:position w:val="-2"/>
                <w:sz w:val="18"/>
                <w:szCs w:val="18"/>
              </w:rPr>
              <w:t>Popis del s ponudbenim predračunom</w:t>
            </w:r>
          </w:p>
          <w:p w14:paraId="5A306CF4" w14:textId="2247A484" w:rsidR="00027A7A" w:rsidRDefault="00027A7A" w:rsidP="005221CE">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D0ADC0" w14:textId="0A15FEEC" w:rsidR="00027A7A" w:rsidRDefault="00027A7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in priložen v xls.</w:t>
            </w:r>
            <w:r w:rsidR="00285DBA">
              <w:rPr>
                <w:rFonts w:ascii="Arial" w:hAnsi="Arial" w:cs="Arial"/>
                <w:color w:val="000000"/>
                <w:position w:val="-2"/>
                <w:sz w:val="18"/>
                <w:szCs w:val="18"/>
              </w:rPr>
              <w:t>/xlsx.</w:t>
            </w:r>
            <w:r>
              <w:rPr>
                <w:rFonts w:ascii="Arial" w:hAnsi="Arial" w:cs="Arial"/>
                <w:color w:val="000000"/>
                <w:position w:val="-2"/>
                <w:sz w:val="18"/>
                <w:szCs w:val="18"/>
              </w:rPr>
              <w:t xml:space="preserve"> in pdf. formatu</w:t>
            </w:r>
          </w:p>
        </w:tc>
      </w:tr>
    </w:tbl>
    <w:p w14:paraId="211A1CCA" w14:textId="77777777" w:rsidR="008C6CFC" w:rsidRDefault="008C6CFC">
      <w:pPr>
        <w:sectPr w:rsidR="008C6CFC" w:rsidSect="00D931BF">
          <w:headerReference w:type="default" r:id="rId11"/>
          <w:footerReference w:type="default" r:id="rId12"/>
          <w:pgSz w:w="11906" w:h="16838"/>
          <w:pgMar w:top="1418" w:right="1418" w:bottom="1418" w:left="1418" w:header="567" w:footer="680" w:gutter="0"/>
          <w:cols w:space="708"/>
          <w:docGrid w:linePitch="360"/>
        </w:sectPr>
      </w:pPr>
    </w:p>
    <w:p w14:paraId="01CF45D5" w14:textId="77777777" w:rsidR="001A473B" w:rsidRPr="00590863" w:rsidRDefault="006D32A1" w:rsidP="005B3876">
      <w:pPr>
        <w:spacing w:after="0"/>
        <w:jc w:val="right"/>
        <w:rPr>
          <w:rFonts w:ascii="Arial" w:hAnsi="Arial" w:cs="Arial"/>
          <w:sz w:val="18"/>
          <w:szCs w:val="18"/>
        </w:rPr>
      </w:pPr>
      <w:r w:rsidRPr="00590863">
        <w:rPr>
          <w:rFonts w:ascii="Arial" w:hAnsi="Arial" w:cs="Arial"/>
          <w:sz w:val="18"/>
          <w:szCs w:val="18"/>
        </w:rPr>
        <w:lastRenderedPageBreak/>
        <w:t>Obrazec št: 1</w:t>
      </w:r>
    </w:p>
    <w:p w14:paraId="07B6A4B2" w14:textId="77777777" w:rsidR="001A473B" w:rsidRPr="00252358" w:rsidRDefault="001A473B" w:rsidP="005B3876"/>
    <w:p w14:paraId="04D8E982" w14:textId="77777777" w:rsidR="001A473B" w:rsidRDefault="006D32A1" w:rsidP="005B38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03AA30FB" w14:textId="48690F2B" w:rsidR="008C6CFC" w:rsidRPr="00167190" w:rsidRDefault="006D32A1" w:rsidP="00533324">
      <w:pPr>
        <w:spacing w:before="225" w:after="225" w:line="240" w:lineRule="auto"/>
        <w:jc w:val="both"/>
        <w:rPr>
          <w:rFonts w:ascii="Arial" w:hAnsi="Arial" w:cs="Arial"/>
          <w:b/>
          <w:bCs/>
          <w:color w:val="000000"/>
          <w:sz w:val="18"/>
          <w:szCs w:val="18"/>
        </w:rPr>
      </w:pPr>
      <w:r w:rsidRPr="009B7664">
        <w:rPr>
          <w:rFonts w:ascii="Arial" w:hAnsi="Arial" w:cs="Arial"/>
          <w:color w:val="000000"/>
          <w:sz w:val="18"/>
          <w:szCs w:val="18"/>
        </w:rPr>
        <w:t xml:space="preserve">Na osnovi povabila za naročilo </w:t>
      </w:r>
      <w:r w:rsidRPr="009B7664">
        <w:rPr>
          <w:rFonts w:ascii="Arial" w:hAnsi="Arial" w:cs="Arial"/>
          <w:b/>
          <w:bCs/>
          <w:color w:val="000000"/>
          <w:sz w:val="18"/>
          <w:szCs w:val="18"/>
        </w:rPr>
        <w:t>»</w:t>
      </w:r>
      <w:r w:rsidR="00533324" w:rsidRPr="00533324">
        <w:rPr>
          <w:rFonts w:ascii="Arial" w:hAnsi="Arial" w:cs="Arial"/>
          <w:b/>
          <w:bCs/>
          <w:color w:val="000000"/>
          <w:sz w:val="18"/>
          <w:szCs w:val="18"/>
        </w:rPr>
        <w:t>Delna prenova palače Tarsia z namenom</w:t>
      </w:r>
      <w:r w:rsidR="00533324">
        <w:rPr>
          <w:rFonts w:ascii="Arial" w:hAnsi="Arial" w:cs="Arial"/>
          <w:b/>
          <w:bCs/>
          <w:color w:val="000000"/>
          <w:sz w:val="18"/>
          <w:szCs w:val="18"/>
        </w:rPr>
        <w:t xml:space="preserve"> </w:t>
      </w:r>
      <w:r w:rsidR="00533324" w:rsidRPr="00533324">
        <w:rPr>
          <w:rFonts w:ascii="Arial" w:hAnsi="Arial" w:cs="Arial"/>
          <w:b/>
          <w:bCs/>
          <w:color w:val="000000"/>
          <w:sz w:val="18"/>
          <w:szCs w:val="18"/>
        </w:rPr>
        <w:t>ohranjanja kulturne dediščine in zagotovitve novih delovnih prostorov</w:t>
      </w:r>
      <w:r w:rsidR="002E6A75" w:rsidRPr="009B7664">
        <w:rPr>
          <w:rFonts w:ascii="Arial" w:hAnsi="Arial" w:cs="Arial"/>
          <w:b/>
          <w:bCs/>
          <w:color w:val="000000"/>
          <w:sz w:val="18"/>
          <w:szCs w:val="18"/>
        </w:rPr>
        <w:t xml:space="preserve">« </w:t>
      </w:r>
      <w:r w:rsidRPr="009B7664">
        <w:rPr>
          <w:rFonts w:ascii="Arial" w:hAnsi="Arial" w:cs="Arial"/>
          <w:color w:val="000000"/>
          <w:sz w:val="18"/>
          <w:szCs w:val="18"/>
        </w:rPr>
        <w:t>dajemo ponudbo, kot sledi:</w:t>
      </w:r>
    </w:p>
    <w:p w14:paraId="3325D2B8" w14:textId="118E67DF" w:rsidR="008C6CFC" w:rsidRPr="009B7664" w:rsidRDefault="006D32A1">
      <w:pPr>
        <w:spacing w:before="225" w:after="225" w:line="240" w:lineRule="auto"/>
        <w:jc w:val="both"/>
      </w:pPr>
      <w:r w:rsidRPr="009B7664">
        <w:rPr>
          <w:rFonts w:ascii="Arial" w:hAnsi="Arial" w:cs="Arial"/>
          <w:b/>
          <w:bCs/>
          <w:color w:val="000000"/>
          <w:sz w:val="18"/>
          <w:szCs w:val="18"/>
        </w:rPr>
        <w:t>I. Ponudba številka:</w:t>
      </w:r>
      <w:r w:rsidRPr="009B7664">
        <w:rPr>
          <w:rFonts w:ascii="Arial" w:hAnsi="Arial" w:cs="Arial"/>
          <w:color w:val="000000"/>
          <w:sz w:val="18"/>
          <w:szCs w:val="18"/>
        </w:rPr>
        <w:t> </w:t>
      </w:r>
      <w:r w:rsidR="009B7CE7">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8C6CFC" w:rsidRPr="009B7664" w14:paraId="269087C5"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D11A5E6" w14:textId="77777777" w:rsidR="008C6CFC" w:rsidRPr="009B7664" w:rsidRDefault="006D32A1">
            <w:pPr>
              <w:jc w:val="right"/>
            </w:pPr>
            <w:r w:rsidRPr="009B7664">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164637" w14:textId="77777777" w:rsidR="008C6CFC" w:rsidRPr="009B7664" w:rsidRDefault="006D32A1">
            <w:r w:rsidRPr="009B7664">
              <w:rPr>
                <w:rFonts w:ascii="Arial" w:hAnsi="Arial" w:cs="Arial"/>
                <w:color w:val="000000"/>
                <w:position w:val="-2"/>
                <w:sz w:val="18"/>
                <w:szCs w:val="18"/>
              </w:rPr>
              <w:t> </w:t>
            </w:r>
          </w:p>
        </w:tc>
      </w:tr>
      <w:tr w:rsidR="008C6CFC" w:rsidRPr="009B7664" w14:paraId="79620DF8"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B5579A" w14:textId="77777777" w:rsidR="008C6CFC" w:rsidRPr="009B7664" w:rsidRDefault="006D32A1">
            <w:pPr>
              <w:jc w:val="right"/>
            </w:pPr>
            <w:r w:rsidRPr="009B7664">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EE69E9" w14:textId="77777777" w:rsidR="008C6CFC" w:rsidRPr="009B7664" w:rsidRDefault="006D32A1">
            <w:r w:rsidRPr="009B7664">
              <w:rPr>
                <w:rFonts w:ascii="Arial" w:hAnsi="Arial" w:cs="Arial"/>
                <w:color w:val="000000"/>
                <w:position w:val="-2"/>
                <w:sz w:val="18"/>
                <w:szCs w:val="18"/>
              </w:rPr>
              <w:t> </w:t>
            </w:r>
          </w:p>
        </w:tc>
      </w:tr>
      <w:tr w:rsidR="008C6CFC" w:rsidRPr="009B7664" w14:paraId="3AE31DA4"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1BEECBD" w14:textId="77777777" w:rsidR="008C6CFC" w:rsidRPr="009B7664" w:rsidRDefault="006D32A1">
            <w:pPr>
              <w:jc w:val="right"/>
            </w:pPr>
            <w:r w:rsidRPr="009B7664">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8CDC0F" w14:textId="77777777" w:rsidR="008C6CFC" w:rsidRPr="009B7664" w:rsidRDefault="006D32A1">
            <w:r w:rsidRPr="009B7664">
              <w:rPr>
                <w:rFonts w:ascii="Arial" w:hAnsi="Arial" w:cs="Arial"/>
                <w:color w:val="000000"/>
                <w:position w:val="-2"/>
                <w:sz w:val="18"/>
                <w:szCs w:val="18"/>
              </w:rPr>
              <w:t> </w:t>
            </w:r>
          </w:p>
        </w:tc>
      </w:tr>
      <w:tr w:rsidR="008C6CFC" w:rsidRPr="009B7664" w14:paraId="5C9DF7F1"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5F4EF86" w14:textId="77777777" w:rsidR="008C6CFC" w:rsidRPr="009B7664" w:rsidRDefault="006D32A1">
            <w:pPr>
              <w:jc w:val="right"/>
            </w:pPr>
            <w:r w:rsidRPr="009B7664">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95C472" w14:textId="77777777" w:rsidR="008C6CFC" w:rsidRPr="009B7664" w:rsidRDefault="006D32A1">
            <w:r w:rsidRPr="009B7664">
              <w:rPr>
                <w:rFonts w:ascii="Arial" w:hAnsi="Arial" w:cs="Arial"/>
                <w:color w:val="000000"/>
                <w:position w:val="-2"/>
                <w:sz w:val="18"/>
                <w:szCs w:val="18"/>
              </w:rPr>
              <w:t> </w:t>
            </w:r>
          </w:p>
        </w:tc>
      </w:tr>
    </w:tbl>
    <w:p w14:paraId="333DD109" w14:textId="77777777" w:rsidR="008C6CFC" w:rsidRPr="009B7664" w:rsidRDefault="006D32A1">
      <w:pPr>
        <w:spacing w:before="225" w:after="225" w:line="240" w:lineRule="auto"/>
      </w:pPr>
      <w:r w:rsidRPr="009B7664">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6589231B" w14:textId="77777777" w:rsidR="008C6CFC" w:rsidRPr="009B7664" w:rsidRDefault="006D32A1">
      <w:pPr>
        <w:spacing w:before="225" w:after="225" w:line="240" w:lineRule="auto"/>
      </w:pPr>
      <w:r w:rsidRPr="009B7664">
        <w:rPr>
          <w:rFonts w:ascii="Arial" w:hAnsi="Arial" w:cs="Arial"/>
          <w:color w:val="000000"/>
          <w:sz w:val="18"/>
          <w:szCs w:val="18"/>
        </w:rPr>
        <w:t>Ponudbo oddajamo (ustrezno označite):</w:t>
      </w:r>
    </w:p>
    <w:p w14:paraId="59149EAB" w14:textId="77777777" w:rsidR="008C6CFC" w:rsidRPr="009B7664" w:rsidRDefault="006D32A1">
      <w:pPr>
        <w:spacing w:before="225" w:after="225" w:line="240" w:lineRule="auto"/>
      </w:pPr>
      <w:r w:rsidRPr="009B7664">
        <w:fldChar w:fldCharType="begin">
          <w:ffData>
            <w:name w:val="cbox1679fdeddce0e0"/>
            <w:enabled/>
            <w:calcOnExit w:val="0"/>
            <w:checkBox>
              <w:sizeAuto/>
              <w:default w:val="0"/>
            </w:checkBox>
          </w:ffData>
        </w:fldChar>
      </w:r>
      <w:bookmarkStart w:id="0" w:name="cbox1679fdeddce0e0"/>
      <w:r w:rsidRPr="009B7664">
        <w:instrText xml:space="preserve"> FORMCHECKBOX </w:instrText>
      </w:r>
      <w:r w:rsidRPr="009B7664">
        <w:fldChar w:fldCharType="separate"/>
      </w:r>
      <w:r w:rsidRPr="009B7664">
        <w:fldChar w:fldCharType="end"/>
      </w:r>
      <w:bookmarkEnd w:id="0"/>
      <w:r w:rsidRPr="009B7664">
        <w:rPr>
          <w:rFonts w:ascii="Arial" w:hAnsi="Arial" w:cs="Arial"/>
          <w:color w:val="000000"/>
          <w:sz w:val="18"/>
          <w:szCs w:val="18"/>
        </w:rPr>
        <w:t> samostojno</w:t>
      </w:r>
    </w:p>
    <w:p w14:paraId="0717FA7D" w14:textId="77777777" w:rsidR="008C6CFC" w:rsidRPr="009B7664" w:rsidRDefault="006D32A1">
      <w:pPr>
        <w:spacing w:before="225" w:after="225" w:line="240" w:lineRule="auto"/>
      </w:pPr>
      <w:r w:rsidRPr="009B7664">
        <w:fldChar w:fldCharType="begin">
          <w:ffData>
            <w:name w:val="cbox1679fdeddce2f1"/>
            <w:enabled/>
            <w:calcOnExit w:val="0"/>
            <w:checkBox>
              <w:sizeAuto/>
              <w:default w:val="0"/>
            </w:checkBox>
          </w:ffData>
        </w:fldChar>
      </w:r>
      <w:bookmarkStart w:id="1" w:name="cbox1679fdeddce2f1"/>
      <w:r w:rsidRPr="009B7664">
        <w:instrText xml:space="preserve"> FORMCHECKBOX </w:instrText>
      </w:r>
      <w:r w:rsidRPr="009B7664">
        <w:fldChar w:fldCharType="separate"/>
      </w:r>
      <w:r w:rsidRPr="009B7664">
        <w:fldChar w:fldCharType="end"/>
      </w:r>
      <w:bookmarkEnd w:id="1"/>
      <w:r w:rsidRPr="009B7664">
        <w:rPr>
          <w:rFonts w:ascii="Arial" w:hAnsi="Arial" w:cs="Arial"/>
          <w:color w:val="000000"/>
          <w:sz w:val="18"/>
          <w:szCs w:val="18"/>
        </w:rPr>
        <w:t> z naslednjimi partnerji (navedite samo firme): ___________________________________</w:t>
      </w:r>
    </w:p>
    <w:p w14:paraId="3DF14442" w14:textId="77777777" w:rsidR="008C6CFC" w:rsidRPr="009B7664" w:rsidRDefault="006D32A1">
      <w:pPr>
        <w:spacing w:before="225" w:after="225" w:line="240" w:lineRule="auto"/>
      </w:pPr>
      <w:r w:rsidRPr="009B7664">
        <w:fldChar w:fldCharType="begin">
          <w:ffData>
            <w:name w:val="cbox1679fdeddce4f6"/>
            <w:enabled/>
            <w:calcOnExit w:val="0"/>
            <w:checkBox>
              <w:sizeAuto/>
              <w:default w:val="0"/>
            </w:checkBox>
          </w:ffData>
        </w:fldChar>
      </w:r>
      <w:bookmarkStart w:id="2" w:name="cbox1679fdeddce4f6"/>
      <w:r w:rsidRPr="009B7664">
        <w:instrText xml:space="preserve"> FORMCHECKBOX </w:instrText>
      </w:r>
      <w:r w:rsidRPr="009B7664">
        <w:fldChar w:fldCharType="separate"/>
      </w:r>
      <w:r w:rsidRPr="009B7664">
        <w:fldChar w:fldCharType="end"/>
      </w:r>
      <w:bookmarkEnd w:id="2"/>
      <w:r w:rsidRPr="009B7664">
        <w:rPr>
          <w:rFonts w:ascii="Arial" w:hAnsi="Arial" w:cs="Arial"/>
          <w:color w:val="000000"/>
          <w:sz w:val="18"/>
          <w:szCs w:val="18"/>
        </w:rPr>
        <w:t> z naslednjimi podizvajalci (navedite samo firme): ________________________________</w:t>
      </w:r>
    </w:p>
    <w:p w14:paraId="6BD47051" w14:textId="77777777" w:rsidR="008C6CFC" w:rsidRPr="009B7664" w:rsidRDefault="006D32A1">
      <w:pPr>
        <w:spacing w:before="225" w:after="225" w:line="240" w:lineRule="auto"/>
      </w:pPr>
      <w:r w:rsidRPr="009B7664">
        <w:fldChar w:fldCharType="begin">
          <w:ffData>
            <w:name w:val="cbox1679fdeddce6f8"/>
            <w:enabled/>
            <w:calcOnExit w:val="0"/>
            <w:checkBox>
              <w:sizeAuto/>
              <w:default w:val="0"/>
            </w:checkBox>
          </w:ffData>
        </w:fldChar>
      </w:r>
      <w:bookmarkStart w:id="3" w:name="cbox1679fdeddce6f8"/>
      <w:r w:rsidRPr="009B7664">
        <w:instrText xml:space="preserve"> FORMCHECKBOX </w:instrText>
      </w:r>
      <w:r w:rsidRPr="009B7664">
        <w:fldChar w:fldCharType="separate"/>
      </w:r>
      <w:r w:rsidRPr="009B7664">
        <w:fldChar w:fldCharType="end"/>
      </w:r>
      <w:bookmarkEnd w:id="3"/>
      <w:r w:rsidRPr="009B7664">
        <w:rPr>
          <w:rFonts w:ascii="Arial" w:hAnsi="Arial" w:cs="Arial"/>
          <w:color w:val="000000"/>
          <w:sz w:val="18"/>
          <w:szCs w:val="18"/>
        </w:rPr>
        <w:t>  z uporabo zmogljivosti naslednjih subjektov (navedite samo firme): _____________________________</w:t>
      </w:r>
    </w:p>
    <w:p w14:paraId="4FE5B32F" w14:textId="77777777" w:rsidR="008C6CFC" w:rsidRPr="009B7664" w:rsidRDefault="006D32A1">
      <w:pPr>
        <w:spacing w:before="225" w:after="225" w:line="240" w:lineRule="auto"/>
      </w:pPr>
      <w:r w:rsidRPr="009B7664">
        <w:rPr>
          <w:rFonts w:ascii="Arial" w:hAnsi="Arial" w:cs="Arial"/>
          <w:color w:val="000000"/>
          <w:sz w:val="18"/>
          <w:szCs w:val="18"/>
        </w:rPr>
        <w:t> </w:t>
      </w:r>
      <w:r w:rsidRPr="009B7664">
        <w:rPr>
          <w:rFonts w:ascii="Arial" w:hAnsi="Arial" w:cs="Arial"/>
          <w:b/>
          <w:bCs/>
          <w:color w:val="000000"/>
          <w:sz w:val="18"/>
          <w:szCs w:val="18"/>
        </w:rPr>
        <w:t>II. Ponudbena cena </w:t>
      </w:r>
    </w:p>
    <w:tbl>
      <w:tblPr>
        <w:tblStyle w:val="NormalTablePHPDOCX"/>
        <w:tblW w:w="5000" w:type="pct"/>
        <w:tblInd w:w="108" w:type="dxa"/>
        <w:tblLook w:val="04A0" w:firstRow="1" w:lastRow="0" w:firstColumn="1" w:lastColumn="0" w:noHBand="0" w:noVBand="1"/>
      </w:tblPr>
      <w:tblGrid>
        <w:gridCol w:w="3871"/>
        <w:gridCol w:w="1937"/>
        <w:gridCol w:w="1658"/>
        <w:gridCol w:w="1592"/>
      </w:tblGrid>
      <w:tr w:rsidR="00027A7A" w:rsidRPr="009B7664" w14:paraId="45C3802A" w14:textId="77777777" w:rsidTr="00027A7A">
        <w:tc>
          <w:tcPr>
            <w:tcW w:w="213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38B78A0" w14:textId="2B4528F6" w:rsidR="00027A7A" w:rsidRPr="009B7664" w:rsidRDefault="005221CE" w:rsidP="00027A7A">
            <w:pPr>
              <w:jc w:val="center"/>
            </w:pPr>
            <w:r>
              <w:rPr>
                <w:rFonts w:ascii="Arial" w:hAnsi="Arial" w:cs="Arial"/>
                <w:b/>
                <w:bCs/>
                <w:color w:val="000000"/>
                <w:position w:val="-2"/>
                <w:sz w:val="18"/>
                <w:szCs w:val="18"/>
                <w:shd w:val="clear" w:color="auto" w:fill="D1D1D1"/>
              </w:rPr>
              <w:t>Postavka</w:t>
            </w:r>
          </w:p>
        </w:tc>
        <w:tc>
          <w:tcPr>
            <w:tcW w:w="106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89F7DF2" w14:textId="77777777" w:rsidR="00027A7A" w:rsidRPr="009B7664" w:rsidRDefault="00027A7A">
            <w:pPr>
              <w:jc w:val="center"/>
            </w:pPr>
            <w:r w:rsidRPr="009B7664">
              <w:rPr>
                <w:rFonts w:ascii="Arial" w:hAnsi="Arial" w:cs="Arial"/>
                <w:b/>
                <w:bCs/>
                <w:color w:val="000000"/>
                <w:position w:val="-2"/>
                <w:sz w:val="18"/>
                <w:szCs w:val="18"/>
                <w:shd w:val="clear" w:color="auto" w:fill="D1D1D1"/>
              </w:rPr>
              <w:t>Vrednost brez DDV</w:t>
            </w:r>
          </w:p>
        </w:tc>
        <w:tc>
          <w:tcPr>
            <w:tcW w:w="91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9AF955C" w14:textId="77777777" w:rsidR="00027A7A" w:rsidRPr="009B7664" w:rsidRDefault="00027A7A">
            <w:pPr>
              <w:jc w:val="center"/>
            </w:pPr>
            <w:r w:rsidRPr="009B7664">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001F291" w14:textId="77777777" w:rsidR="00027A7A" w:rsidRPr="009B7664" w:rsidRDefault="00027A7A">
            <w:pPr>
              <w:jc w:val="center"/>
            </w:pPr>
            <w:r w:rsidRPr="009B7664">
              <w:rPr>
                <w:rFonts w:ascii="Arial" w:hAnsi="Arial" w:cs="Arial"/>
                <w:b/>
                <w:bCs/>
                <w:color w:val="000000"/>
                <w:position w:val="-2"/>
                <w:sz w:val="18"/>
                <w:szCs w:val="18"/>
                <w:shd w:val="clear" w:color="auto" w:fill="D1D1D1"/>
              </w:rPr>
              <w:t>Vrednost z DDV</w:t>
            </w:r>
          </w:p>
        </w:tc>
      </w:tr>
      <w:tr w:rsidR="00027A7A" w:rsidRPr="009B7664" w14:paraId="545E76BC" w14:textId="77777777" w:rsidTr="00027A7A">
        <w:tc>
          <w:tcPr>
            <w:tcW w:w="21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E40882" w14:textId="77777777" w:rsidR="00533324" w:rsidRPr="00533324" w:rsidRDefault="00533324" w:rsidP="00533324">
            <w:pPr>
              <w:jc w:val="center"/>
              <w:rPr>
                <w:rFonts w:ascii="Arial" w:hAnsi="Arial" w:cs="Arial"/>
                <w:sz w:val="18"/>
                <w:szCs w:val="18"/>
              </w:rPr>
            </w:pPr>
            <w:r w:rsidRPr="00533324">
              <w:rPr>
                <w:rFonts w:ascii="Arial" w:hAnsi="Arial" w:cs="Arial"/>
                <w:sz w:val="18"/>
                <w:szCs w:val="18"/>
              </w:rPr>
              <w:t>Delna prenova palače Tarsia z namenom</w:t>
            </w:r>
          </w:p>
          <w:p w14:paraId="6343701B" w14:textId="6AFA9937" w:rsidR="00027A7A" w:rsidRPr="009B7664" w:rsidRDefault="00533324" w:rsidP="00533324">
            <w:pPr>
              <w:jc w:val="center"/>
            </w:pPr>
            <w:r w:rsidRPr="00533324">
              <w:rPr>
                <w:rFonts w:ascii="Arial" w:hAnsi="Arial" w:cs="Arial"/>
                <w:sz w:val="18"/>
                <w:szCs w:val="18"/>
              </w:rPr>
              <w:t>ohranjanja kulturne dediščine in zagotovitve novih delovnih prostorov</w:t>
            </w:r>
          </w:p>
        </w:tc>
        <w:tc>
          <w:tcPr>
            <w:tcW w:w="106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30B8B7" w14:textId="77777777" w:rsidR="00027A7A" w:rsidRPr="009B7664" w:rsidRDefault="00027A7A">
            <w:r w:rsidRPr="009B7664">
              <w:rPr>
                <w:rFonts w:ascii="Arial" w:hAnsi="Arial" w:cs="Arial"/>
                <w:color w:val="000000"/>
                <w:position w:val="-2"/>
                <w:sz w:val="18"/>
                <w:szCs w:val="18"/>
              </w:rPr>
              <w:t> </w:t>
            </w:r>
          </w:p>
        </w:tc>
        <w:tc>
          <w:tcPr>
            <w:tcW w:w="91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2B1674" w14:textId="77777777" w:rsidR="00027A7A" w:rsidRPr="009B7664" w:rsidRDefault="00027A7A">
            <w:r w:rsidRPr="009B7664">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092F0B" w14:textId="77777777" w:rsidR="00027A7A" w:rsidRPr="009B7664" w:rsidRDefault="00027A7A">
            <w:r w:rsidRPr="009B7664">
              <w:rPr>
                <w:rFonts w:ascii="Arial" w:hAnsi="Arial" w:cs="Arial"/>
                <w:color w:val="000000"/>
                <w:position w:val="-2"/>
                <w:sz w:val="18"/>
                <w:szCs w:val="18"/>
              </w:rPr>
              <w:t> </w:t>
            </w:r>
          </w:p>
        </w:tc>
      </w:tr>
    </w:tbl>
    <w:p w14:paraId="320BF4CD" w14:textId="77777777" w:rsidR="008C6CFC" w:rsidRPr="009B7664" w:rsidRDefault="006D32A1">
      <w:pPr>
        <w:spacing w:before="225" w:after="225" w:line="240" w:lineRule="auto"/>
      </w:pPr>
      <w:r w:rsidRPr="009B7664">
        <w:rPr>
          <w:rFonts w:ascii="Arial" w:hAnsi="Arial" w:cs="Arial"/>
          <w:color w:val="000000"/>
          <w:sz w:val="18"/>
          <w:szCs w:val="18"/>
        </w:rPr>
        <w:t>Zavezujemo se, da bomo vsa dela izvršili skladno z zahtevami naročnika, najkasneje v roku določenem v razpisni dokumentaciji.  </w:t>
      </w:r>
    </w:p>
    <w:p w14:paraId="13D243EB" w14:textId="77777777" w:rsidR="00027A7A" w:rsidRPr="009B7664" w:rsidRDefault="006D32A1">
      <w:pPr>
        <w:spacing w:before="225" w:after="225" w:line="240" w:lineRule="auto"/>
        <w:rPr>
          <w:rFonts w:ascii="Arial" w:hAnsi="Arial" w:cs="Arial"/>
          <w:color w:val="000000"/>
          <w:sz w:val="18"/>
          <w:szCs w:val="18"/>
        </w:rPr>
      </w:pPr>
      <w:r w:rsidRPr="009B7664">
        <w:rPr>
          <w:rFonts w:ascii="Arial" w:hAnsi="Arial" w:cs="Arial"/>
          <w:b/>
          <w:bCs/>
          <w:color w:val="000000"/>
          <w:sz w:val="18"/>
          <w:szCs w:val="18"/>
        </w:rPr>
        <w:t>III. Rok veljavnosti ponudbe</w:t>
      </w:r>
      <w:r w:rsidRPr="009B7664">
        <w:rPr>
          <w:rFonts w:ascii="Arial" w:hAnsi="Arial" w:cs="Arial"/>
          <w:color w:val="000000"/>
          <w:sz w:val="18"/>
          <w:szCs w:val="18"/>
        </w:rPr>
        <w:t> </w:t>
      </w:r>
    </w:p>
    <w:p w14:paraId="0FBB25D5" w14:textId="59B870F5" w:rsidR="008C6CFC" w:rsidRPr="009B7664" w:rsidRDefault="006D32A1">
      <w:pPr>
        <w:spacing w:before="225" w:after="225" w:line="240" w:lineRule="auto"/>
      </w:pPr>
      <w:r w:rsidRPr="009B7664">
        <w:rPr>
          <w:rFonts w:ascii="Arial" w:hAnsi="Arial" w:cs="Arial"/>
          <w:color w:val="000000"/>
          <w:sz w:val="18"/>
          <w:szCs w:val="18"/>
        </w:rPr>
        <w:t>Ponudba velja najmanj 90 dni od roka za predložitev ponudb.</w:t>
      </w:r>
    </w:p>
    <w:p w14:paraId="19A70930" w14:textId="77777777" w:rsidR="008C6CFC" w:rsidRPr="009B7664" w:rsidRDefault="006D32A1">
      <w:pPr>
        <w:spacing w:before="225" w:after="225" w:line="240" w:lineRule="auto"/>
        <w:jc w:val="both"/>
      </w:pPr>
      <w:r w:rsidRPr="009B7664">
        <w:rPr>
          <w:rFonts w:ascii="Arial" w:hAnsi="Arial" w:cs="Arial"/>
          <w:color w:val="000000"/>
          <w:sz w:val="18"/>
          <w:szCs w:val="18"/>
        </w:rPr>
        <w:t>Ponudba mora biti veljavna najmanj do navedenega roka. Prekratka veljavnost ponudbe pomeni razlog za zavrnitev ponudbe.</w:t>
      </w:r>
    </w:p>
    <w:p w14:paraId="1055FB76" w14:textId="77777777" w:rsidR="00A879CF" w:rsidRDefault="00A879CF">
      <w:pPr>
        <w:spacing w:before="225" w:after="225" w:line="240" w:lineRule="auto"/>
        <w:jc w:val="both"/>
        <w:rPr>
          <w:rFonts w:ascii="Arial" w:hAnsi="Arial" w:cs="Arial"/>
          <w:b/>
          <w:bCs/>
          <w:color w:val="000000"/>
          <w:sz w:val="18"/>
          <w:szCs w:val="18"/>
        </w:rPr>
      </w:pPr>
    </w:p>
    <w:p w14:paraId="381841BE" w14:textId="3215FB49" w:rsidR="008C6CFC" w:rsidRPr="009B7664" w:rsidRDefault="006D32A1">
      <w:pPr>
        <w:spacing w:before="225" w:after="225" w:line="240" w:lineRule="auto"/>
        <w:jc w:val="both"/>
      </w:pPr>
      <w:r w:rsidRPr="009B7664">
        <w:rPr>
          <w:rFonts w:ascii="Arial" w:hAnsi="Arial" w:cs="Arial"/>
          <w:b/>
          <w:bCs/>
          <w:color w:val="000000"/>
          <w:sz w:val="18"/>
          <w:szCs w:val="18"/>
        </w:rPr>
        <w:lastRenderedPageBreak/>
        <w:t>IV. Podatki o plačilu </w:t>
      </w:r>
    </w:p>
    <w:p w14:paraId="159EDE8F" w14:textId="77777777" w:rsidR="008C6CFC" w:rsidRDefault="006D32A1">
      <w:pPr>
        <w:spacing w:before="225" w:after="225" w:line="240" w:lineRule="auto"/>
        <w:jc w:val="both"/>
      </w:pPr>
      <w:r w:rsidRPr="009B7664">
        <w:rPr>
          <w:rFonts w:ascii="Arial" w:hAnsi="Arial" w:cs="Arial"/>
          <w:color w:val="000000"/>
          <w:sz w:val="18"/>
          <w:szCs w:val="18"/>
        </w:rPr>
        <w:t>Plačila se opravijo na podlagi izdelanih in potrjenih mesečnih situacij. Če ni z zakonom ali drugim predpisom določeno drugače, je rok plačila je 30 dni od datuma prejema računa. Če naročnik izpodbija del zneska, ki je obračunan s situacijo, je dolžan plačati nesporni del zneska. Končno situacijo sestavi izvajalec in jo predloži v izplačilo po opravljenem sprejemu in izročitvi izvedenih</w:t>
      </w:r>
      <w:r>
        <w:rPr>
          <w:rFonts w:ascii="Arial" w:hAnsi="Arial" w:cs="Arial"/>
          <w:color w:val="000000"/>
          <w:sz w:val="18"/>
          <w:szCs w:val="18"/>
        </w:rPr>
        <w:t xml:space="preserve"> del. Roki plačil podizvajalcem so enaki kot za izvajalca.</w:t>
      </w:r>
    </w:p>
    <w:p w14:paraId="0ACCC0D6" w14:textId="77777777" w:rsidR="008C6CFC" w:rsidRDefault="006D32A1">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02F73415" w14:textId="77777777" w:rsidR="008C6CFC" w:rsidRDefault="006D32A1">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6095B6F5" w14:textId="7695A3AB" w:rsidR="008C6CFC" w:rsidRDefault="006D32A1">
      <w:pPr>
        <w:spacing w:after="0" w:line="240" w:lineRule="auto"/>
        <w:jc w:val="both"/>
        <w:rPr>
          <w:rFonts w:ascii="Arial" w:hAnsi="Arial" w:cs="Arial"/>
          <w:b/>
          <w:bCs/>
          <w:color w:val="000000"/>
          <w:sz w:val="18"/>
          <w:szCs w:val="18"/>
        </w:rPr>
      </w:pPr>
      <w:r>
        <w:rPr>
          <w:rFonts w:ascii="Arial" w:hAnsi="Arial" w:cs="Arial"/>
          <w:b/>
          <w:bCs/>
          <w:color w:val="000000"/>
          <w:sz w:val="18"/>
          <w:szCs w:val="18"/>
        </w:rPr>
        <w:t>V. Podatki o gospodarskem subjektu</w:t>
      </w:r>
    </w:p>
    <w:p w14:paraId="65F49A0D" w14:textId="77777777" w:rsidR="00027A7A" w:rsidRDefault="00027A7A">
      <w:pPr>
        <w:spacing w:after="0" w:line="240" w:lineRule="auto"/>
        <w:jc w:val="both"/>
      </w:pP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8C6CFC" w14:paraId="4B18CCC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98D116" w14:textId="77777777" w:rsidR="008C6CFC" w:rsidRDefault="006D32A1">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9A220C" w14:textId="77777777" w:rsidR="008C6CFC" w:rsidRDefault="006D32A1">
            <w:r>
              <w:rPr>
                <w:rFonts w:ascii="Arial" w:hAnsi="Arial" w:cs="Arial"/>
                <w:color w:val="000000"/>
                <w:position w:val="-2"/>
                <w:sz w:val="18"/>
                <w:szCs w:val="18"/>
              </w:rPr>
              <w:t> </w:t>
            </w:r>
          </w:p>
        </w:tc>
      </w:tr>
      <w:tr w:rsidR="008C6CFC" w14:paraId="0D5C298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758EEB" w14:textId="77777777" w:rsidR="008C6CFC" w:rsidRDefault="006D32A1">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F89AEB" w14:textId="77777777" w:rsidR="008C6CFC" w:rsidRDefault="006D32A1">
            <w:r>
              <w:rPr>
                <w:rFonts w:ascii="Arial" w:hAnsi="Arial" w:cs="Arial"/>
                <w:color w:val="000000"/>
                <w:position w:val="-2"/>
                <w:sz w:val="18"/>
                <w:szCs w:val="18"/>
              </w:rPr>
              <w:t> </w:t>
            </w:r>
          </w:p>
        </w:tc>
      </w:tr>
      <w:tr w:rsidR="008C6CFC" w14:paraId="3E51934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3B0DE35" w14:textId="77777777" w:rsidR="008C6CFC" w:rsidRDefault="006D32A1">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494E66" w14:textId="77777777" w:rsidR="008C6CFC" w:rsidRDefault="006D32A1">
            <w:r>
              <w:rPr>
                <w:rFonts w:ascii="Arial" w:hAnsi="Arial" w:cs="Arial"/>
                <w:color w:val="000000"/>
                <w:position w:val="-2"/>
                <w:sz w:val="18"/>
                <w:szCs w:val="18"/>
              </w:rPr>
              <w:t> </w:t>
            </w:r>
          </w:p>
        </w:tc>
      </w:tr>
      <w:tr w:rsidR="008C6CFC" w14:paraId="1DE4C77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A8B8D57" w14:textId="77777777" w:rsidR="008C6CFC" w:rsidRDefault="006D32A1">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BA2330" w14:textId="77777777" w:rsidR="008C6CFC" w:rsidRDefault="006D32A1">
            <w:r>
              <w:rPr>
                <w:rFonts w:ascii="Arial" w:hAnsi="Arial" w:cs="Arial"/>
                <w:color w:val="000000"/>
                <w:position w:val="-2"/>
                <w:sz w:val="18"/>
                <w:szCs w:val="18"/>
              </w:rPr>
              <w:t> </w:t>
            </w:r>
          </w:p>
        </w:tc>
      </w:tr>
      <w:tr w:rsidR="008C6CFC" w14:paraId="7B831CF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CC4468A" w14:textId="77777777" w:rsidR="008C6CFC" w:rsidRDefault="006D32A1">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D30C13" w14:textId="77777777" w:rsidR="008C6CFC" w:rsidRDefault="006D32A1">
            <w:r>
              <w:rPr>
                <w:rFonts w:ascii="Arial" w:hAnsi="Arial" w:cs="Arial"/>
                <w:color w:val="000000"/>
                <w:position w:val="-2"/>
                <w:sz w:val="18"/>
                <w:szCs w:val="18"/>
              </w:rPr>
              <w:t> </w:t>
            </w:r>
          </w:p>
        </w:tc>
      </w:tr>
      <w:tr w:rsidR="008C6CFC" w14:paraId="247E7BE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FB881F" w14:textId="77777777" w:rsidR="008C6CFC" w:rsidRDefault="006D32A1">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A1FD48" w14:textId="77777777" w:rsidR="008C6CFC" w:rsidRDefault="006D32A1">
            <w:r>
              <w:rPr>
                <w:rFonts w:ascii="Arial" w:hAnsi="Arial" w:cs="Arial"/>
                <w:color w:val="000000"/>
                <w:position w:val="-2"/>
                <w:sz w:val="18"/>
                <w:szCs w:val="18"/>
              </w:rPr>
              <w:t> </w:t>
            </w:r>
          </w:p>
        </w:tc>
      </w:tr>
      <w:tr w:rsidR="008C6CFC" w14:paraId="2502C65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36481CC" w14:textId="77777777" w:rsidR="008C6CFC" w:rsidRDefault="006D32A1">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D43504" w14:textId="77777777" w:rsidR="008C6CFC" w:rsidRDefault="006D32A1">
            <w:r>
              <w:rPr>
                <w:rFonts w:ascii="Arial" w:hAnsi="Arial" w:cs="Arial"/>
                <w:color w:val="000000"/>
                <w:position w:val="-2"/>
                <w:sz w:val="18"/>
                <w:szCs w:val="18"/>
              </w:rPr>
              <w:t> </w:t>
            </w:r>
          </w:p>
        </w:tc>
      </w:tr>
      <w:tr w:rsidR="008C6CFC" w14:paraId="64BDD9E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68033BF" w14:textId="77777777" w:rsidR="008C6CFC" w:rsidRDefault="006D32A1">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4E2A69" w14:textId="77777777" w:rsidR="008C6CFC" w:rsidRDefault="006D32A1">
            <w:r>
              <w:rPr>
                <w:rFonts w:ascii="Arial" w:hAnsi="Arial" w:cs="Arial"/>
                <w:color w:val="000000"/>
                <w:position w:val="-2"/>
                <w:sz w:val="18"/>
                <w:szCs w:val="18"/>
              </w:rPr>
              <w:t> </w:t>
            </w:r>
          </w:p>
        </w:tc>
      </w:tr>
      <w:tr w:rsidR="008C6CFC" w14:paraId="491378C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25E6CDB" w14:textId="77777777" w:rsidR="008C6CFC" w:rsidRDefault="006D32A1">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82EEE4" w14:textId="77777777" w:rsidR="008C6CFC" w:rsidRDefault="006D32A1">
            <w:r>
              <w:rPr>
                <w:rFonts w:ascii="Arial" w:hAnsi="Arial" w:cs="Arial"/>
                <w:color w:val="000000"/>
                <w:position w:val="-2"/>
                <w:sz w:val="18"/>
                <w:szCs w:val="18"/>
              </w:rPr>
              <w:t> </w:t>
            </w:r>
          </w:p>
        </w:tc>
      </w:tr>
      <w:tr w:rsidR="008C6CFC" w14:paraId="47E163D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B0DE708" w14:textId="77777777" w:rsidR="008C6CFC" w:rsidRDefault="006D32A1">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64C4DF" w14:textId="77777777" w:rsidR="008C6CFC" w:rsidRDefault="006D32A1">
            <w:r>
              <w:rPr>
                <w:rFonts w:ascii="Arial" w:hAnsi="Arial" w:cs="Arial"/>
                <w:color w:val="000000"/>
                <w:position w:val="-2"/>
                <w:sz w:val="18"/>
                <w:szCs w:val="18"/>
              </w:rPr>
              <w:t> </w:t>
            </w:r>
          </w:p>
        </w:tc>
      </w:tr>
    </w:tbl>
    <w:p w14:paraId="2CC13914" w14:textId="77777777" w:rsidR="008C6CFC" w:rsidRDefault="008C6CFC"/>
    <w:tbl>
      <w:tblPr>
        <w:tblStyle w:val="NormalTablePHPDOCX"/>
        <w:tblW w:w="8745" w:type="dxa"/>
        <w:tblInd w:w="108" w:type="dxa"/>
        <w:tblLook w:val="04A0" w:firstRow="1" w:lastRow="0" w:firstColumn="1" w:lastColumn="0" w:noHBand="0" w:noVBand="1"/>
      </w:tblPr>
      <w:tblGrid>
        <w:gridCol w:w="4080"/>
        <w:gridCol w:w="4665"/>
      </w:tblGrid>
      <w:tr w:rsidR="008C6CFC" w14:paraId="1C352F16" w14:textId="77777777">
        <w:tc>
          <w:tcPr>
            <w:tcW w:w="4080" w:type="dxa"/>
            <w:gridSpan w:val="2"/>
            <w:tcMar>
              <w:top w:w="75" w:type="dxa"/>
              <w:bottom w:w="75" w:type="dxa"/>
            </w:tcMar>
            <w:vAlign w:val="center"/>
          </w:tcPr>
          <w:p w14:paraId="0BB790A8" w14:textId="77777777" w:rsidR="008C6CFC" w:rsidRDefault="008C6CFC">
            <w:pPr>
              <w:spacing w:before="135" w:after="135"/>
              <w:textAlignment w:val="center"/>
            </w:pPr>
          </w:p>
        </w:tc>
      </w:tr>
      <w:tr w:rsidR="008C6CFC" w14:paraId="4598CA49" w14:textId="77777777">
        <w:tc>
          <w:tcPr>
            <w:tcW w:w="4080" w:type="dxa"/>
            <w:tcMar>
              <w:top w:w="75" w:type="dxa"/>
              <w:bottom w:w="75" w:type="dxa"/>
            </w:tcMar>
            <w:vAlign w:val="center"/>
          </w:tcPr>
          <w:p w14:paraId="3F5C1F5B" w14:textId="77777777" w:rsidR="008C6CFC" w:rsidRDefault="006D32A1">
            <w:r>
              <w:rPr>
                <w:rFonts w:ascii="Arial" w:hAnsi="Arial" w:cs="Arial"/>
                <w:color w:val="000000"/>
                <w:position w:val="-2"/>
                <w:sz w:val="18"/>
                <w:szCs w:val="18"/>
              </w:rPr>
              <w:t>Kraj in datum:</w:t>
            </w:r>
          </w:p>
        </w:tc>
        <w:tc>
          <w:tcPr>
            <w:tcW w:w="0" w:type="auto"/>
            <w:tcMar>
              <w:top w:w="75" w:type="dxa"/>
              <w:bottom w:w="75" w:type="dxa"/>
            </w:tcMar>
            <w:vAlign w:val="center"/>
          </w:tcPr>
          <w:p w14:paraId="4C2BC105" w14:textId="77777777" w:rsidR="008C6CFC" w:rsidRDefault="006D32A1">
            <w:pPr>
              <w:jc w:val="center"/>
            </w:pPr>
            <w:r>
              <w:rPr>
                <w:rFonts w:ascii="Arial" w:hAnsi="Arial" w:cs="Arial"/>
                <w:color w:val="000000"/>
                <w:position w:val="-2"/>
                <w:sz w:val="18"/>
                <w:szCs w:val="18"/>
              </w:rPr>
              <w:t>Ime in priimek: _____________________</w:t>
            </w:r>
          </w:p>
        </w:tc>
      </w:tr>
      <w:tr w:rsidR="008C6CFC" w14:paraId="151B7089" w14:textId="77777777">
        <w:tc>
          <w:tcPr>
            <w:tcW w:w="4080" w:type="dxa"/>
            <w:tcMar>
              <w:top w:w="75" w:type="dxa"/>
              <w:bottom w:w="75" w:type="dxa"/>
            </w:tcMar>
            <w:vAlign w:val="center"/>
          </w:tcPr>
          <w:p w14:paraId="11953AD3" w14:textId="77777777" w:rsidR="008C6CFC" w:rsidRDefault="006D32A1">
            <w:r>
              <w:rPr>
                <w:rFonts w:ascii="Arial" w:hAnsi="Arial" w:cs="Arial"/>
                <w:color w:val="000000"/>
                <w:position w:val="-2"/>
                <w:sz w:val="18"/>
                <w:szCs w:val="18"/>
              </w:rPr>
              <w:t> </w:t>
            </w:r>
          </w:p>
        </w:tc>
        <w:tc>
          <w:tcPr>
            <w:tcW w:w="0" w:type="auto"/>
            <w:tcMar>
              <w:top w:w="75" w:type="dxa"/>
              <w:bottom w:w="75" w:type="dxa"/>
            </w:tcMar>
            <w:vAlign w:val="center"/>
          </w:tcPr>
          <w:p w14:paraId="24FE5E23" w14:textId="77777777" w:rsidR="008C6CFC" w:rsidRDefault="008C6CFC"/>
          <w:p w14:paraId="4D6E2201" w14:textId="77777777" w:rsidR="008C6CFC" w:rsidRDefault="006D32A1">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58B8E806" w14:textId="77777777" w:rsidR="008C6CFC" w:rsidRDefault="008C6CFC">
      <w:pPr>
        <w:sectPr w:rsidR="008C6CFC" w:rsidSect="005B3876">
          <w:footerReference w:type="default" r:id="rId13"/>
          <w:pgSz w:w="11906" w:h="16838"/>
          <w:pgMar w:top="1418" w:right="1418" w:bottom="1418" w:left="1418" w:header="567" w:footer="596" w:gutter="0"/>
          <w:cols w:space="708"/>
          <w:docGrid w:linePitch="360"/>
        </w:sectPr>
      </w:pPr>
    </w:p>
    <w:p w14:paraId="48AA071F" w14:textId="77777777" w:rsidR="001A473B" w:rsidRPr="00590863" w:rsidRDefault="006D32A1" w:rsidP="001749B5">
      <w:pPr>
        <w:spacing w:after="120"/>
        <w:jc w:val="right"/>
        <w:rPr>
          <w:rFonts w:ascii="Arial" w:hAnsi="Arial" w:cs="Arial"/>
          <w:sz w:val="18"/>
          <w:szCs w:val="18"/>
        </w:rPr>
      </w:pPr>
      <w:r w:rsidRPr="00590863">
        <w:rPr>
          <w:rFonts w:ascii="Arial" w:hAnsi="Arial" w:cs="Arial"/>
          <w:sz w:val="18"/>
          <w:szCs w:val="18"/>
        </w:rPr>
        <w:lastRenderedPageBreak/>
        <w:t>Obrazec št: 2</w:t>
      </w:r>
    </w:p>
    <w:p w14:paraId="54AE931C" w14:textId="77777777" w:rsidR="001A473B" w:rsidRDefault="006D32A1" w:rsidP="005B38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484E8944" w14:textId="77777777" w:rsidR="001A473B" w:rsidRDefault="001A473B" w:rsidP="005B3876">
      <w:pPr>
        <w:spacing w:after="120"/>
        <w:rPr>
          <w:rFonts w:ascii="Arial" w:hAnsi="Arial" w:cs="Arial"/>
        </w:rPr>
      </w:pPr>
    </w:p>
    <w:p w14:paraId="07F4C55B" w14:textId="7DB14106" w:rsidR="008C6CFC" w:rsidRPr="00167190" w:rsidRDefault="006D32A1" w:rsidP="00533324">
      <w:pPr>
        <w:spacing w:before="225" w:after="225" w:line="240" w:lineRule="auto"/>
        <w:jc w:val="both"/>
        <w:rPr>
          <w:rFonts w:ascii="Arial" w:hAnsi="Arial" w:cs="Arial"/>
          <w:b/>
          <w:bCs/>
          <w:color w:val="000000"/>
          <w:sz w:val="18"/>
          <w:szCs w:val="18"/>
        </w:rPr>
      </w:pPr>
      <w:r>
        <w:rPr>
          <w:rFonts w:ascii="Arial" w:hAnsi="Arial" w:cs="Arial"/>
          <w:color w:val="000000"/>
          <w:sz w:val="18"/>
          <w:szCs w:val="18"/>
        </w:rPr>
        <w:t xml:space="preserve">V zvezi z javnim naročilom </w:t>
      </w:r>
      <w:r w:rsidRPr="009B7664">
        <w:rPr>
          <w:rFonts w:ascii="Arial" w:hAnsi="Arial" w:cs="Arial"/>
          <w:b/>
          <w:bCs/>
          <w:color w:val="000000"/>
          <w:sz w:val="18"/>
          <w:szCs w:val="18"/>
        </w:rPr>
        <w:t>»</w:t>
      </w:r>
      <w:r w:rsidR="00533324" w:rsidRPr="00533324">
        <w:rPr>
          <w:rFonts w:ascii="Arial" w:hAnsi="Arial" w:cs="Arial"/>
          <w:b/>
          <w:bCs/>
          <w:color w:val="000000"/>
          <w:sz w:val="18"/>
          <w:szCs w:val="18"/>
        </w:rPr>
        <w:t>Delna prenova palače Tarsia z namenom</w:t>
      </w:r>
      <w:r w:rsidR="00533324">
        <w:rPr>
          <w:rFonts w:ascii="Arial" w:hAnsi="Arial" w:cs="Arial"/>
          <w:b/>
          <w:bCs/>
          <w:color w:val="000000"/>
          <w:sz w:val="18"/>
          <w:szCs w:val="18"/>
        </w:rPr>
        <w:t xml:space="preserve"> </w:t>
      </w:r>
      <w:r w:rsidR="00533324" w:rsidRPr="00533324">
        <w:rPr>
          <w:rFonts w:ascii="Arial" w:hAnsi="Arial" w:cs="Arial"/>
          <w:b/>
          <w:bCs/>
          <w:color w:val="000000"/>
          <w:sz w:val="18"/>
          <w:szCs w:val="18"/>
        </w:rPr>
        <w:t>ohranjanja kulturne dediščine in zagotovitve novih delovnih prostorov</w:t>
      </w:r>
      <w:r w:rsidRPr="00FB06D2">
        <w:rPr>
          <w:rFonts w:ascii="Arial" w:hAnsi="Arial" w:cs="Arial"/>
          <w:b/>
          <w:bCs/>
          <w:color w:val="000000"/>
          <w:sz w:val="18"/>
          <w:szCs w:val="18"/>
        </w:rPr>
        <w:t>«,</w:t>
      </w:r>
    </w:p>
    <w:p w14:paraId="5443EAC1" w14:textId="77777777" w:rsidR="008C6CFC" w:rsidRDefault="006D32A1">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4C91DEE1" w14:textId="77777777" w:rsidR="008C6CFC" w:rsidRDefault="006D32A1">
      <w:pPr>
        <w:spacing w:before="225" w:after="225" w:line="240" w:lineRule="auto"/>
        <w:jc w:val="both"/>
      </w:pPr>
      <w:r>
        <w:rPr>
          <w:rFonts w:ascii="Arial" w:hAnsi="Arial" w:cs="Arial"/>
          <w:i/>
          <w:iCs/>
          <w:color w:val="000000"/>
          <w:sz w:val="18"/>
          <w:szCs w:val="18"/>
        </w:rPr>
        <w:t>(naziv ponudnika, partnerja v skupni ponudbi)</w:t>
      </w:r>
    </w:p>
    <w:p w14:paraId="132045BE" w14:textId="77777777" w:rsidR="008C6CFC" w:rsidRDefault="006D32A1">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8C6CFC" w14:paraId="7ED643E0" w14:textId="77777777">
        <w:tc>
          <w:tcPr>
            <w:tcW w:w="0" w:type="auto"/>
            <w:tcMar>
              <w:top w:w="0" w:type="auto"/>
              <w:bottom w:w="0" w:type="auto"/>
            </w:tcMar>
          </w:tcPr>
          <w:p w14:paraId="582041FE" w14:textId="77777777" w:rsidR="008C6CFC" w:rsidRDefault="006D32A1">
            <w:pPr>
              <w:numPr>
                <w:ilvl w:val="0"/>
                <w:numId w:val="11"/>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6890A169" w14:textId="77777777" w:rsidR="008C6CFC" w:rsidRDefault="006D32A1">
            <w:pPr>
              <w:numPr>
                <w:ilvl w:val="0"/>
                <w:numId w:val="11"/>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0F8D27D1" w14:textId="77777777" w:rsidR="008C6CFC" w:rsidRDefault="006D32A1">
            <w:pPr>
              <w:numPr>
                <w:ilvl w:val="0"/>
                <w:numId w:val="11"/>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353D3B44" w14:textId="77777777" w:rsidR="008C6CFC" w:rsidRDefault="006D32A1">
            <w:pPr>
              <w:numPr>
                <w:ilvl w:val="0"/>
                <w:numId w:val="11"/>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09177E57" w14:textId="77777777" w:rsidR="008C6CFC" w:rsidRDefault="006D32A1">
            <w:pPr>
              <w:numPr>
                <w:ilvl w:val="0"/>
                <w:numId w:val="11"/>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655692E4" w14:textId="77777777" w:rsidR="008C6CFC" w:rsidRDefault="006D32A1">
            <w:pPr>
              <w:numPr>
                <w:ilvl w:val="0"/>
                <w:numId w:val="11"/>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454E1303" w14:textId="77777777" w:rsidR="008C6CFC" w:rsidRDefault="006D32A1">
            <w:pPr>
              <w:numPr>
                <w:ilvl w:val="0"/>
                <w:numId w:val="11"/>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5F3C404A" w14:textId="77777777" w:rsidR="008C6CFC" w:rsidRDefault="006D32A1">
            <w:pPr>
              <w:numPr>
                <w:ilvl w:val="0"/>
                <w:numId w:val="11"/>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257B4DCC" w14:textId="77777777" w:rsidR="008C6CFC" w:rsidRDefault="006D32A1">
            <w:pPr>
              <w:numPr>
                <w:ilvl w:val="0"/>
                <w:numId w:val="11"/>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066448B4" w14:textId="77777777" w:rsidR="008C6CFC" w:rsidRDefault="006D32A1">
            <w:pPr>
              <w:numPr>
                <w:ilvl w:val="0"/>
                <w:numId w:val="11"/>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5045E0B4" w14:textId="77777777" w:rsidR="008C6CFC" w:rsidRDefault="006D32A1">
            <w:pPr>
              <w:numPr>
                <w:ilvl w:val="0"/>
                <w:numId w:val="11"/>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23CA45E4" w14:textId="77777777" w:rsidR="008C6CFC" w:rsidRDefault="006D32A1">
            <w:pPr>
              <w:numPr>
                <w:ilvl w:val="0"/>
                <w:numId w:val="11"/>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21E7EFE8" w14:textId="77777777" w:rsidR="008C6CFC" w:rsidRDefault="006D32A1">
            <w:pPr>
              <w:numPr>
                <w:ilvl w:val="0"/>
                <w:numId w:val="11"/>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59EB53F9" w14:textId="77777777" w:rsidR="008C6CFC" w:rsidRDefault="006D32A1">
            <w:pPr>
              <w:numPr>
                <w:ilvl w:val="0"/>
                <w:numId w:val="11"/>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3401563E" w14:textId="77777777" w:rsidR="008C6CFC" w:rsidRDefault="006D32A1">
            <w:pPr>
              <w:numPr>
                <w:ilvl w:val="0"/>
                <w:numId w:val="11"/>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325659BF" w14:textId="77777777" w:rsidR="008C6CFC" w:rsidRDefault="006D32A1">
            <w:pPr>
              <w:numPr>
                <w:ilvl w:val="0"/>
                <w:numId w:val="11"/>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35BDCA55" w14:textId="77777777" w:rsidR="008C6CFC" w:rsidRDefault="006D32A1">
            <w:pPr>
              <w:numPr>
                <w:ilvl w:val="0"/>
                <w:numId w:val="11"/>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4D07DF77" w14:textId="77777777" w:rsidR="008C6CFC" w:rsidRDefault="006D32A1">
            <w:pPr>
              <w:numPr>
                <w:ilvl w:val="0"/>
                <w:numId w:val="11"/>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4214C819" w14:textId="77777777" w:rsidR="008C6CFC" w:rsidRDefault="006D32A1">
            <w:pPr>
              <w:numPr>
                <w:ilvl w:val="0"/>
                <w:numId w:val="11"/>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324D4831" w14:textId="77777777" w:rsidR="008C6CFC" w:rsidRDefault="006D32A1">
            <w:pPr>
              <w:numPr>
                <w:ilvl w:val="0"/>
                <w:numId w:val="11"/>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59D742DC" w14:textId="77777777" w:rsidR="008C6CFC" w:rsidRDefault="006D32A1">
            <w:pPr>
              <w:numPr>
                <w:ilvl w:val="0"/>
                <w:numId w:val="11"/>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322CE191" w14:textId="77777777" w:rsidR="008C6CFC" w:rsidRDefault="006D32A1">
            <w:pPr>
              <w:numPr>
                <w:ilvl w:val="0"/>
                <w:numId w:val="11"/>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7CF6DE29" w14:textId="77777777" w:rsidR="008C6CFC" w:rsidRDefault="006D32A1">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8C6CFC" w14:paraId="71F7D992" w14:textId="77777777">
        <w:tc>
          <w:tcPr>
            <w:tcW w:w="0" w:type="auto"/>
            <w:tcMar>
              <w:top w:w="0" w:type="auto"/>
              <w:bottom w:w="0" w:type="auto"/>
            </w:tcMar>
          </w:tcPr>
          <w:p w14:paraId="25B5B96A" w14:textId="77777777" w:rsidR="008C6CFC" w:rsidRDefault="006D32A1">
            <w:pPr>
              <w:numPr>
                <w:ilvl w:val="0"/>
                <w:numId w:val="12"/>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14:paraId="4796EE59" w14:textId="77777777" w:rsidR="008C6CFC" w:rsidRDefault="006D32A1">
            <w:pPr>
              <w:numPr>
                <w:ilvl w:val="0"/>
                <w:numId w:val="12"/>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0442BA2E" w14:textId="77777777" w:rsidR="008C6CFC" w:rsidRDefault="006D32A1">
            <w:pPr>
              <w:numPr>
                <w:ilvl w:val="0"/>
                <w:numId w:val="12"/>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0EED3521" w14:textId="77777777" w:rsidR="008C6CFC" w:rsidRDefault="006D32A1">
            <w:pPr>
              <w:numPr>
                <w:ilvl w:val="0"/>
                <w:numId w:val="12"/>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3D1BF23A" w14:textId="77777777" w:rsidR="008C6CFC" w:rsidRDefault="006D32A1">
            <w:pPr>
              <w:numPr>
                <w:ilvl w:val="0"/>
                <w:numId w:val="12"/>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4288098" w14:textId="77777777" w:rsidR="008C6CFC" w:rsidRDefault="006D32A1">
            <w:pPr>
              <w:numPr>
                <w:ilvl w:val="0"/>
                <w:numId w:val="12"/>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50DA4C24" w14:textId="77777777" w:rsidR="008C6CFC" w:rsidRDefault="006D32A1">
            <w:pPr>
              <w:numPr>
                <w:ilvl w:val="0"/>
                <w:numId w:val="12"/>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61A7E3C2" w14:textId="77777777" w:rsidR="008C6CFC" w:rsidRDefault="006D32A1">
            <w:pPr>
              <w:numPr>
                <w:ilvl w:val="0"/>
                <w:numId w:val="12"/>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00D96BC9" w14:textId="77777777" w:rsidR="008C6CFC" w:rsidRDefault="006D32A1">
            <w:pPr>
              <w:numPr>
                <w:ilvl w:val="0"/>
                <w:numId w:val="12"/>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3008BD7C" w14:textId="77777777" w:rsidR="008C6CFC" w:rsidRDefault="006D32A1">
            <w:pPr>
              <w:numPr>
                <w:ilvl w:val="0"/>
                <w:numId w:val="12"/>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A5A121E" w14:textId="77777777" w:rsidR="008C6CFC" w:rsidRDefault="006D32A1">
            <w:pPr>
              <w:numPr>
                <w:ilvl w:val="0"/>
                <w:numId w:val="12"/>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4C75E699" w14:textId="77777777" w:rsidR="008C6CFC" w:rsidRDefault="006D32A1">
            <w:pPr>
              <w:numPr>
                <w:ilvl w:val="0"/>
                <w:numId w:val="12"/>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621C47B5" w14:textId="77777777" w:rsidR="008C6CFC" w:rsidRDefault="006D32A1">
            <w:pPr>
              <w:numPr>
                <w:ilvl w:val="0"/>
                <w:numId w:val="12"/>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4C62A8AE" w14:textId="77777777" w:rsidR="008C6CFC" w:rsidRDefault="006D32A1">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7FEDF19A" w14:textId="2FF51460" w:rsidR="008C6CFC" w:rsidRDefault="006D32A1">
      <w:pPr>
        <w:spacing w:before="225" w:after="225" w:line="240" w:lineRule="auto"/>
        <w:jc w:val="both"/>
      </w:pPr>
      <w:r>
        <w:rPr>
          <w:rFonts w:ascii="Arial" w:hAnsi="Arial" w:cs="Arial"/>
          <w:color w:val="000000"/>
          <w:sz w:val="18"/>
          <w:szCs w:val="18"/>
        </w:rPr>
        <w:t>Spodaj podpisani dajem/o uradno soglasje, da </w:t>
      </w:r>
      <w:r w:rsidR="00A879CF" w:rsidRPr="00A879CF">
        <w:rPr>
          <w:rFonts w:ascii="Arial" w:hAnsi="Arial" w:cs="Arial"/>
          <w:b/>
          <w:bCs/>
          <w:color w:val="000000"/>
          <w:sz w:val="18"/>
          <w:szCs w:val="18"/>
        </w:rPr>
        <w:t>OBALNA SAMOUPRAVNA SKUPNOST ITALIJANSKE NARODNOSTI, Župančičeva ulica 18, KOPER - CAPODISTRIA, 6000 Koper - Capodistria</w:t>
      </w:r>
      <w:r>
        <w:rPr>
          <w:rFonts w:ascii="Arial" w:hAnsi="Arial" w:cs="Arial"/>
          <w:color w:val="000000"/>
          <w:sz w:val="18"/>
          <w:szCs w:val="18"/>
        </w:rPr>
        <w:t xml:space="preserve"> v zvezi z oddajo javnega naročila </w:t>
      </w:r>
      <w:r w:rsidR="00027A7A">
        <w:rPr>
          <w:rFonts w:ascii="Arial" w:hAnsi="Arial" w:cs="Arial"/>
          <w:color w:val="000000"/>
          <w:sz w:val="18"/>
          <w:szCs w:val="18"/>
        </w:rPr>
        <w:t xml:space="preserve">z naslovom: </w:t>
      </w:r>
      <w:r w:rsidR="00533324" w:rsidRPr="00533324">
        <w:rPr>
          <w:rFonts w:ascii="Arial" w:hAnsi="Arial" w:cs="Arial"/>
          <w:b/>
          <w:bCs/>
          <w:color w:val="000000"/>
          <w:sz w:val="18"/>
          <w:szCs w:val="18"/>
        </w:rPr>
        <w:t>Delna prenova palače Tarsia z namenom ohranjanja kulturne dediščine in zagotovitve novih delovnih prostorov</w:t>
      </w:r>
      <w:r w:rsidRPr="00C53026">
        <w:rPr>
          <w:rFonts w:ascii="Arial" w:hAnsi="Arial" w:cs="Arial"/>
          <w:color w:val="000000"/>
          <w:sz w:val="18"/>
          <w:szCs w:val="18"/>
        </w:rPr>
        <w:t>,</w:t>
      </w:r>
      <w:r>
        <w:rPr>
          <w:rFonts w:ascii="Arial" w:hAnsi="Arial" w:cs="Arial"/>
          <w:b/>
          <w:bCs/>
          <w:color w:val="000000"/>
          <w:sz w:val="18"/>
          <w:szCs w:val="18"/>
        </w:rPr>
        <w:t> </w:t>
      </w:r>
      <w:r w:rsidRPr="00C53026">
        <w:rPr>
          <w:rFonts w:ascii="Arial" w:hAnsi="Arial" w:cs="Arial"/>
          <w:color w:val="000000"/>
          <w:sz w:val="18"/>
          <w:szCs w:val="18"/>
        </w:rPr>
        <w:t>objavljen na Portalu javnih naročil pod številko</w:t>
      </w:r>
      <w:r>
        <w:rPr>
          <w:rFonts w:ascii="Arial" w:hAnsi="Arial" w:cs="Arial"/>
          <w:b/>
          <w:bCs/>
          <w:color w:val="000000"/>
          <w:sz w:val="18"/>
          <w:szCs w:val="18"/>
        </w:rPr>
        <w:t xml:space="preserve"> _____________ </w:t>
      </w:r>
      <w:r>
        <w:rPr>
          <w:rFonts w:ascii="Arial" w:hAnsi="Arial" w:cs="Arial"/>
          <w:color w:val="000000"/>
          <w:sz w:val="18"/>
          <w:szCs w:val="18"/>
        </w:rPr>
        <w:t>pridobi podatke za preveritev ponudbe v skladu 89. členom ZJN-3 v enotnem informacijskem sistemu – eDosje iz devetega odstavka 77. člena ZJN-3.</w:t>
      </w:r>
    </w:p>
    <w:p w14:paraId="665A8B57" w14:textId="77777777" w:rsidR="008C6CFC" w:rsidRDefault="006D32A1">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C6CFC" w14:paraId="7E6AE655" w14:textId="77777777">
        <w:tc>
          <w:tcPr>
            <w:tcW w:w="2500" w:type="pct"/>
            <w:tcMar>
              <w:top w:w="75" w:type="dxa"/>
              <w:bottom w:w="75" w:type="dxa"/>
            </w:tcMar>
            <w:vAlign w:val="center"/>
          </w:tcPr>
          <w:p w14:paraId="3AA0861C" w14:textId="77777777" w:rsidR="008C6CFC" w:rsidRDefault="006D32A1">
            <w:r>
              <w:rPr>
                <w:rFonts w:ascii="Arial" w:hAnsi="Arial" w:cs="Arial"/>
                <w:color w:val="000000"/>
                <w:position w:val="-2"/>
                <w:sz w:val="18"/>
                <w:szCs w:val="18"/>
              </w:rPr>
              <w:t>Kraj in datum:</w:t>
            </w:r>
          </w:p>
        </w:tc>
        <w:tc>
          <w:tcPr>
            <w:tcW w:w="0" w:type="auto"/>
            <w:tcMar>
              <w:top w:w="75" w:type="dxa"/>
              <w:bottom w:w="75" w:type="dxa"/>
            </w:tcMar>
            <w:vAlign w:val="center"/>
          </w:tcPr>
          <w:p w14:paraId="3B45C387" w14:textId="77777777" w:rsidR="008C6CFC" w:rsidRDefault="006D32A1">
            <w:r>
              <w:rPr>
                <w:rFonts w:ascii="Arial" w:hAnsi="Arial" w:cs="Arial"/>
                <w:color w:val="000000"/>
                <w:position w:val="-2"/>
                <w:sz w:val="18"/>
                <w:szCs w:val="18"/>
              </w:rPr>
              <w:t>Ime in priimek: _____________________</w:t>
            </w:r>
          </w:p>
        </w:tc>
      </w:tr>
      <w:tr w:rsidR="008C6CFC" w14:paraId="0D488EE7" w14:textId="77777777">
        <w:tc>
          <w:tcPr>
            <w:tcW w:w="2500" w:type="pct"/>
            <w:tcMar>
              <w:top w:w="75" w:type="dxa"/>
              <w:bottom w:w="75" w:type="dxa"/>
            </w:tcMar>
            <w:vAlign w:val="center"/>
          </w:tcPr>
          <w:p w14:paraId="66135857" w14:textId="77777777" w:rsidR="008C6CFC" w:rsidRDefault="006D32A1">
            <w:r>
              <w:rPr>
                <w:rFonts w:ascii="Arial" w:hAnsi="Arial" w:cs="Arial"/>
                <w:color w:val="000000"/>
                <w:position w:val="-2"/>
                <w:sz w:val="18"/>
                <w:szCs w:val="18"/>
              </w:rPr>
              <w:t> </w:t>
            </w:r>
          </w:p>
        </w:tc>
        <w:tc>
          <w:tcPr>
            <w:tcW w:w="0" w:type="auto"/>
            <w:tcMar>
              <w:top w:w="75" w:type="dxa"/>
              <w:bottom w:w="75" w:type="dxa"/>
            </w:tcMar>
            <w:vAlign w:val="center"/>
          </w:tcPr>
          <w:p w14:paraId="0F30FF6A" w14:textId="77777777" w:rsidR="008C6CFC" w:rsidRDefault="008C6CFC"/>
          <w:p w14:paraId="65C33802" w14:textId="77777777" w:rsidR="008C6CFC" w:rsidRDefault="006D32A1">
            <w:pPr>
              <w:jc w:val="center"/>
            </w:pPr>
            <w:r>
              <w:rPr>
                <w:rFonts w:ascii="Arial" w:hAnsi="Arial" w:cs="Arial"/>
                <w:color w:val="A9A9A9"/>
                <w:position w:val="-2"/>
                <w:sz w:val="18"/>
                <w:szCs w:val="18"/>
              </w:rPr>
              <w:t>(žig in podpis)</w:t>
            </w:r>
          </w:p>
        </w:tc>
      </w:tr>
    </w:tbl>
    <w:p w14:paraId="339EF628" w14:textId="77777777" w:rsidR="008C6CFC" w:rsidRDefault="006D32A1">
      <w:pPr>
        <w:spacing w:before="225" w:after="225" w:line="240" w:lineRule="auto"/>
        <w:jc w:val="both"/>
      </w:pPr>
      <w:r>
        <w:rPr>
          <w:rFonts w:ascii="Arial" w:hAnsi="Arial" w:cs="Arial"/>
          <w:color w:val="000000"/>
          <w:sz w:val="18"/>
          <w:szCs w:val="18"/>
        </w:rPr>
        <w:t> </w:t>
      </w:r>
    </w:p>
    <w:p w14:paraId="745625E2" w14:textId="77777777" w:rsidR="008C6CFC" w:rsidRDefault="008C6CFC">
      <w:pPr>
        <w:sectPr w:rsidR="008C6CFC" w:rsidSect="005B3876">
          <w:footerReference w:type="default" r:id="rId14"/>
          <w:pgSz w:w="11906" w:h="16838"/>
          <w:pgMar w:top="1418" w:right="1418" w:bottom="1418" w:left="1418" w:header="567" w:footer="596" w:gutter="0"/>
          <w:cols w:space="708"/>
          <w:docGrid w:linePitch="360"/>
        </w:sectPr>
      </w:pPr>
    </w:p>
    <w:p w14:paraId="27F848A3" w14:textId="483B434E" w:rsidR="001A473B" w:rsidRPr="00590863" w:rsidRDefault="006D32A1" w:rsidP="005B3876">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5221CE">
        <w:rPr>
          <w:rFonts w:ascii="Arial" w:hAnsi="Arial" w:cs="Arial"/>
          <w:sz w:val="18"/>
          <w:szCs w:val="18"/>
        </w:rPr>
        <w:t>3</w:t>
      </w:r>
    </w:p>
    <w:p w14:paraId="7B076084" w14:textId="77777777" w:rsidR="001A473B" w:rsidRPr="00252358" w:rsidRDefault="001A473B" w:rsidP="005B3876"/>
    <w:p w14:paraId="650E96D8" w14:textId="77777777" w:rsidR="001A473B" w:rsidRDefault="006D32A1" w:rsidP="005B38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7BBDD613" w14:textId="77777777" w:rsidR="001A473B" w:rsidRDefault="001A473B" w:rsidP="005B3876">
      <w:pPr>
        <w:spacing w:after="120"/>
        <w:rPr>
          <w:rFonts w:ascii="Arial" w:hAnsi="Arial" w:cs="Arial"/>
        </w:rPr>
      </w:pPr>
    </w:p>
    <w:p w14:paraId="3CCA8F8A" w14:textId="77777777" w:rsidR="008C6CFC" w:rsidRDefault="006D32A1">
      <w:pPr>
        <w:spacing w:before="225" w:after="225" w:line="240" w:lineRule="auto"/>
        <w:jc w:val="center"/>
      </w:pPr>
      <w:r>
        <w:rPr>
          <w:rFonts w:ascii="Arial" w:hAnsi="Arial" w:cs="Arial"/>
          <w:b/>
          <w:bCs/>
          <w:color w:val="000000"/>
          <w:sz w:val="18"/>
          <w:szCs w:val="18"/>
        </w:rPr>
        <w:t>SEZNAM ČLANOV ORGANOV IN ZASTOPNIKOV GOSPODARSKEGA SUBJEKTA</w:t>
      </w:r>
    </w:p>
    <w:p w14:paraId="41F1658B" w14:textId="77777777" w:rsidR="008C6CFC" w:rsidRDefault="006D32A1">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8C6CFC" w14:paraId="1FF09079"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D1591D" w14:textId="77777777" w:rsidR="008C6CFC" w:rsidRDefault="006D32A1">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54A2A6" w14:textId="77777777" w:rsidR="008C6CFC" w:rsidRDefault="006D32A1">
            <w:r>
              <w:rPr>
                <w:rFonts w:ascii="Arial" w:hAnsi="Arial" w:cs="Arial"/>
                <w:color w:val="000000"/>
                <w:position w:val="-2"/>
                <w:sz w:val="18"/>
                <w:szCs w:val="18"/>
              </w:rPr>
              <w:t> </w:t>
            </w:r>
          </w:p>
        </w:tc>
      </w:tr>
      <w:tr w:rsidR="008C6CFC" w14:paraId="1E80AE64"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E34773" w14:textId="77777777" w:rsidR="008C6CFC" w:rsidRDefault="006D32A1">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38EA49" w14:textId="77777777" w:rsidR="008C6CFC" w:rsidRDefault="006D32A1">
            <w:r>
              <w:rPr>
                <w:rFonts w:ascii="Arial" w:hAnsi="Arial" w:cs="Arial"/>
                <w:color w:val="000000"/>
                <w:position w:val="-2"/>
                <w:sz w:val="18"/>
                <w:szCs w:val="18"/>
              </w:rPr>
              <w:t> </w:t>
            </w:r>
          </w:p>
        </w:tc>
      </w:tr>
      <w:tr w:rsidR="008C6CFC" w14:paraId="26EFC84B"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AEEAD3" w14:textId="77777777" w:rsidR="008C6CFC" w:rsidRDefault="006D32A1">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7378D8" w14:textId="77777777" w:rsidR="008C6CFC" w:rsidRDefault="006D32A1">
            <w:r>
              <w:rPr>
                <w:rFonts w:ascii="Arial" w:hAnsi="Arial" w:cs="Arial"/>
                <w:color w:val="000000"/>
                <w:position w:val="-2"/>
                <w:sz w:val="18"/>
                <w:szCs w:val="18"/>
              </w:rPr>
              <w:t> </w:t>
            </w:r>
          </w:p>
        </w:tc>
      </w:tr>
      <w:tr w:rsidR="008C6CFC" w14:paraId="77D17F7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E3A635" w14:textId="77777777" w:rsidR="008C6CFC" w:rsidRDefault="006D32A1">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6C2B99" w14:textId="77777777" w:rsidR="008C6CFC" w:rsidRDefault="006D32A1">
            <w:r>
              <w:rPr>
                <w:rFonts w:ascii="Arial" w:hAnsi="Arial" w:cs="Arial"/>
                <w:color w:val="000000"/>
                <w:position w:val="-2"/>
                <w:sz w:val="18"/>
                <w:szCs w:val="18"/>
              </w:rPr>
              <w:t> </w:t>
            </w:r>
          </w:p>
        </w:tc>
      </w:tr>
    </w:tbl>
    <w:p w14:paraId="3B1323B6" w14:textId="77777777" w:rsidR="008C6CFC" w:rsidRDefault="006D32A1">
      <w:pPr>
        <w:spacing w:before="225" w:after="225" w:line="240" w:lineRule="auto"/>
        <w:jc w:val="both"/>
      </w:pPr>
      <w:r>
        <w:rPr>
          <w:rFonts w:ascii="Arial" w:hAnsi="Arial" w:cs="Arial"/>
          <w:color w:val="000000"/>
          <w:sz w:val="18"/>
          <w:szCs w:val="18"/>
        </w:rPr>
        <w:t> </w:t>
      </w:r>
    </w:p>
    <w:p w14:paraId="684DDB26" w14:textId="77777777" w:rsidR="008C6CFC" w:rsidRDefault="006D32A1">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8C6CFC" w14:paraId="5DAC7C61"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DD3F70" w14:textId="77777777" w:rsidR="008C6CFC" w:rsidRDefault="006D32A1">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D75E1C" w14:textId="77777777" w:rsidR="008C6CFC" w:rsidRDefault="006D32A1">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4261BE" w14:textId="77777777" w:rsidR="008C6CFC" w:rsidRDefault="006D32A1">
            <w:r>
              <w:rPr>
                <w:rFonts w:ascii="Arial" w:hAnsi="Arial" w:cs="Arial"/>
                <w:color w:val="000000"/>
                <w:position w:val="-2"/>
                <w:sz w:val="18"/>
                <w:szCs w:val="18"/>
              </w:rPr>
              <w:t>EMŠO*</w:t>
            </w:r>
          </w:p>
        </w:tc>
      </w:tr>
      <w:tr w:rsidR="008C6CFC" w14:paraId="6EDCF12F"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2C8495" w14:textId="77777777" w:rsidR="008C6CFC" w:rsidRDefault="006D32A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E71ED1" w14:textId="77777777" w:rsidR="008C6CFC" w:rsidRDefault="006D32A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963E33" w14:textId="77777777" w:rsidR="008C6CFC" w:rsidRDefault="006D32A1">
            <w:r>
              <w:rPr>
                <w:rFonts w:ascii="Arial" w:hAnsi="Arial" w:cs="Arial"/>
                <w:color w:val="000000"/>
                <w:position w:val="-2"/>
                <w:sz w:val="18"/>
                <w:szCs w:val="18"/>
              </w:rPr>
              <w:t> </w:t>
            </w:r>
          </w:p>
        </w:tc>
      </w:tr>
      <w:tr w:rsidR="008C6CFC" w14:paraId="796F52F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1D7CEE" w14:textId="77777777" w:rsidR="008C6CFC" w:rsidRDefault="006D32A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4E7CAB" w14:textId="77777777" w:rsidR="008C6CFC" w:rsidRDefault="006D32A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118D87" w14:textId="77777777" w:rsidR="008C6CFC" w:rsidRDefault="006D32A1">
            <w:r>
              <w:rPr>
                <w:rFonts w:ascii="Arial" w:hAnsi="Arial" w:cs="Arial"/>
                <w:color w:val="000000"/>
                <w:position w:val="-2"/>
                <w:sz w:val="18"/>
                <w:szCs w:val="18"/>
              </w:rPr>
              <w:t> </w:t>
            </w:r>
          </w:p>
        </w:tc>
      </w:tr>
      <w:tr w:rsidR="008C6CFC" w14:paraId="2C82074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CF1FFB" w14:textId="77777777" w:rsidR="008C6CFC" w:rsidRDefault="006D32A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0AADE3" w14:textId="77777777" w:rsidR="008C6CFC" w:rsidRDefault="006D32A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BD9ECD" w14:textId="77777777" w:rsidR="008C6CFC" w:rsidRDefault="006D32A1">
            <w:r>
              <w:rPr>
                <w:rFonts w:ascii="Arial" w:hAnsi="Arial" w:cs="Arial"/>
                <w:color w:val="000000"/>
                <w:position w:val="-2"/>
                <w:sz w:val="18"/>
                <w:szCs w:val="18"/>
              </w:rPr>
              <w:t> </w:t>
            </w:r>
          </w:p>
        </w:tc>
      </w:tr>
      <w:tr w:rsidR="008C6CFC" w14:paraId="210079D0"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5ECCDF" w14:textId="77777777" w:rsidR="008C6CFC" w:rsidRDefault="006D32A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E64DD2" w14:textId="77777777" w:rsidR="008C6CFC" w:rsidRDefault="006D32A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443DB7" w14:textId="77777777" w:rsidR="008C6CFC" w:rsidRDefault="006D32A1">
            <w:r>
              <w:rPr>
                <w:rFonts w:ascii="Arial" w:hAnsi="Arial" w:cs="Arial"/>
                <w:color w:val="000000"/>
                <w:position w:val="-2"/>
                <w:sz w:val="18"/>
                <w:szCs w:val="18"/>
              </w:rPr>
              <w:t> </w:t>
            </w:r>
          </w:p>
        </w:tc>
      </w:tr>
      <w:tr w:rsidR="008C6CFC" w14:paraId="21AEF64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4DDC5B" w14:textId="77777777" w:rsidR="008C6CFC" w:rsidRDefault="006D32A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0B66F4" w14:textId="77777777" w:rsidR="008C6CFC" w:rsidRDefault="006D32A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795497" w14:textId="77777777" w:rsidR="008C6CFC" w:rsidRDefault="006D32A1">
            <w:r>
              <w:rPr>
                <w:rFonts w:ascii="Arial" w:hAnsi="Arial" w:cs="Arial"/>
                <w:color w:val="000000"/>
                <w:position w:val="-2"/>
                <w:sz w:val="18"/>
                <w:szCs w:val="18"/>
              </w:rPr>
              <w:t> </w:t>
            </w:r>
          </w:p>
        </w:tc>
      </w:tr>
      <w:tr w:rsidR="008C6CFC" w14:paraId="018DA2B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2BD2D2" w14:textId="77777777" w:rsidR="008C6CFC" w:rsidRDefault="006D32A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439CE1" w14:textId="77777777" w:rsidR="008C6CFC" w:rsidRDefault="006D32A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E62E5F" w14:textId="77777777" w:rsidR="008C6CFC" w:rsidRDefault="006D32A1">
            <w:r>
              <w:rPr>
                <w:rFonts w:ascii="Arial" w:hAnsi="Arial" w:cs="Arial"/>
                <w:color w:val="000000"/>
                <w:position w:val="-2"/>
                <w:sz w:val="18"/>
                <w:szCs w:val="18"/>
              </w:rPr>
              <w:t> </w:t>
            </w:r>
          </w:p>
        </w:tc>
      </w:tr>
      <w:tr w:rsidR="008C6CFC" w14:paraId="36F5D53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A73246" w14:textId="77777777" w:rsidR="008C6CFC" w:rsidRDefault="006D32A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407654" w14:textId="77777777" w:rsidR="008C6CFC" w:rsidRDefault="006D32A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086420" w14:textId="77777777" w:rsidR="008C6CFC" w:rsidRDefault="006D32A1">
            <w:r>
              <w:rPr>
                <w:rFonts w:ascii="Arial" w:hAnsi="Arial" w:cs="Arial"/>
                <w:color w:val="000000"/>
                <w:position w:val="-2"/>
                <w:sz w:val="18"/>
                <w:szCs w:val="18"/>
              </w:rPr>
              <w:t> </w:t>
            </w:r>
          </w:p>
        </w:tc>
      </w:tr>
      <w:tr w:rsidR="008C6CFC" w14:paraId="00CCAB4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00DA80" w14:textId="77777777" w:rsidR="008C6CFC" w:rsidRDefault="006D32A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CB133B" w14:textId="77777777" w:rsidR="008C6CFC" w:rsidRDefault="006D32A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AD70CA" w14:textId="77777777" w:rsidR="008C6CFC" w:rsidRDefault="006D32A1">
            <w:r>
              <w:rPr>
                <w:rFonts w:ascii="Arial" w:hAnsi="Arial" w:cs="Arial"/>
                <w:color w:val="000000"/>
                <w:position w:val="-2"/>
                <w:sz w:val="18"/>
                <w:szCs w:val="18"/>
              </w:rPr>
              <w:t> </w:t>
            </w:r>
          </w:p>
        </w:tc>
      </w:tr>
      <w:tr w:rsidR="008C6CFC" w14:paraId="1EAD665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D2CD75" w14:textId="77777777" w:rsidR="008C6CFC" w:rsidRDefault="006D32A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20CA1D" w14:textId="77777777" w:rsidR="008C6CFC" w:rsidRDefault="006D32A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F679DA" w14:textId="77777777" w:rsidR="008C6CFC" w:rsidRDefault="006D32A1">
            <w:r>
              <w:rPr>
                <w:rFonts w:ascii="Arial" w:hAnsi="Arial" w:cs="Arial"/>
                <w:color w:val="000000"/>
                <w:position w:val="-2"/>
                <w:sz w:val="18"/>
                <w:szCs w:val="18"/>
              </w:rPr>
              <w:t> </w:t>
            </w:r>
          </w:p>
        </w:tc>
      </w:tr>
    </w:tbl>
    <w:p w14:paraId="7D3B7EF3" w14:textId="77777777" w:rsidR="008C6CFC" w:rsidRDefault="006D32A1">
      <w:pPr>
        <w:spacing w:before="225" w:after="225" w:line="240" w:lineRule="auto"/>
        <w:jc w:val="both"/>
      </w:pPr>
      <w:r>
        <w:rPr>
          <w:rFonts w:ascii="Arial" w:hAnsi="Arial" w:cs="Arial"/>
          <w:color w:val="000000"/>
          <w:sz w:val="18"/>
          <w:szCs w:val="18"/>
        </w:rPr>
        <w:t>* podatek je potreben za preverbo v e-Dosje</w:t>
      </w:r>
    </w:p>
    <w:p w14:paraId="6E8239B1" w14:textId="04A71113" w:rsidR="008C6CFC" w:rsidRDefault="006D32A1">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8C6CFC" w14:paraId="03A6AED1" w14:textId="77777777">
        <w:tc>
          <w:tcPr>
            <w:tcW w:w="2500" w:type="pct"/>
            <w:tcMar>
              <w:top w:w="75" w:type="dxa"/>
              <w:bottom w:w="75" w:type="dxa"/>
            </w:tcMar>
            <w:vAlign w:val="center"/>
          </w:tcPr>
          <w:p w14:paraId="14EC4074" w14:textId="77777777" w:rsidR="008C6CFC" w:rsidRDefault="006D32A1">
            <w:r>
              <w:rPr>
                <w:rFonts w:ascii="Arial" w:hAnsi="Arial" w:cs="Arial"/>
                <w:color w:val="000000"/>
                <w:position w:val="-2"/>
                <w:sz w:val="18"/>
                <w:szCs w:val="18"/>
              </w:rPr>
              <w:t>Kraj in datum:</w:t>
            </w:r>
          </w:p>
        </w:tc>
        <w:tc>
          <w:tcPr>
            <w:tcW w:w="0" w:type="auto"/>
            <w:tcMar>
              <w:top w:w="75" w:type="dxa"/>
              <w:bottom w:w="75" w:type="dxa"/>
            </w:tcMar>
            <w:vAlign w:val="center"/>
          </w:tcPr>
          <w:p w14:paraId="46714D13" w14:textId="77777777" w:rsidR="008C6CFC" w:rsidRDefault="006D32A1">
            <w:r>
              <w:rPr>
                <w:rFonts w:ascii="Arial" w:hAnsi="Arial" w:cs="Arial"/>
                <w:color w:val="000000"/>
                <w:position w:val="-2"/>
                <w:sz w:val="18"/>
                <w:szCs w:val="18"/>
              </w:rPr>
              <w:t>Ime in priimek: _____________________</w:t>
            </w:r>
          </w:p>
        </w:tc>
      </w:tr>
      <w:tr w:rsidR="008C6CFC" w14:paraId="1B6DDEA1" w14:textId="77777777">
        <w:tc>
          <w:tcPr>
            <w:tcW w:w="2500" w:type="pct"/>
            <w:tcMar>
              <w:top w:w="75" w:type="dxa"/>
              <w:bottom w:w="75" w:type="dxa"/>
            </w:tcMar>
            <w:vAlign w:val="center"/>
          </w:tcPr>
          <w:p w14:paraId="2C8D4465" w14:textId="77777777" w:rsidR="008C6CFC" w:rsidRDefault="006D32A1">
            <w:r>
              <w:rPr>
                <w:rFonts w:ascii="Arial" w:hAnsi="Arial" w:cs="Arial"/>
                <w:color w:val="000000"/>
                <w:position w:val="-2"/>
                <w:sz w:val="18"/>
                <w:szCs w:val="18"/>
              </w:rPr>
              <w:t> </w:t>
            </w:r>
          </w:p>
        </w:tc>
        <w:tc>
          <w:tcPr>
            <w:tcW w:w="0" w:type="auto"/>
            <w:tcMar>
              <w:top w:w="75" w:type="dxa"/>
              <w:bottom w:w="75" w:type="dxa"/>
            </w:tcMar>
            <w:vAlign w:val="center"/>
          </w:tcPr>
          <w:p w14:paraId="4285A092" w14:textId="77777777" w:rsidR="008C6CFC" w:rsidRDefault="006D32A1">
            <w:pPr>
              <w:jc w:val="center"/>
            </w:pPr>
            <w:r>
              <w:rPr>
                <w:rFonts w:ascii="Arial" w:hAnsi="Arial" w:cs="Arial"/>
                <w:color w:val="A9A9A9"/>
                <w:position w:val="-2"/>
                <w:sz w:val="18"/>
                <w:szCs w:val="18"/>
              </w:rPr>
              <w:t>(podpis)</w:t>
            </w:r>
          </w:p>
        </w:tc>
      </w:tr>
    </w:tbl>
    <w:p w14:paraId="610274F1" w14:textId="77777777" w:rsidR="008C6CFC" w:rsidRDefault="006D32A1">
      <w:pPr>
        <w:spacing w:before="225" w:after="225" w:line="240" w:lineRule="auto"/>
        <w:jc w:val="both"/>
      </w:pPr>
      <w:r>
        <w:rPr>
          <w:rFonts w:ascii="Arial" w:hAnsi="Arial" w:cs="Arial"/>
          <w:color w:val="000000"/>
          <w:sz w:val="18"/>
          <w:szCs w:val="18"/>
        </w:rPr>
        <w:t> </w:t>
      </w:r>
    </w:p>
    <w:p w14:paraId="364D3311" w14:textId="77777777" w:rsidR="008C6CFC" w:rsidRDefault="006D32A1">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0E071CEC" w14:textId="77777777" w:rsidR="00A26F4C" w:rsidRDefault="006D32A1">
      <w:pPr>
        <w:spacing w:before="225" w:after="225" w:line="240" w:lineRule="auto"/>
        <w:jc w:val="both"/>
        <w:rPr>
          <w:rFonts w:ascii="Arial" w:hAnsi="Arial" w:cs="Arial"/>
          <w:color w:val="000000"/>
          <w:sz w:val="18"/>
          <w:szCs w:val="18"/>
        </w:rPr>
        <w:sectPr w:rsidR="00A26F4C" w:rsidSect="005B3876">
          <w:footerReference w:type="default" r:id="rId15"/>
          <w:pgSz w:w="11906" w:h="16838"/>
          <w:pgMar w:top="1418" w:right="1418" w:bottom="1418" w:left="1418" w:header="567" w:footer="596" w:gutter="0"/>
          <w:cols w:space="708"/>
          <w:docGrid w:linePitch="360"/>
        </w:sectPr>
      </w:pPr>
      <w:r>
        <w:rPr>
          <w:rFonts w:ascii="Arial" w:hAnsi="Arial" w:cs="Arial"/>
          <w:color w:val="000000"/>
          <w:sz w:val="18"/>
          <w:szCs w:val="18"/>
        </w:rPr>
        <w:t> </w:t>
      </w:r>
    </w:p>
    <w:p w14:paraId="72B69757" w14:textId="0AD19486" w:rsidR="00A26F4C" w:rsidRPr="00590863" w:rsidRDefault="00A26F4C" w:rsidP="00A26F4C">
      <w:pPr>
        <w:spacing w:before="225" w:after="225" w:line="240" w:lineRule="auto"/>
        <w:jc w:val="right"/>
        <w:rPr>
          <w:rFonts w:ascii="Arial" w:hAnsi="Arial" w:cs="Arial"/>
          <w:sz w:val="18"/>
          <w:szCs w:val="18"/>
        </w:rPr>
      </w:pPr>
      <w:r w:rsidRPr="00590863">
        <w:rPr>
          <w:rFonts w:ascii="Arial" w:hAnsi="Arial" w:cs="Arial"/>
          <w:sz w:val="18"/>
          <w:szCs w:val="18"/>
        </w:rPr>
        <w:lastRenderedPageBreak/>
        <w:t xml:space="preserve">Obrazec št: </w:t>
      </w:r>
      <w:r w:rsidR="005221CE">
        <w:rPr>
          <w:rFonts w:ascii="Arial" w:hAnsi="Arial" w:cs="Arial"/>
          <w:sz w:val="18"/>
          <w:szCs w:val="18"/>
        </w:rPr>
        <w:t>4</w:t>
      </w:r>
    </w:p>
    <w:p w14:paraId="61D8DAEA" w14:textId="77777777" w:rsidR="00A26F4C" w:rsidRPr="00F92B3B" w:rsidRDefault="00A26F4C" w:rsidP="00A26F4C">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57533C04" w14:textId="77777777" w:rsidR="00A26F4C" w:rsidRDefault="00A26F4C" w:rsidP="00A26F4C">
      <w:pPr>
        <w:spacing w:before="225" w:after="225" w:line="240" w:lineRule="auto"/>
        <w:jc w:val="both"/>
      </w:pPr>
      <w:r>
        <w:rPr>
          <w:rFonts w:ascii="Arial" w:hAnsi="Arial" w:cs="Arial"/>
          <w:color w:val="000000"/>
          <w:sz w:val="18"/>
          <w:szCs w:val="18"/>
        </w:rPr>
        <w:t>Spodaj podpisani zastopnik gospodarskega subjekta ___________________________ pod kazensko in materialno odgovornostjo izjavljam, da je gospodarski subjekt izvedel sledeče referenčne projekte:</w:t>
      </w:r>
    </w:p>
    <w:tbl>
      <w:tblPr>
        <w:tblStyle w:val="TableGridPHPDOCX"/>
        <w:tblW w:w="5331"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69"/>
        <w:gridCol w:w="4819"/>
        <w:gridCol w:w="2126"/>
        <w:gridCol w:w="1276"/>
        <w:gridCol w:w="1700"/>
        <w:gridCol w:w="1560"/>
        <w:gridCol w:w="1560"/>
      </w:tblGrid>
      <w:tr w:rsidR="00593AB6" w14:paraId="3FA84475" w14:textId="77777777" w:rsidTr="009B7CE7">
        <w:tc>
          <w:tcPr>
            <w:tcW w:w="62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F324CB5" w14:textId="77777777" w:rsidR="00593AB6" w:rsidRDefault="00593AB6" w:rsidP="005B3876">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1616" w:type="pct"/>
            <w:tcBorders>
              <w:top w:val="inset" w:sz="7" w:space="0" w:color="000000"/>
              <w:left w:val="inset" w:sz="7" w:space="0" w:color="000000"/>
              <w:bottom w:val="inset" w:sz="7" w:space="0" w:color="000000"/>
              <w:right w:val="inset" w:sz="8" w:space="0" w:color="000000"/>
            </w:tcBorders>
            <w:shd w:val="clear" w:color="auto" w:fill="CCCCCC"/>
            <w:tcMar>
              <w:top w:w="0" w:type="auto"/>
              <w:bottom w:w="0" w:type="auto"/>
            </w:tcMar>
            <w:vAlign w:val="center"/>
          </w:tcPr>
          <w:p w14:paraId="37B57AC5" w14:textId="77777777" w:rsidR="00593AB6" w:rsidRDefault="00593AB6" w:rsidP="005B3876">
            <w:pPr>
              <w:jc w:val="center"/>
              <w:rPr>
                <w:rFonts w:ascii="Arial" w:hAnsi="Arial" w:cs="Arial"/>
                <w:b/>
                <w:bCs/>
                <w:color w:val="000000"/>
                <w:position w:val="-2"/>
                <w:sz w:val="18"/>
                <w:szCs w:val="18"/>
                <w:shd w:val="clear" w:color="auto" w:fill="CCCCCC"/>
              </w:rPr>
            </w:pPr>
          </w:p>
          <w:p w14:paraId="4833A830" w14:textId="77777777" w:rsidR="00593AB6" w:rsidRDefault="00593AB6" w:rsidP="005B3876">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Vrsta dela</w:t>
            </w:r>
          </w:p>
          <w:p w14:paraId="71BF2B3E" w14:textId="2ADEF764" w:rsidR="009B7CE7" w:rsidRDefault="00593AB6" w:rsidP="009B7CE7">
            <w:pPr>
              <w:jc w:val="center"/>
              <w:rPr>
                <w:rFonts w:ascii="Arial" w:hAnsi="Arial" w:cs="Arial"/>
                <w:bCs/>
                <w:i/>
                <w:iCs/>
                <w:color w:val="000000"/>
                <w:position w:val="-2"/>
                <w:sz w:val="18"/>
                <w:szCs w:val="18"/>
                <w:shd w:val="clear" w:color="auto" w:fill="CCCCCC"/>
              </w:rPr>
            </w:pPr>
            <w:r>
              <w:rPr>
                <w:rFonts w:ascii="Arial" w:hAnsi="Arial" w:cs="Arial"/>
                <w:b/>
                <w:bCs/>
                <w:color w:val="000000"/>
                <w:position w:val="-2"/>
                <w:sz w:val="18"/>
                <w:szCs w:val="18"/>
                <w:shd w:val="clear" w:color="auto" w:fill="CCCCCC"/>
              </w:rPr>
              <w:br/>
            </w:r>
            <w:r w:rsidRPr="005221CE">
              <w:rPr>
                <w:rFonts w:ascii="Arial" w:hAnsi="Arial" w:cs="Arial"/>
                <w:bCs/>
                <w:i/>
                <w:iCs/>
                <w:color w:val="000000"/>
                <w:position w:val="-2"/>
                <w:sz w:val="18"/>
                <w:szCs w:val="18"/>
                <w:shd w:val="clear" w:color="auto" w:fill="CCCCCC"/>
              </w:rPr>
              <w:t xml:space="preserve">(podroben opis vrste del, ki so bile izvedene v okviru referenčnega posla, navedba ali so bila izvedena dela </w:t>
            </w:r>
            <w:r w:rsidR="005221CE" w:rsidRPr="005221CE">
              <w:rPr>
                <w:rFonts w:ascii="Arial" w:hAnsi="Arial" w:cs="Arial"/>
                <w:i/>
                <w:iCs/>
                <w:color w:val="000000"/>
                <w:position w:val="-2"/>
                <w:sz w:val="18"/>
                <w:szCs w:val="18"/>
              </w:rPr>
              <w:t>rekonstrukcije, sanacije ali obnove objekta po klasifikaciji CC-SI 122 – Poslovne in upravne stavbe</w:t>
            </w:r>
            <w:r w:rsidR="000E5D15">
              <w:rPr>
                <w:rFonts w:ascii="Arial" w:hAnsi="Arial" w:cs="Arial"/>
                <w:i/>
                <w:iCs/>
                <w:color w:val="000000"/>
                <w:position w:val="-2"/>
                <w:sz w:val="18"/>
                <w:szCs w:val="18"/>
              </w:rPr>
              <w:t xml:space="preserve"> ali </w:t>
            </w:r>
            <w:r w:rsidR="000E5D15" w:rsidRPr="000E5D15">
              <w:rPr>
                <w:rFonts w:ascii="Arial" w:hAnsi="Arial" w:cs="Arial"/>
                <w:i/>
                <w:iCs/>
                <w:color w:val="000000"/>
                <w:position w:val="-2"/>
                <w:sz w:val="18"/>
                <w:szCs w:val="18"/>
              </w:rPr>
              <w:t>CC-SI 126 - Stavbe splošnega družbenega pomen</w:t>
            </w:r>
            <w:r w:rsidR="000E5D15">
              <w:rPr>
                <w:rFonts w:ascii="Arial" w:hAnsi="Arial" w:cs="Arial"/>
                <w:i/>
                <w:iCs/>
                <w:color w:val="000000"/>
                <w:position w:val="-2"/>
                <w:sz w:val="18"/>
                <w:szCs w:val="18"/>
              </w:rPr>
              <w:t xml:space="preserve">a </w:t>
            </w:r>
          </w:p>
          <w:p w14:paraId="298C2DF2" w14:textId="77777777" w:rsidR="00A879CF" w:rsidRDefault="00A879CF" w:rsidP="009B7CE7">
            <w:pPr>
              <w:jc w:val="center"/>
              <w:rPr>
                <w:rFonts w:ascii="Arial" w:hAnsi="Arial" w:cs="Arial"/>
                <w:bCs/>
                <w:i/>
                <w:iCs/>
                <w:color w:val="000000"/>
                <w:position w:val="-2"/>
                <w:sz w:val="18"/>
                <w:szCs w:val="18"/>
                <w:shd w:val="clear" w:color="auto" w:fill="CCCCCC"/>
              </w:rPr>
            </w:pPr>
          </w:p>
          <w:p w14:paraId="01CB6719" w14:textId="77777777" w:rsidR="00A879CF" w:rsidRPr="00A879CF" w:rsidRDefault="00A879CF" w:rsidP="00A879CF">
            <w:pPr>
              <w:jc w:val="center"/>
              <w:rPr>
                <w:rFonts w:ascii="Arial" w:hAnsi="Arial" w:cs="Arial"/>
                <w:i/>
                <w:iCs/>
                <w:color w:val="000000"/>
                <w:sz w:val="18"/>
                <w:szCs w:val="18"/>
              </w:rPr>
            </w:pPr>
            <w:r w:rsidRPr="00A879CF">
              <w:rPr>
                <w:rFonts w:ascii="Arial" w:hAnsi="Arial" w:cs="Arial"/>
                <w:bCs/>
                <w:i/>
                <w:iCs/>
                <w:color w:val="000000"/>
                <w:position w:val="-2"/>
                <w:sz w:val="18"/>
                <w:szCs w:val="18"/>
                <w:shd w:val="clear" w:color="auto" w:fill="CCCCCC"/>
              </w:rPr>
              <w:t>Prav tako morajo ponudniki izrecno navesti, ali so bila dela izvedena na objektu, ki je registriran kot kulturni spomenik lokalnega ali državnega pomena)</w:t>
            </w:r>
          </w:p>
          <w:p w14:paraId="1927BEFB" w14:textId="7115ED76" w:rsidR="00A879CF" w:rsidRPr="005221CE" w:rsidRDefault="00A879CF" w:rsidP="009B7CE7">
            <w:pPr>
              <w:jc w:val="center"/>
              <w:rPr>
                <w:rFonts w:ascii="Arial" w:hAnsi="Arial" w:cs="Arial"/>
                <w:bCs/>
                <w:i/>
                <w:iCs/>
                <w:color w:val="000000"/>
                <w:position w:val="-2"/>
                <w:sz w:val="18"/>
                <w:szCs w:val="18"/>
                <w:shd w:val="clear" w:color="auto" w:fill="CCCCCC"/>
              </w:rPr>
            </w:pPr>
          </w:p>
        </w:tc>
        <w:tc>
          <w:tcPr>
            <w:tcW w:w="713" w:type="pct"/>
            <w:tcBorders>
              <w:top w:val="outset" w:sz="6" w:space="0" w:color="808080"/>
              <w:left w:val="inset" w:sz="8" w:space="0" w:color="000000"/>
              <w:bottom w:val="single" w:sz="4" w:space="0" w:color="auto"/>
              <w:right w:val="inset" w:sz="8" w:space="0" w:color="000000"/>
            </w:tcBorders>
            <w:shd w:val="pct20" w:color="auto" w:fill="auto"/>
            <w:vAlign w:val="center"/>
          </w:tcPr>
          <w:p w14:paraId="1868744D" w14:textId="444015A3" w:rsidR="00430C9C" w:rsidRPr="00430C9C" w:rsidRDefault="00430C9C" w:rsidP="009B7CE7">
            <w:pPr>
              <w:jc w:val="center"/>
              <w:rPr>
                <w:rFonts w:ascii="Arial" w:hAnsi="Arial" w:cs="Arial"/>
                <w:b/>
                <w:bCs/>
                <w:sz w:val="18"/>
                <w:szCs w:val="18"/>
              </w:rPr>
            </w:pPr>
            <w:r w:rsidRPr="00430C9C">
              <w:rPr>
                <w:rFonts w:ascii="Arial" w:hAnsi="Arial" w:cs="Arial"/>
                <w:b/>
                <w:bCs/>
                <w:sz w:val="18"/>
                <w:szCs w:val="18"/>
              </w:rPr>
              <w:t>Vloga</w:t>
            </w:r>
            <w:r w:rsidR="00FC75B4">
              <w:rPr>
                <w:rFonts w:ascii="Arial" w:hAnsi="Arial" w:cs="Arial"/>
                <w:b/>
                <w:bCs/>
                <w:sz w:val="18"/>
                <w:szCs w:val="18"/>
              </w:rPr>
              <w:t>,</w:t>
            </w:r>
            <w:r w:rsidRPr="00430C9C">
              <w:rPr>
                <w:rFonts w:ascii="Arial" w:hAnsi="Arial" w:cs="Arial"/>
                <w:b/>
                <w:bCs/>
                <w:sz w:val="18"/>
                <w:szCs w:val="18"/>
              </w:rPr>
              <w:t xml:space="preserve"> v kateri je nastopal gospodarski subjekt</w:t>
            </w:r>
          </w:p>
          <w:p w14:paraId="7A426711" w14:textId="77777777" w:rsidR="00430C9C" w:rsidRPr="00430C9C" w:rsidRDefault="00430C9C" w:rsidP="009B7CE7">
            <w:pPr>
              <w:jc w:val="center"/>
              <w:rPr>
                <w:rFonts w:ascii="Arial" w:hAnsi="Arial" w:cs="Arial"/>
                <w:sz w:val="18"/>
                <w:szCs w:val="18"/>
              </w:rPr>
            </w:pPr>
          </w:p>
          <w:p w14:paraId="6078F7C0" w14:textId="77777777" w:rsidR="00430C9C" w:rsidRPr="00430C9C" w:rsidRDefault="00430C9C" w:rsidP="009B7CE7">
            <w:pPr>
              <w:jc w:val="center"/>
              <w:rPr>
                <w:rFonts w:ascii="Arial" w:hAnsi="Arial" w:cs="Arial"/>
                <w:sz w:val="18"/>
                <w:szCs w:val="18"/>
              </w:rPr>
            </w:pPr>
            <w:r w:rsidRPr="00430C9C">
              <w:rPr>
                <w:rFonts w:ascii="Arial" w:hAnsi="Arial" w:cs="Arial"/>
                <w:sz w:val="18"/>
                <w:szCs w:val="18"/>
              </w:rPr>
              <w:t>(ponudnik navede, ali je referenčna dela izvajal kot glavni izvajalec, partner ali podizvajalec)</w:t>
            </w:r>
          </w:p>
          <w:p w14:paraId="63524DA9" w14:textId="335BF571" w:rsidR="00593AB6" w:rsidRDefault="00593AB6" w:rsidP="009B7CE7">
            <w:pPr>
              <w:jc w:val="center"/>
              <w:rPr>
                <w:rFonts w:ascii="Arial" w:hAnsi="Arial" w:cs="Arial"/>
                <w:b/>
                <w:bCs/>
                <w:color w:val="000000"/>
                <w:position w:val="-2"/>
                <w:sz w:val="18"/>
                <w:szCs w:val="18"/>
                <w:shd w:val="clear" w:color="auto" w:fill="CCCCCC"/>
              </w:rPr>
            </w:pPr>
          </w:p>
        </w:tc>
        <w:tc>
          <w:tcPr>
            <w:tcW w:w="428" w:type="pct"/>
            <w:tcBorders>
              <w:top w:val="inset" w:sz="7" w:space="0" w:color="000000"/>
              <w:left w:val="inset" w:sz="8" w:space="0" w:color="000000"/>
              <w:bottom w:val="inset" w:sz="7" w:space="0" w:color="000000"/>
              <w:right w:val="inset" w:sz="7" w:space="0" w:color="000000"/>
            </w:tcBorders>
            <w:shd w:val="clear" w:color="auto" w:fill="CCCCCC"/>
            <w:tcMar>
              <w:top w:w="0" w:type="auto"/>
              <w:bottom w:w="0" w:type="auto"/>
            </w:tcMar>
            <w:vAlign w:val="center"/>
          </w:tcPr>
          <w:p w14:paraId="24D669B2" w14:textId="48403C33" w:rsidR="00593AB6" w:rsidRDefault="00593AB6" w:rsidP="005B3876">
            <w:pPr>
              <w:jc w:val="center"/>
            </w:pPr>
            <w:r>
              <w:rPr>
                <w:rFonts w:ascii="Arial" w:hAnsi="Arial" w:cs="Arial"/>
                <w:b/>
                <w:bCs/>
                <w:color w:val="000000"/>
                <w:position w:val="-2"/>
                <w:sz w:val="18"/>
                <w:szCs w:val="18"/>
                <w:shd w:val="clear" w:color="auto" w:fill="CCCCCC"/>
              </w:rPr>
              <w:t>Klasifikacija objekta po CC-SI</w:t>
            </w:r>
          </w:p>
        </w:tc>
        <w:tc>
          <w:tcPr>
            <w:tcW w:w="570"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0A18DB8" w14:textId="77777777" w:rsidR="00593AB6" w:rsidRDefault="00593AB6" w:rsidP="005B3876">
            <w:pPr>
              <w:jc w:val="center"/>
            </w:pPr>
            <w:r>
              <w:rPr>
                <w:rFonts w:ascii="Arial" w:hAnsi="Arial" w:cs="Arial"/>
                <w:b/>
                <w:bCs/>
                <w:color w:val="000000"/>
                <w:position w:val="-2"/>
                <w:sz w:val="18"/>
                <w:szCs w:val="18"/>
                <w:shd w:val="clear" w:color="auto" w:fill="CCCCCC"/>
              </w:rPr>
              <w:t>Datum prevzema objekta, ki je predmet referenčnega posla</w:t>
            </w:r>
          </w:p>
        </w:tc>
        <w:tc>
          <w:tcPr>
            <w:tcW w:w="523"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0C6A8F1" w14:textId="77777777" w:rsidR="00593AB6" w:rsidRDefault="00593AB6" w:rsidP="005B3876">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 xml:space="preserve">(brez DDV), ki se nanaša na </w:t>
            </w:r>
            <w:r>
              <w:rPr>
                <w:rFonts w:ascii="Arial" w:hAnsi="Arial" w:cs="Arial"/>
                <w:b/>
                <w:bCs/>
                <w:color w:val="000000"/>
                <w:position w:val="-2"/>
                <w:sz w:val="18"/>
                <w:szCs w:val="18"/>
                <w:u w:val="single"/>
                <w:shd w:val="clear" w:color="auto" w:fill="CCCCCC"/>
              </w:rPr>
              <w:t>referenčno delo</w:t>
            </w:r>
          </w:p>
        </w:tc>
        <w:tc>
          <w:tcPr>
            <w:tcW w:w="523"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04C06A8" w14:textId="77777777" w:rsidR="00593AB6" w:rsidRDefault="00593AB6" w:rsidP="005B3876">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593AB6" w14:paraId="1171E29F" w14:textId="77777777" w:rsidTr="00430C9C">
        <w:tc>
          <w:tcPr>
            <w:tcW w:w="62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5705C9" w14:textId="77777777" w:rsidR="00593AB6" w:rsidRDefault="00593AB6" w:rsidP="005B3876">
            <w:r>
              <w:rPr>
                <w:rFonts w:ascii="Arial" w:hAnsi="Arial" w:cs="Arial"/>
                <w:color w:val="000000"/>
                <w:position w:val="-2"/>
                <w:sz w:val="18"/>
                <w:szCs w:val="18"/>
              </w:rPr>
              <w:t> </w:t>
            </w:r>
          </w:p>
        </w:tc>
        <w:tc>
          <w:tcPr>
            <w:tcW w:w="16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85BC38" w14:textId="77777777" w:rsidR="00593AB6" w:rsidRDefault="00593AB6" w:rsidP="005B3876">
            <w:pPr>
              <w:rPr>
                <w:rFonts w:ascii="Arial" w:hAnsi="Arial" w:cs="Arial"/>
                <w:color w:val="000000"/>
                <w:position w:val="-2"/>
                <w:sz w:val="18"/>
                <w:szCs w:val="18"/>
              </w:rPr>
            </w:pPr>
            <w:r>
              <w:rPr>
                <w:rFonts w:ascii="Arial" w:hAnsi="Arial" w:cs="Arial"/>
                <w:color w:val="000000"/>
                <w:position w:val="-2"/>
                <w:sz w:val="18"/>
                <w:szCs w:val="18"/>
              </w:rPr>
              <w:t> </w:t>
            </w:r>
          </w:p>
          <w:p w14:paraId="3392A622" w14:textId="77777777" w:rsidR="00593AB6" w:rsidRDefault="00593AB6" w:rsidP="005B3876"/>
        </w:tc>
        <w:tc>
          <w:tcPr>
            <w:tcW w:w="713" w:type="pct"/>
            <w:tcBorders>
              <w:top w:val="single" w:sz="4" w:space="0" w:color="auto"/>
            </w:tcBorders>
          </w:tcPr>
          <w:p w14:paraId="589489DE" w14:textId="77777777" w:rsidR="00593AB6" w:rsidRDefault="00593AB6" w:rsidP="005B3876">
            <w:pPr>
              <w:rPr>
                <w:rFonts w:ascii="Arial" w:hAnsi="Arial" w:cs="Arial"/>
                <w:color w:val="000000"/>
                <w:position w:val="-2"/>
                <w:sz w:val="18"/>
                <w:szCs w:val="18"/>
              </w:rPr>
            </w:pPr>
          </w:p>
        </w:tc>
        <w:tc>
          <w:tcPr>
            <w:tcW w:w="42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FC2E83" w14:textId="677A4421" w:rsidR="00593AB6" w:rsidRDefault="00593AB6" w:rsidP="005B3876">
            <w:r>
              <w:rPr>
                <w:rFonts w:ascii="Arial" w:hAnsi="Arial" w:cs="Arial"/>
                <w:color w:val="000000"/>
                <w:position w:val="-2"/>
                <w:sz w:val="18"/>
                <w:szCs w:val="18"/>
              </w:rPr>
              <w:t> </w:t>
            </w:r>
          </w:p>
        </w:tc>
        <w:tc>
          <w:tcPr>
            <w:tcW w:w="57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9107FF" w14:textId="77777777" w:rsidR="00593AB6" w:rsidRDefault="00593AB6" w:rsidP="005B3876">
            <w:r>
              <w:rPr>
                <w:rFonts w:ascii="Arial" w:hAnsi="Arial" w:cs="Arial"/>
                <w:color w:val="000000"/>
                <w:position w:val="-2"/>
                <w:sz w:val="18"/>
                <w:szCs w:val="18"/>
              </w:rPr>
              <w:t> </w:t>
            </w:r>
          </w:p>
        </w:tc>
        <w:tc>
          <w:tcPr>
            <w:tcW w:w="5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EC8227" w14:textId="77777777" w:rsidR="00593AB6" w:rsidRDefault="00593AB6" w:rsidP="005B3876">
            <w:r>
              <w:rPr>
                <w:rFonts w:ascii="Arial" w:hAnsi="Arial" w:cs="Arial"/>
                <w:color w:val="000000"/>
                <w:position w:val="-2"/>
                <w:sz w:val="18"/>
                <w:szCs w:val="18"/>
              </w:rPr>
              <w:t> </w:t>
            </w:r>
          </w:p>
        </w:tc>
        <w:tc>
          <w:tcPr>
            <w:tcW w:w="5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49D4B5" w14:textId="77777777" w:rsidR="00593AB6" w:rsidRDefault="00593AB6" w:rsidP="005B3876">
            <w:r>
              <w:rPr>
                <w:rFonts w:ascii="Arial" w:hAnsi="Arial" w:cs="Arial"/>
                <w:color w:val="000000"/>
                <w:position w:val="-2"/>
                <w:sz w:val="18"/>
                <w:szCs w:val="18"/>
              </w:rPr>
              <w:t> </w:t>
            </w:r>
          </w:p>
        </w:tc>
      </w:tr>
      <w:tr w:rsidR="00593AB6" w14:paraId="63E859CC" w14:textId="77777777" w:rsidTr="00593AB6">
        <w:tc>
          <w:tcPr>
            <w:tcW w:w="62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0FB072" w14:textId="77777777" w:rsidR="00593AB6" w:rsidRDefault="00593AB6" w:rsidP="005B3876">
            <w:r>
              <w:rPr>
                <w:rFonts w:ascii="Arial" w:hAnsi="Arial" w:cs="Arial"/>
                <w:color w:val="000000"/>
                <w:position w:val="-2"/>
                <w:sz w:val="18"/>
                <w:szCs w:val="18"/>
              </w:rPr>
              <w:t> </w:t>
            </w:r>
          </w:p>
        </w:tc>
        <w:tc>
          <w:tcPr>
            <w:tcW w:w="16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F0F894" w14:textId="77777777" w:rsidR="00593AB6" w:rsidRDefault="00593AB6" w:rsidP="005B3876">
            <w:pPr>
              <w:rPr>
                <w:rFonts w:ascii="Arial" w:hAnsi="Arial" w:cs="Arial"/>
                <w:color w:val="000000"/>
                <w:position w:val="-2"/>
                <w:sz w:val="18"/>
                <w:szCs w:val="18"/>
              </w:rPr>
            </w:pPr>
            <w:r>
              <w:rPr>
                <w:rFonts w:ascii="Arial" w:hAnsi="Arial" w:cs="Arial"/>
                <w:color w:val="000000"/>
                <w:position w:val="-2"/>
                <w:sz w:val="18"/>
                <w:szCs w:val="18"/>
              </w:rPr>
              <w:t> </w:t>
            </w:r>
          </w:p>
          <w:p w14:paraId="3C7D2693" w14:textId="77777777" w:rsidR="00593AB6" w:rsidRDefault="00593AB6" w:rsidP="005B3876"/>
        </w:tc>
        <w:tc>
          <w:tcPr>
            <w:tcW w:w="713" w:type="pct"/>
          </w:tcPr>
          <w:p w14:paraId="40D3DBAD" w14:textId="77777777" w:rsidR="00593AB6" w:rsidRDefault="00593AB6" w:rsidP="005B3876">
            <w:pPr>
              <w:rPr>
                <w:rFonts w:ascii="Arial" w:hAnsi="Arial" w:cs="Arial"/>
                <w:color w:val="000000"/>
                <w:position w:val="-2"/>
                <w:sz w:val="18"/>
                <w:szCs w:val="18"/>
              </w:rPr>
            </w:pPr>
          </w:p>
        </w:tc>
        <w:tc>
          <w:tcPr>
            <w:tcW w:w="42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3DA2F4" w14:textId="5579E85B" w:rsidR="00593AB6" w:rsidRDefault="00593AB6" w:rsidP="005B3876">
            <w:r>
              <w:rPr>
                <w:rFonts w:ascii="Arial" w:hAnsi="Arial" w:cs="Arial"/>
                <w:color w:val="000000"/>
                <w:position w:val="-2"/>
                <w:sz w:val="18"/>
                <w:szCs w:val="18"/>
              </w:rPr>
              <w:t> </w:t>
            </w:r>
          </w:p>
        </w:tc>
        <w:tc>
          <w:tcPr>
            <w:tcW w:w="57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A14467" w14:textId="77777777" w:rsidR="00593AB6" w:rsidRDefault="00593AB6" w:rsidP="005B3876">
            <w:r>
              <w:rPr>
                <w:rFonts w:ascii="Arial" w:hAnsi="Arial" w:cs="Arial"/>
                <w:color w:val="000000"/>
                <w:position w:val="-2"/>
                <w:sz w:val="18"/>
                <w:szCs w:val="18"/>
              </w:rPr>
              <w:t> </w:t>
            </w:r>
          </w:p>
        </w:tc>
        <w:tc>
          <w:tcPr>
            <w:tcW w:w="5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CA147C" w14:textId="77777777" w:rsidR="00593AB6" w:rsidRDefault="00593AB6" w:rsidP="005B3876">
            <w:r>
              <w:rPr>
                <w:rFonts w:ascii="Arial" w:hAnsi="Arial" w:cs="Arial"/>
                <w:color w:val="000000"/>
                <w:position w:val="-2"/>
                <w:sz w:val="18"/>
                <w:szCs w:val="18"/>
              </w:rPr>
              <w:t> </w:t>
            </w:r>
          </w:p>
        </w:tc>
        <w:tc>
          <w:tcPr>
            <w:tcW w:w="5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80B690" w14:textId="77777777" w:rsidR="00593AB6" w:rsidRDefault="00593AB6" w:rsidP="005B3876">
            <w:r>
              <w:rPr>
                <w:rFonts w:ascii="Arial" w:hAnsi="Arial" w:cs="Arial"/>
                <w:color w:val="000000"/>
                <w:position w:val="-2"/>
                <w:sz w:val="18"/>
                <w:szCs w:val="18"/>
              </w:rPr>
              <w:t> </w:t>
            </w:r>
          </w:p>
        </w:tc>
      </w:tr>
      <w:tr w:rsidR="00593AB6" w14:paraId="783F98CF" w14:textId="77777777" w:rsidTr="00593AB6">
        <w:tc>
          <w:tcPr>
            <w:tcW w:w="62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C9DCBF" w14:textId="77777777" w:rsidR="00593AB6" w:rsidRDefault="00593AB6" w:rsidP="005B3876">
            <w:pPr>
              <w:rPr>
                <w:rFonts w:ascii="Arial" w:hAnsi="Arial" w:cs="Arial"/>
                <w:color w:val="000000"/>
                <w:position w:val="-2"/>
                <w:sz w:val="18"/>
                <w:szCs w:val="18"/>
              </w:rPr>
            </w:pPr>
          </w:p>
        </w:tc>
        <w:tc>
          <w:tcPr>
            <w:tcW w:w="16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266BF8" w14:textId="77777777" w:rsidR="00593AB6" w:rsidRDefault="00593AB6" w:rsidP="005B3876">
            <w:pPr>
              <w:rPr>
                <w:rFonts w:ascii="Arial" w:hAnsi="Arial" w:cs="Arial"/>
                <w:color w:val="000000"/>
                <w:position w:val="-2"/>
                <w:sz w:val="18"/>
                <w:szCs w:val="18"/>
              </w:rPr>
            </w:pPr>
          </w:p>
          <w:p w14:paraId="2708E81B" w14:textId="77777777" w:rsidR="00593AB6" w:rsidRDefault="00593AB6" w:rsidP="005B3876">
            <w:pPr>
              <w:rPr>
                <w:rFonts w:ascii="Arial" w:hAnsi="Arial" w:cs="Arial"/>
                <w:color w:val="000000"/>
                <w:position w:val="-2"/>
                <w:sz w:val="18"/>
                <w:szCs w:val="18"/>
              </w:rPr>
            </w:pPr>
          </w:p>
        </w:tc>
        <w:tc>
          <w:tcPr>
            <w:tcW w:w="713" w:type="pct"/>
          </w:tcPr>
          <w:p w14:paraId="6DAFB238" w14:textId="77777777" w:rsidR="00593AB6" w:rsidRDefault="00593AB6" w:rsidP="005B3876">
            <w:pPr>
              <w:rPr>
                <w:rFonts w:ascii="Arial" w:hAnsi="Arial" w:cs="Arial"/>
                <w:color w:val="000000"/>
                <w:position w:val="-2"/>
                <w:sz w:val="18"/>
                <w:szCs w:val="18"/>
              </w:rPr>
            </w:pPr>
          </w:p>
        </w:tc>
        <w:tc>
          <w:tcPr>
            <w:tcW w:w="42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BD1393" w14:textId="1A9F55EA" w:rsidR="00593AB6" w:rsidRDefault="00593AB6" w:rsidP="005B3876">
            <w:pPr>
              <w:rPr>
                <w:rFonts w:ascii="Arial" w:hAnsi="Arial" w:cs="Arial"/>
                <w:color w:val="000000"/>
                <w:position w:val="-2"/>
                <w:sz w:val="18"/>
                <w:szCs w:val="18"/>
              </w:rPr>
            </w:pPr>
          </w:p>
        </w:tc>
        <w:tc>
          <w:tcPr>
            <w:tcW w:w="57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A4B7FB" w14:textId="77777777" w:rsidR="00593AB6" w:rsidRDefault="00593AB6" w:rsidP="005B3876">
            <w:pPr>
              <w:rPr>
                <w:rFonts w:ascii="Arial" w:hAnsi="Arial" w:cs="Arial"/>
                <w:color w:val="000000"/>
                <w:position w:val="-2"/>
                <w:sz w:val="18"/>
                <w:szCs w:val="18"/>
              </w:rPr>
            </w:pPr>
          </w:p>
        </w:tc>
        <w:tc>
          <w:tcPr>
            <w:tcW w:w="5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330043" w14:textId="77777777" w:rsidR="00593AB6" w:rsidRDefault="00593AB6" w:rsidP="005B3876">
            <w:pPr>
              <w:rPr>
                <w:rFonts w:ascii="Arial" w:hAnsi="Arial" w:cs="Arial"/>
                <w:color w:val="000000"/>
                <w:position w:val="-2"/>
                <w:sz w:val="18"/>
                <w:szCs w:val="18"/>
              </w:rPr>
            </w:pPr>
          </w:p>
        </w:tc>
        <w:tc>
          <w:tcPr>
            <w:tcW w:w="5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9DC948" w14:textId="77777777" w:rsidR="00593AB6" w:rsidRDefault="00593AB6" w:rsidP="005B3876">
            <w:pPr>
              <w:rPr>
                <w:rFonts w:ascii="Arial" w:hAnsi="Arial" w:cs="Arial"/>
                <w:color w:val="000000"/>
                <w:position w:val="-2"/>
                <w:sz w:val="18"/>
                <w:szCs w:val="18"/>
              </w:rPr>
            </w:pPr>
          </w:p>
        </w:tc>
      </w:tr>
      <w:tr w:rsidR="00A879CF" w14:paraId="1586B264" w14:textId="77777777" w:rsidTr="00593AB6">
        <w:tc>
          <w:tcPr>
            <w:tcW w:w="62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C4ECC7" w14:textId="77777777" w:rsidR="00A879CF" w:rsidRDefault="00A879CF" w:rsidP="005B3876">
            <w:pPr>
              <w:rPr>
                <w:rFonts w:ascii="Arial" w:hAnsi="Arial" w:cs="Arial"/>
                <w:color w:val="000000"/>
                <w:position w:val="-2"/>
                <w:sz w:val="18"/>
                <w:szCs w:val="18"/>
              </w:rPr>
            </w:pPr>
          </w:p>
        </w:tc>
        <w:tc>
          <w:tcPr>
            <w:tcW w:w="16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BC78B1" w14:textId="77777777" w:rsidR="00A879CF" w:rsidRDefault="00A879CF" w:rsidP="005B3876">
            <w:pPr>
              <w:rPr>
                <w:rFonts w:ascii="Arial" w:hAnsi="Arial" w:cs="Arial"/>
                <w:color w:val="000000"/>
                <w:position w:val="-2"/>
                <w:sz w:val="18"/>
                <w:szCs w:val="18"/>
              </w:rPr>
            </w:pPr>
          </w:p>
        </w:tc>
        <w:tc>
          <w:tcPr>
            <w:tcW w:w="713" w:type="pct"/>
          </w:tcPr>
          <w:p w14:paraId="306F00E8" w14:textId="77777777" w:rsidR="00A879CF" w:rsidRDefault="00A879CF" w:rsidP="005B3876">
            <w:pPr>
              <w:rPr>
                <w:rFonts w:ascii="Arial" w:hAnsi="Arial" w:cs="Arial"/>
                <w:color w:val="000000"/>
                <w:position w:val="-2"/>
                <w:sz w:val="18"/>
                <w:szCs w:val="18"/>
              </w:rPr>
            </w:pPr>
          </w:p>
        </w:tc>
        <w:tc>
          <w:tcPr>
            <w:tcW w:w="42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829F9F" w14:textId="77777777" w:rsidR="00A879CF" w:rsidRDefault="00A879CF" w:rsidP="005B3876">
            <w:pPr>
              <w:rPr>
                <w:rFonts w:ascii="Arial" w:hAnsi="Arial" w:cs="Arial"/>
                <w:color w:val="000000"/>
                <w:position w:val="-2"/>
                <w:sz w:val="18"/>
                <w:szCs w:val="18"/>
              </w:rPr>
            </w:pPr>
          </w:p>
        </w:tc>
        <w:tc>
          <w:tcPr>
            <w:tcW w:w="57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325A5A" w14:textId="77777777" w:rsidR="00A879CF" w:rsidRDefault="00A879CF" w:rsidP="005B3876">
            <w:pPr>
              <w:rPr>
                <w:rFonts w:ascii="Arial" w:hAnsi="Arial" w:cs="Arial"/>
                <w:color w:val="000000"/>
                <w:position w:val="-2"/>
                <w:sz w:val="18"/>
                <w:szCs w:val="18"/>
              </w:rPr>
            </w:pPr>
          </w:p>
        </w:tc>
        <w:tc>
          <w:tcPr>
            <w:tcW w:w="5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C0DC07" w14:textId="77777777" w:rsidR="00A879CF" w:rsidRDefault="00A879CF" w:rsidP="005B3876">
            <w:pPr>
              <w:rPr>
                <w:rFonts w:ascii="Arial" w:hAnsi="Arial" w:cs="Arial"/>
                <w:color w:val="000000"/>
                <w:position w:val="-2"/>
                <w:sz w:val="18"/>
                <w:szCs w:val="18"/>
              </w:rPr>
            </w:pPr>
          </w:p>
        </w:tc>
        <w:tc>
          <w:tcPr>
            <w:tcW w:w="5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C7AC5D" w14:textId="77777777" w:rsidR="00A879CF" w:rsidRDefault="00A879CF" w:rsidP="005B3876">
            <w:pPr>
              <w:rPr>
                <w:rFonts w:ascii="Arial" w:hAnsi="Arial" w:cs="Arial"/>
                <w:color w:val="000000"/>
                <w:position w:val="-2"/>
                <w:sz w:val="18"/>
                <w:szCs w:val="18"/>
              </w:rPr>
            </w:pPr>
          </w:p>
          <w:p w14:paraId="4EC5CE43" w14:textId="77777777" w:rsidR="00A879CF" w:rsidRDefault="00A879CF" w:rsidP="005B3876">
            <w:pPr>
              <w:rPr>
                <w:rFonts w:ascii="Arial" w:hAnsi="Arial" w:cs="Arial"/>
                <w:color w:val="000000"/>
                <w:position w:val="-2"/>
                <w:sz w:val="18"/>
                <w:szCs w:val="18"/>
              </w:rPr>
            </w:pPr>
          </w:p>
        </w:tc>
      </w:tr>
      <w:tr w:rsidR="00A879CF" w14:paraId="530F1AFB" w14:textId="77777777" w:rsidTr="00593AB6">
        <w:tc>
          <w:tcPr>
            <w:tcW w:w="62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22D5FD" w14:textId="77777777" w:rsidR="00A879CF" w:rsidRDefault="00A879CF" w:rsidP="005B3876">
            <w:pPr>
              <w:rPr>
                <w:rFonts w:ascii="Arial" w:hAnsi="Arial" w:cs="Arial"/>
                <w:color w:val="000000"/>
                <w:position w:val="-2"/>
                <w:sz w:val="18"/>
                <w:szCs w:val="18"/>
              </w:rPr>
            </w:pPr>
          </w:p>
        </w:tc>
        <w:tc>
          <w:tcPr>
            <w:tcW w:w="16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7822CD" w14:textId="77777777" w:rsidR="00A879CF" w:rsidRDefault="00A879CF" w:rsidP="005B3876">
            <w:pPr>
              <w:rPr>
                <w:rFonts w:ascii="Arial" w:hAnsi="Arial" w:cs="Arial"/>
                <w:color w:val="000000"/>
                <w:position w:val="-2"/>
                <w:sz w:val="18"/>
                <w:szCs w:val="18"/>
              </w:rPr>
            </w:pPr>
          </w:p>
        </w:tc>
        <w:tc>
          <w:tcPr>
            <w:tcW w:w="713" w:type="pct"/>
          </w:tcPr>
          <w:p w14:paraId="59DBEEC8" w14:textId="77777777" w:rsidR="00A879CF" w:rsidRDefault="00A879CF" w:rsidP="005B3876">
            <w:pPr>
              <w:rPr>
                <w:rFonts w:ascii="Arial" w:hAnsi="Arial" w:cs="Arial"/>
                <w:color w:val="000000"/>
                <w:position w:val="-2"/>
                <w:sz w:val="18"/>
                <w:szCs w:val="18"/>
              </w:rPr>
            </w:pPr>
          </w:p>
        </w:tc>
        <w:tc>
          <w:tcPr>
            <w:tcW w:w="42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646677" w14:textId="77777777" w:rsidR="00A879CF" w:rsidRDefault="00A879CF" w:rsidP="005B3876">
            <w:pPr>
              <w:rPr>
                <w:rFonts w:ascii="Arial" w:hAnsi="Arial" w:cs="Arial"/>
                <w:color w:val="000000"/>
                <w:position w:val="-2"/>
                <w:sz w:val="18"/>
                <w:szCs w:val="18"/>
              </w:rPr>
            </w:pPr>
          </w:p>
        </w:tc>
        <w:tc>
          <w:tcPr>
            <w:tcW w:w="57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BBCE14" w14:textId="77777777" w:rsidR="00A879CF" w:rsidRDefault="00A879CF" w:rsidP="005B3876">
            <w:pPr>
              <w:rPr>
                <w:rFonts w:ascii="Arial" w:hAnsi="Arial" w:cs="Arial"/>
                <w:color w:val="000000"/>
                <w:position w:val="-2"/>
                <w:sz w:val="18"/>
                <w:szCs w:val="18"/>
              </w:rPr>
            </w:pPr>
          </w:p>
        </w:tc>
        <w:tc>
          <w:tcPr>
            <w:tcW w:w="5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DDAFDA" w14:textId="77777777" w:rsidR="00A879CF" w:rsidRDefault="00A879CF" w:rsidP="005B3876">
            <w:pPr>
              <w:rPr>
                <w:rFonts w:ascii="Arial" w:hAnsi="Arial" w:cs="Arial"/>
                <w:color w:val="000000"/>
                <w:position w:val="-2"/>
                <w:sz w:val="18"/>
                <w:szCs w:val="18"/>
              </w:rPr>
            </w:pPr>
          </w:p>
        </w:tc>
        <w:tc>
          <w:tcPr>
            <w:tcW w:w="5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EC8A6E" w14:textId="77777777" w:rsidR="00A879CF" w:rsidRDefault="00A879CF" w:rsidP="005B3876">
            <w:pPr>
              <w:rPr>
                <w:rFonts w:ascii="Arial" w:hAnsi="Arial" w:cs="Arial"/>
                <w:color w:val="000000"/>
                <w:position w:val="-2"/>
                <w:sz w:val="18"/>
                <w:szCs w:val="18"/>
              </w:rPr>
            </w:pPr>
          </w:p>
          <w:p w14:paraId="05B02F31" w14:textId="77777777" w:rsidR="00A879CF" w:rsidRDefault="00A879CF" w:rsidP="005B3876">
            <w:pPr>
              <w:rPr>
                <w:rFonts w:ascii="Arial" w:hAnsi="Arial" w:cs="Arial"/>
                <w:color w:val="000000"/>
                <w:position w:val="-2"/>
                <w:sz w:val="18"/>
                <w:szCs w:val="18"/>
              </w:rPr>
            </w:pPr>
          </w:p>
        </w:tc>
      </w:tr>
      <w:tr w:rsidR="00A879CF" w14:paraId="245D6AA6" w14:textId="77777777" w:rsidTr="00593AB6">
        <w:tc>
          <w:tcPr>
            <w:tcW w:w="62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EFE8F7" w14:textId="77777777" w:rsidR="00A879CF" w:rsidRDefault="00A879CF" w:rsidP="005B3876">
            <w:pPr>
              <w:rPr>
                <w:rFonts w:ascii="Arial" w:hAnsi="Arial" w:cs="Arial"/>
                <w:color w:val="000000"/>
                <w:position w:val="-2"/>
                <w:sz w:val="18"/>
                <w:szCs w:val="18"/>
              </w:rPr>
            </w:pPr>
          </w:p>
        </w:tc>
        <w:tc>
          <w:tcPr>
            <w:tcW w:w="16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C911B6" w14:textId="77777777" w:rsidR="00A879CF" w:rsidRDefault="00A879CF" w:rsidP="005B3876">
            <w:pPr>
              <w:rPr>
                <w:rFonts w:ascii="Arial" w:hAnsi="Arial" w:cs="Arial"/>
                <w:color w:val="000000"/>
                <w:position w:val="-2"/>
                <w:sz w:val="18"/>
                <w:szCs w:val="18"/>
              </w:rPr>
            </w:pPr>
          </w:p>
        </w:tc>
        <w:tc>
          <w:tcPr>
            <w:tcW w:w="713" w:type="pct"/>
          </w:tcPr>
          <w:p w14:paraId="06B965FC" w14:textId="77777777" w:rsidR="00A879CF" w:rsidRDefault="00A879CF" w:rsidP="005B3876">
            <w:pPr>
              <w:rPr>
                <w:rFonts w:ascii="Arial" w:hAnsi="Arial" w:cs="Arial"/>
                <w:color w:val="000000"/>
                <w:position w:val="-2"/>
                <w:sz w:val="18"/>
                <w:szCs w:val="18"/>
              </w:rPr>
            </w:pPr>
          </w:p>
        </w:tc>
        <w:tc>
          <w:tcPr>
            <w:tcW w:w="42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8A397C" w14:textId="77777777" w:rsidR="00A879CF" w:rsidRDefault="00A879CF" w:rsidP="005B3876">
            <w:pPr>
              <w:rPr>
                <w:rFonts w:ascii="Arial" w:hAnsi="Arial" w:cs="Arial"/>
                <w:color w:val="000000"/>
                <w:position w:val="-2"/>
                <w:sz w:val="18"/>
                <w:szCs w:val="18"/>
              </w:rPr>
            </w:pPr>
          </w:p>
        </w:tc>
        <w:tc>
          <w:tcPr>
            <w:tcW w:w="57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CC01B7" w14:textId="77777777" w:rsidR="00A879CF" w:rsidRDefault="00A879CF" w:rsidP="005B3876">
            <w:pPr>
              <w:rPr>
                <w:rFonts w:ascii="Arial" w:hAnsi="Arial" w:cs="Arial"/>
                <w:color w:val="000000"/>
                <w:position w:val="-2"/>
                <w:sz w:val="18"/>
                <w:szCs w:val="18"/>
              </w:rPr>
            </w:pPr>
          </w:p>
        </w:tc>
        <w:tc>
          <w:tcPr>
            <w:tcW w:w="5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6AC81B" w14:textId="77777777" w:rsidR="00A879CF" w:rsidRDefault="00A879CF" w:rsidP="005B3876">
            <w:pPr>
              <w:rPr>
                <w:rFonts w:ascii="Arial" w:hAnsi="Arial" w:cs="Arial"/>
                <w:color w:val="000000"/>
                <w:position w:val="-2"/>
                <w:sz w:val="18"/>
                <w:szCs w:val="18"/>
              </w:rPr>
            </w:pPr>
          </w:p>
        </w:tc>
        <w:tc>
          <w:tcPr>
            <w:tcW w:w="5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1D1EB6" w14:textId="77777777" w:rsidR="00A879CF" w:rsidRDefault="00A879CF" w:rsidP="005B3876">
            <w:pPr>
              <w:rPr>
                <w:rFonts w:ascii="Arial" w:hAnsi="Arial" w:cs="Arial"/>
                <w:color w:val="000000"/>
                <w:position w:val="-2"/>
                <w:sz w:val="18"/>
                <w:szCs w:val="18"/>
              </w:rPr>
            </w:pPr>
          </w:p>
          <w:p w14:paraId="628BB2F6" w14:textId="77777777" w:rsidR="00A879CF" w:rsidRDefault="00A879CF" w:rsidP="005B3876">
            <w:pPr>
              <w:rPr>
                <w:rFonts w:ascii="Arial" w:hAnsi="Arial" w:cs="Arial"/>
                <w:color w:val="000000"/>
                <w:position w:val="-2"/>
                <w:sz w:val="18"/>
                <w:szCs w:val="18"/>
              </w:rPr>
            </w:pPr>
          </w:p>
        </w:tc>
      </w:tr>
      <w:tr w:rsidR="00A879CF" w14:paraId="4CDDA3C7" w14:textId="77777777" w:rsidTr="00593AB6">
        <w:tc>
          <w:tcPr>
            <w:tcW w:w="62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F34759" w14:textId="77777777" w:rsidR="00A879CF" w:rsidRDefault="00A879CF" w:rsidP="005B3876">
            <w:pPr>
              <w:rPr>
                <w:rFonts w:ascii="Arial" w:hAnsi="Arial" w:cs="Arial"/>
                <w:color w:val="000000"/>
                <w:position w:val="-2"/>
                <w:sz w:val="18"/>
                <w:szCs w:val="18"/>
              </w:rPr>
            </w:pPr>
          </w:p>
        </w:tc>
        <w:tc>
          <w:tcPr>
            <w:tcW w:w="16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0504FD" w14:textId="77777777" w:rsidR="00A879CF" w:rsidRDefault="00A879CF" w:rsidP="005B3876">
            <w:pPr>
              <w:rPr>
                <w:rFonts w:ascii="Arial" w:hAnsi="Arial" w:cs="Arial"/>
                <w:color w:val="000000"/>
                <w:position w:val="-2"/>
                <w:sz w:val="18"/>
                <w:szCs w:val="18"/>
              </w:rPr>
            </w:pPr>
          </w:p>
        </w:tc>
        <w:tc>
          <w:tcPr>
            <w:tcW w:w="713" w:type="pct"/>
          </w:tcPr>
          <w:p w14:paraId="329D27B7" w14:textId="77777777" w:rsidR="00A879CF" w:rsidRDefault="00A879CF" w:rsidP="005B3876">
            <w:pPr>
              <w:rPr>
                <w:rFonts w:ascii="Arial" w:hAnsi="Arial" w:cs="Arial"/>
                <w:color w:val="000000"/>
                <w:position w:val="-2"/>
                <w:sz w:val="18"/>
                <w:szCs w:val="18"/>
              </w:rPr>
            </w:pPr>
          </w:p>
        </w:tc>
        <w:tc>
          <w:tcPr>
            <w:tcW w:w="42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096E19" w14:textId="77777777" w:rsidR="00A879CF" w:rsidRDefault="00A879CF" w:rsidP="005B3876">
            <w:pPr>
              <w:rPr>
                <w:rFonts w:ascii="Arial" w:hAnsi="Arial" w:cs="Arial"/>
                <w:color w:val="000000"/>
                <w:position w:val="-2"/>
                <w:sz w:val="18"/>
                <w:szCs w:val="18"/>
              </w:rPr>
            </w:pPr>
          </w:p>
        </w:tc>
        <w:tc>
          <w:tcPr>
            <w:tcW w:w="57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D18E05" w14:textId="77777777" w:rsidR="00A879CF" w:rsidRDefault="00A879CF" w:rsidP="005B3876">
            <w:pPr>
              <w:rPr>
                <w:rFonts w:ascii="Arial" w:hAnsi="Arial" w:cs="Arial"/>
                <w:color w:val="000000"/>
                <w:position w:val="-2"/>
                <w:sz w:val="18"/>
                <w:szCs w:val="18"/>
              </w:rPr>
            </w:pPr>
          </w:p>
        </w:tc>
        <w:tc>
          <w:tcPr>
            <w:tcW w:w="5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4246F5" w14:textId="77777777" w:rsidR="00A879CF" w:rsidRDefault="00A879CF" w:rsidP="005B3876">
            <w:pPr>
              <w:rPr>
                <w:rFonts w:ascii="Arial" w:hAnsi="Arial" w:cs="Arial"/>
                <w:color w:val="000000"/>
                <w:position w:val="-2"/>
                <w:sz w:val="18"/>
                <w:szCs w:val="18"/>
              </w:rPr>
            </w:pPr>
          </w:p>
        </w:tc>
        <w:tc>
          <w:tcPr>
            <w:tcW w:w="5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EF7E13" w14:textId="77777777" w:rsidR="00A879CF" w:rsidRDefault="00A879CF" w:rsidP="005B3876">
            <w:pPr>
              <w:rPr>
                <w:rFonts w:ascii="Arial" w:hAnsi="Arial" w:cs="Arial"/>
                <w:color w:val="000000"/>
                <w:position w:val="-2"/>
                <w:sz w:val="18"/>
                <w:szCs w:val="18"/>
              </w:rPr>
            </w:pPr>
          </w:p>
          <w:p w14:paraId="01A9097D" w14:textId="77777777" w:rsidR="00A879CF" w:rsidRDefault="00A879CF" w:rsidP="005B3876">
            <w:pPr>
              <w:rPr>
                <w:rFonts w:ascii="Arial" w:hAnsi="Arial" w:cs="Arial"/>
                <w:color w:val="000000"/>
                <w:position w:val="-2"/>
                <w:sz w:val="18"/>
                <w:szCs w:val="18"/>
              </w:rPr>
            </w:pPr>
          </w:p>
        </w:tc>
      </w:tr>
      <w:tr w:rsidR="00A879CF" w14:paraId="6C0F67D2" w14:textId="77777777" w:rsidTr="00593AB6">
        <w:tc>
          <w:tcPr>
            <w:tcW w:w="62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8FCF9C" w14:textId="77777777" w:rsidR="00A879CF" w:rsidRDefault="00A879CF" w:rsidP="005B3876">
            <w:pPr>
              <w:rPr>
                <w:rFonts w:ascii="Arial" w:hAnsi="Arial" w:cs="Arial"/>
                <w:color w:val="000000"/>
                <w:position w:val="-2"/>
                <w:sz w:val="18"/>
                <w:szCs w:val="18"/>
              </w:rPr>
            </w:pPr>
          </w:p>
        </w:tc>
        <w:tc>
          <w:tcPr>
            <w:tcW w:w="16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1C8B7B" w14:textId="77777777" w:rsidR="00A879CF" w:rsidRDefault="00A879CF" w:rsidP="005B3876">
            <w:pPr>
              <w:rPr>
                <w:rFonts w:ascii="Arial" w:hAnsi="Arial" w:cs="Arial"/>
                <w:color w:val="000000"/>
                <w:position w:val="-2"/>
                <w:sz w:val="18"/>
                <w:szCs w:val="18"/>
              </w:rPr>
            </w:pPr>
          </w:p>
        </w:tc>
        <w:tc>
          <w:tcPr>
            <w:tcW w:w="713" w:type="pct"/>
          </w:tcPr>
          <w:p w14:paraId="391FD888" w14:textId="77777777" w:rsidR="00A879CF" w:rsidRDefault="00A879CF" w:rsidP="005B3876">
            <w:pPr>
              <w:rPr>
                <w:rFonts w:ascii="Arial" w:hAnsi="Arial" w:cs="Arial"/>
                <w:color w:val="000000"/>
                <w:position w:val="-2"/>
                <w:sz w:val="18"/>
                <w:szCs w:val="18"/>
              </w:rPr>
            </w:pPr>
          </w:p>
        </w:tc>
        <w:tc>
          <w:tcPr>
            <w:tcW w:w="42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C2B3FF" w14:textId="77777777" w:rsidR="00A879CF" w:rsidRDefault="00A879CF" w:rsidP="005B3876">
            <w:pPr>
              <w:rPr>
                <w:rFonts w:ascii="Arial" w:hAnsi="Arial" w:cs="Arial"/>
                <w:color w:val="000000"/>
                <w:position w:val="-2"/>
                <w:sz w:val="18"/>
                <w:szCs w:val="18"/>
              </w:rPr>
            </w:pPr>
          </w:p>
        </w:tc>
        <w:tc>
          <w:tcPr>
            <w:tcW w:w="57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800843" w14:textId="77777777" w:rsidR="00A879CF" w:rsidRDefault="00A879CF" w:rsidP="005B3876">
            <w:pPr>
              <w:rPr>
                <w:rFonts w:ascii="Arial" w:hAnsi="Arial" w:cs="Arial"/>
                <w:color w:val="000000"/>
                <w:position w:val="-2"/>
                <w:sz w:val="18"/>
                <w:szCs w:val="18"/>
              </w:rPr>
            </w:pPr>
          </w:p>
        </w:tc>
        <w:tc>
          <w:tcPr>
            <w:tcW w:w="5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C9EF3E" w14:textId="77777777" w:rsidR="00A879CF" w:rsidRDefault="00A879CF" w:rsidP="005B3876">
            <w:pPr>
              <w:rPr>
                <w:rFonts w:ascii="Arial" w:hAnsi="Arial" w:cs="Arial"/>
                <w:color w:val="000000"/>
                <w:position w:val="-2"/>
                <w:sz w:val="18"/>
                <w:szCs w:val="18"/>
              </w:rPr>
            </w:pPr>
          </w:p>
        </w:tc>
        <w:tc>
          <w:tcPr>
            <w:tcW w:w="5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043AF2" w14:textId="77777777" w:rsidR="00A879CF" w:rsidRDefault="00A879CF" w:rsidP="005B3876">
            <w:pPr>
              <w:rPr>
                <w:rFonts w:ascii="Arial" w:hAnsi="Arial" w:cs="Arial"/>
                <w:color w:val="000000"/>
                <w:position w:val="-2"/>
                <w:sz w:val="18"/>
                <w:szCs w:val="18"/>
              </w:rPr>
            </w:pPr>
          </w:p>
          <w:p w14:paraId="30EC15DC" w14:textId="77777777" w:rsidR="00A879CF" w:rsidRDefault="00A879CF" w:rsidP="005B3876">
            <w:pPr>
              <w:rPr>
                <w:rFonts w:ascii="Arial" w:hAnsi="Arial" w:cs="Arial"/>
                <w:color w:val="000000"/>
                <w:position w:val="-2"/>
                <w:sz w:val="18"/>
                <w:szCs w:val="18"/>
              </w:rPr>
            </w:pPr>
          </w:p>
        </w:tc>
      </w:tr>
    </w:tbl>
    <w:p w14:paraId="3AD62C3E" w14:textId="15CBA055" w:rsidR="00A26F4C" w:rsidRDefault="00A26F4C" w:rsidP="00A26F4C">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r w:rsidR="00042238">
        <w:rPr>
          <w:rFonts w:ascii="Arial" w:hAnsi="Arial" w:cs="Arial"/>
          <w:i/>
          <w:iCs/>
          <w:color w:val="000000"/>
          <w:sz w:val="18"/>
          <w:szCs w:val="18"/>
        </w:rPr>
        <w:t xml:space="preserve"> ali dodajo nove vrstice</w:t>
      </w:r>
      <w:r>
        <w:rPr>
          <w:rFonts w:ascii="Arial" w:hAnsi="Arial" w:cs="Arial"/>
          <w:i/>
          <w:iCs/>
          <w:color w:val="000000"/>
          <w:sz w:val="18"/>
          <w:szCs w:val="18"/>
        </w:rPr>
        <w:t>.</w:t>
      </w:r>
    </w:p>
    <w:p w14:paraId="456C27B5" w14:textId="77777777" w:rsidR="00A26F4C" w:rsidRDefault="00A26F4C" w:rsidP="001749B5">
      <w:pPr>
        <w:spacing w:after="0"/>
      </w:pPr>
    </w:p>
    <w:tbl>
      <w:tblPr>
        <w:tblStyle w:val="NormalTablePHPDOCX"/>
        <w:tblW w:w="5000" w:type="pct"/>
        <w:tblInd w:w="108" w:type="dxa"/>
        <w:tblLook w:val="04A0" w:firstRow="1" w:lastRow="0" w:firstColumn="1" w:lastColumn="0" w:noHBand="0" w:noVBand="1"/>
      </w:tblPr>
      <w:tblGrid>
        <w:gridCol w:w="7001"/>
        <w:gridCol w:w="7001"/>
      </w:tblGrid>
      <w:tr w:rsidR="00A26F4C" w14:paraId="76703949" w14:textId="77777777" w:rsidTr="005B3876">
        <w:tc>
          <w:tcPr>
            <w:tcW w:w="2500" w:type="pct"/>
            <w:tcMar>
              <w:top w:w="75" w:type="dxa"/>
              <w:bottom w:w="75" w:type="dxa"/>
            </w:tcMar>
            <w:vAlign w:val="center"/>
          </w:tcPr>
          <w:p w14:paraId="613C14C8" w14:textId="77777777" w:rsidR="00A26F4C" w:rsidRDefault="00A26F4C" w:rsidP="005B3876">
            <w:r>
              <w:rPr>
                <w:rFonts w:ascii="Arial" w:hAnsi="Arial" w:cs="Arial"/>
                <w:color w:val="000000"/>
                <w:position w:val="-2"/>
                <w:sz w:val="18"/>
                <w:szCs w:val="18"/>
              </w:rPr>
              <w:t>Kraj in datum:</w:t>
            </w:r>
          </w:p>
        </w:tc>
        <w:tc>
          <w:tcPr>
            <w:tcW w:w="0" w:type="auto"/>
            <w:tcMar>
              <w:top w:w="75" w:type="dxa"/>
              <w:bottom w:w="75" w:type="dxa"/>
            </w:tcMar>
            <w:vAlign w:val="center"/>
          </w:tcPr>
          <w:p w14:paraId="58F6282D" w14:textId="77777777" w:rsidR="00A26F4C" w:rsidRDefault="00A26F4C" w:rsidP="005B3876">
            <w:r>
              <w:rPr>
                <w:rFonts w:ascii="Arial" w:hAnsi="Arial" w:cs="Arial"/>
                <w:color w:val="000000"/>
                <w:position w:val="-2"/>
                <w:sz w:val="18"/>
                <w:szCs w:val="18"/>
              </w:rPr>
              <w:t>Ime in priimek: _____________________</w:t>
            </w:r>
          </w:p>
        </w:tc>
      </w:tr>
      <w:tr w:rsidR="00A26F4C" w14:paraId="57F33055" w14:textId="77777777" w:rsidTr="005B3876">
        <w:tc>
          <w:tcPr>
            <w:tcW w:w="2500" w:type="pct"/>
            <w:tcMar>
              <w:top w:w="75" w:type="dxa"/>
              <w:bottom w:w="75" w:type="dxa"/>
            </w:tcMar>
            <w:vAlign w:val="center"/>
          </w:tcPr>
          <w:p w14:paraId="4A5297C9" w14:textId="77777777" w:rsidR="00A26F4C" w:rsidRDefault="00A26F4C" w:rsidP="005B3876"/>
        </w:tc>
        <w:tc>
          <w:tcPr>
            <w:tcW w:w="0" w:type="auto"/>
            <w:tcMar>
              <w:top w:w="75" w:type="dxa"/>
              <w:bottom w:w="75" w:type="dxa"/>
            </w:tcMar>
            <w:vAlign w:val="center"/>
          </w:tcPr>
          <w:p w14:paraId="5D95D402" w14:textId="77777777" w:rsidR="00A26F4C" w:rsidRDefault="00A26F4C" w:rsidP="005B3876">
            <w:r>
              <w:rPr>
                <w:rFonts w:ascii="Arial" w:hAnsi="Arial" w:cs="Arial"/>
                <w:color w:val="A9A9A9"/>
                <w:position w:val="-2"/>
                <w:sz w:val="18"/>
                <w:szCs w:val="18"/>
              </w:rPr>
              <w:t xml:space="preserve">                                     (podpis)</w:t>
            </w:r>
          </w:p>
        </w:tc>
      </w:tr>
    </w:tbl>
    <w:p w14:paraId="41ED42E8" w14:textId="59E8858C" w:rsidR="00A26F4C" w:rsidRPr="00A26F4C" w:rsidRDefault="00A26F4C" w:rsidP="00A26F4C">
      <w:pPr>
        <w:tabs>
          <w:tab w:val="left" w:pos="1222"/>
          <w:tab w:val="left" w:pos="1457"/>
        </w:tabs>
        <w:sectPr w:rsidR="00A26F4C" w:rsidRPr="00A26F4C" w:rsidSect="00A26F4C">
          <w:pgSz w:w="16838" w:h="11906" w:orient="landscape"/>
          <w:pgMar w:top="1418" w:right="1418" w:bottom="1418" w:left="1418" w:header="567" w:footer="596" w:gutter="0"/>
          <w:cols w:space="708"/>
          <w:docGrid w:linePitch="360"/>
        </w:sectPr>
      </w:pPr>
    </w:p>
    <w:p w14:paraId="733DD9D7" w14:textId="3A675F1F" w:rsidR="001A473B" w:rsidRPr="00590863" w:rsidRDefault="006D32A1" w:rsidP="005B3876">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5221CE">
        <w:rPr>
          <w:rFonts w:ascii="Arial" w:hAnsi="Arial" w:cs="Arial"/>
          <w:sz w:val="18"/>
          <w:szCs w:val="18"/>
        </w:rPr>
        <w:t>5</w:t>
      </w:r>
    </w:p>
    <w:p w14:paraId="26DB0A03" w14:textId="77777777" w:rsidR="001A473B" w:rsidRPr="00252358" w:rsidRDefault="001A473B" w:rsidP="005B3876"/>
    <w:p w14:paraId="3C1BE723" w14:textId="4BF9BA20" w:rsidR="001A473B" w:rsidRDefault="006D32A1" w:rsidP="005B38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Vodja </w:t>
      </w:r>
      <w:r w:rsidR="00A26F4C">
        <w:rPr>
          <w:rFonts w:ascii="Arial" w:hAnsi="Arial" w:cs="Arial"/>
        </w:rPr>
        <w:t>del</w:t>
      </w:r>
    </w:p>
    <w:p w14:paraId="157EFF96" w14:textId="77777777" w:rsidR="001A473B" w:rsidRDefault="001A473B" w:rsidP="005B3876">
      <w:pPr>
        <w:spacing w:after="120"/>
        <w:rPr>
          <w:rFonts w:ascii="Arial" w:hAnsi="Arial" w:cs="Arial"/>
        </w:rPr>
      </w:pPr>
    </w:p>
    <w:p w14:paraId="441FD71D" w14:textId="73D7B301" w:rsidR="008C6CFC" w:rsidRDefault="006D32A1">
      <w:pPr>
        <w:spacing w:before="225" w:after="225" w:line="240" w:lineRule="auto"/>
        <w:jc w:val="both"/>
      </w:pPr>
      <w:r>
        <w:rPr>
          <w:rFonts w:ascii="Arial" w:hAnsi="Arial" w:cs="Arial"/>
          <w:b/>
          <w:bCs/>
          <w:color w:val="000000"/>
          <w:sz w:val="18"/>
          <w:szCs w:val="18"/>
        </w:rPr>
        <w:t xml:space="preserve">VODJA </w:t>
      </w:r>
      <w:r w:rsidR="00A26F4C">
        <w:rPr>
          <w:rFonts w:ascii="Arial" w:hAnsi="Arial" w:cs="Arial"/>
          <w:b/>
          <w:bCs/>
          <w:color w:val="000000"/>
          <w:sz w:val="18"/>
          <w:szCs w:val="18"/>
        </w:rPr>
        <w:t>DEL</w:t>
      </w:r>
      <w:r>
        <w:rPr>
          <w:rFonts w:ascii="Arial" w:hAnsi="Arial" w:cs="Arial"/>
          <w:b/>
          <w:bCs/>
          <w:color w:val="000000"/>
          <w:sz w:val="18"/>
          <w:szCs w:val="18"/>
        </w:rPr>
        <w:t>:</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8C6CFC" w14:paraId="70E7C111" w14:textId="77777777">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8C412A" w14:textId="77777777" w:rsidR="008C6CFC" w:rsidRDefault="006D32A1">
            <w:pPr>
              <w:jc w:val="right"/>
            </w:pPr>
            <w:r>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ACA2A0" w14:textId="77777777" w:rsidR="008C6CFC" w:rsidRDefault="006D32A1">
            <w:r>
              <w:rPr>
                <w:rFonts w:ascii="Arial" w:hAnsi="Arial" w:cs="Arial"/>
                <w:color w:val="000000"/>
                <w:position w:val="-2"/>
                <w:sz w:val="18"/>
                <w:szCs w:val="18"/>
              </w:rPr>
              <w:t> </w:t>
            </w:r>
          </w:p>
        </w:tc>
      </w:tr>
      <w:tr w:rsidR="008C6CFC" w14:paraId="4A385D00" w14:textId="77777777">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E6AD6E" w14:textId="77777777" w:rsidR="008C6CFC" w:rsidRDefault="006D32A1">
            <w:pPr>
              <w:jc w:val="right"/>
            </w:pPr>
            <w:r>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97F8FF" w14:textId="77777777" w:rsidR="008C6CFC" w:rsidRDefault="006D32A1">
            <w:r>
              <w:rPr>
                <w:rFonts w:ascii="Arial" w:hAnsi="Arial" w:cs="Arial"/>
                <w:color w:val="000000"/>
                <w:position w:val="-2"/>
                <w:sz w:val="18"/>
                <w:szCs w:val="18"/>
              </w:rPr>
              <w:t> </w:t>
            </w:r>
          </w:p>
        </w:tc>
      </w:tr>
      <w:tr w:rsidR="008C6CFC" w14:paraId="456AF41F" w14:textId="77777777">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54A755" w14:textId="77777777" w:rsidR="008C6CFC" w:rsidRDefault="006D32A1">
            <w:pPr>
              <w:jc w:val="right"/>
            </w:pPr>
            <w:r>
              <w:rPr>
                <w:rFonts w:ascii="Arial" w:hAnsi="Arial" w:cs="Arial"/>
                <w:color w:val="000000"/>
                <w:position w:val="-2"/>
                <w:sz w:val="18"/>
                <w:szCs w:val="18"/>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A45C05" w14:textId="77777777" w:rsidR="008C6CFC" w:rsidRDefault="006D32A1">
            <w:r>
              <w:rPr>
                <w:rFonts w:ascii="Arial" w:hAnsi="Arial" w:cs="Arial"/>
                <w:color w:val="000000"/>
                <w:position w:val="-2"/>
                <w:sz w:val="18"/>
                <w:szCs w:val="18"/>
              </w:rPr>
              <w:t xml:space="preserve">DA </w:t>
            </w:r>
            <w:r>
              <w:fldChar w:fldCharType="begin">
                <w:ffData>
                  <w:name w:val="cbox1679fdee04c7c5"/>
                  <w:enabled/>
                  <w:calcOnExit w:val="0"/>
                  <w:checkBox>
                    <w:sizeAuto/>
                    <w:default w:val="0"/>
                  </w:checkBox>
                </w:ffData>
              </w:fldChar>
            </w:r>
            <w:bookmarkStart w:id="4" w:name="cbox1679fdee04c7c5"/>
            <w:r>
              <w:instrText xml:space="preserve"> FORMCHECKBOX </w:instrText>
            </w:r>
            <w:r>
              <w:fldChar w:fldCharType="separate"/>
            </w:r>
            <w:r>
              <w:fldChar w:fldCharType="end"/>
            </w:r>
            <w:bookmarkEnd w:id="4"/>
            <w:r>
              <w:rPr>
                <w:rFonts w:ascii="Arial" w:hAnsi="Arial" w:cs="Arial"/>
                <w:color w:val="000000"/>
                <w:position w:val="-2"/>
                <w:sz w:val="18"/>
                <w:szCs w:val="18"/>
              </w:rPr>
              <w:t xml:space="preserve"> NE </w:t>
            </w:r>
            <w:r>
              <w:fldChar w:fldCharType="begin">
                <w:ffData>
                  <w:name w:val="cbox1679fdee04c916"/>
                  <w:enabled/>
                  <w:calcOnExit w:val="0"/>
                  <w:checkBox>
                    <w:sizeAuto/>
                    <w:default w:val="0"/>
                  </w:checkBox>
                </w:ffData>
              </w:fldChar>
            </w:r>
            <w:bookmarkStart w:id="5" w:name="cbox1679fdee04c916"/>
            <w:r>
              <w:instrText xml:space="preserve"> FORMCHECKBOX </w:instrText>
            </w:r>
            <w:r>
              <w:fldChar w:fldCharType="separate"/>
            </w:r>
            <w:r>
              <w:fldChar w:fldCharType="end"/>
            </w:r>
            <w:bookmarkEnd w:id="5"/>
          </w:p>
        </w:tc>
      </w:tr>
      <w:tr w:rsidR="008C6CFC" w14:paraId="5366486F" w14:textId="77777777">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242DF7" w14:textId="77777777" w:rsidR="008C6CFC" w:rsidRDefault="006D32A1">
            <w:pPr>
              <w:jc w:val="right"/>
            </w:pPr>
            <w:r>
              <w:rPr>
                <w:rFonts w:ascii="Arial" w:hAnsi="Arial" w:cs="Arial"/>
                <w:color w:val="000000"/>
                <w:position w:val="-2"/>
                <w:sz w:val="18"/>
                <w:szCs w:val="18"/>
              </w:rPr>
              <w:t>Leta delovnih izkušenj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043B5E" w14:textId="77777777" w:rsidR="008C6CFC" w:rsidRDefault="006D32A1">
            <w:r>
              <w:rPr>
                <w:rFonts w:ascii="Arial" w:hAnsi="Arial" w:cs="Arial"/>
                <w:color w:val="000000"/>
                <w:position w:val="-2"/>
                <w:sz w:val="18"/>
                <w:szCs w:val="18"/>
              </w:rPr>
              <w:t> </w:t>
            </w:r>
          </w:p>
        </w:tc>
      </w:tr>
      <w:tr w:rsidR="008C6CFC" w14:paraId="372F7182" w14:textId="77777777">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F5A883" w14:textId="77777777" w:rsidR="008C6CFC" w:rsidRDefault="006D32A1">
            <w:pPr>
              <w:jc w:val="right"/>
            </w:pPr>
            <w:r>
              <w:rPr>
                <w:rFonts w:ascii="Arial" w:hAnsi="Arial" w:cs="Arial"/>
                <w:color w:val="000000"/>
                <w:position w:val="-2"/>
                <w:sz w:val="18"/>
                <w:szCs w:val="18"/>
              </w:rPr>
              <w:t>Potrdilo o članstvu IZS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4E696F" w14:textId="77777777" w:rsidR="008C6CFC" w:rsidRDefault="006D32A1">
            <w:r>
              <w:rPr>
                <w:rFonts w:ascii="Arial" w:hAnsi="Arial" w:cs="Arial"/>
                <w:color w:val="000000"/>
                <w:position w:val="-2"/>
                <w:sz w:val="18"/>
                <w:szCs w:val="18"/>
              </w:rPr>
              <w:t xml:space="preserve">DA </w:t>
            </w:r>
            <w:r>
              <w:fldChar w:fldCharType="begin">
                <w:ffData>
                  <w:name w:val="cbox1679fdee04d265"/>
                  <w:enabled/>
                  <w:calcOnExit w:val="0"/>
                  <w:checkBox>
                    <w:sizeAuto/>
                    <w:default w:val="0"/>
                  </w:checkBox>
                </w:ffData>
              </w:fldChar>
            </w:r>
            <w:bookmarkStart w:id="6" w:name="cbox1679fdee04d265"/>
            <w:r>
              <w:instrText xml:space="preserve"> FORMCHECKBOX </w:instrText>
            </w:r>
            <w:r>
              <w:fldChar w:fldCharType="separate"/>
            </w:r>
            <w:r>
              <w:fldChar w:fldCharType="end"/>
            </w:r>
            <w:bookmarkEnd w:id="6"/>
            <w:r>
              <w:rPr>
                <w:rFonts w:ascii="Arial" w:hAnsi="Arial" w:cs="Arial"/>
                <w:color w:val="000000"/>
                <w:position w:val="-2"/>
                <w:sz w:val="18"/>
                <w:szCs w:val="18"/>
              </w:rPr>
              <w:t xml:space="preserve"> NE </w:t>
            </w:r>
            <w:r>
              <w:fldChar w:fldCharType="begin">
                <w:ffData>
                  <w:name w:val="cbox1679fdee04d3a3"/>
                  <w:enabled/>
                  <w:calcOnExit w:val="0"/>
                  <w:checkBox>
                    <w:sizeAuto/>
                    <w:default w:val="0"/>
                  </w:checkBox>
                </w:ffData>
              </w:fldChar>
            </w:r>
            <w:bookmarkStart w:id="7" w:name="cbox1679fdee04d3a3"/>
            <w:r>
              <w:instrText xml:space="preserve"> FORMCHECKBOX </w:instrText>
            </w:r>
            <w:r>
              <w:fldChar w:fldCharType="separate"/>
            </w:r>
            <w:r>
              <w:fldChar w:fldCharType="end"/>
            </w:r>
            <w:bookmarkEnd w:id="7"/>
            <w:r>
              <w:rPr>
                <w:rFonts w:ascii="Arial" w:hAnsi="Arial" w:cs="Arial"/>
                <w:color w:val="000000"/>
                <w:position w:val="-2"/>
                <w:sz w:val="18"/>
                <w:szCs w:val="18"/>
              </w:rPr>
              <w:t xml:space="preserve"> Številka: </w:t>
            </w:r>
            <w:r>
              <w:rPr>
                <w:rFonts w:ascii="Arial" w:hAnsi="Arial" w:cs="Arial"/>
                <w:color w:val="000000"/>
                <w:position w:val="-2"/>
                <w:sz w:val="18"/>
                <w:szCs w:val="18"/>
                <w:u w:val="single"/>
              </w:rPr>
              <w:t>__________</w:t>
            </w:r>
            <w:r>
              <w:rPr>
                <w:rFonts w:ascii="Arial" w:hAnsi="Arial" w:cs="Arial"/>
                <w:color w:val="000000"/>
                <w:position w:val="-2"/>
                <w:sz w:val="18"/>
                <w:szCs w:val="18"/>
              </w:rPr>
              <w:t xml:space="preserve"> Datum: </w:t>
            </w:r>
            <w:r>
              <w:rPr>
                <w:rFonts w:ascii="Arial" w:hAnsi="Arial" w:cs="Arial"/>
                <w:color w:val="000000"/>
                <w:position w:val="-2"/>
                <w:sz w:val="18"/>
                <w:szCs w:val="18"/>
                <w:u w:val="single"/>
              </w:rPr>
              <w:t>__________</w:t>
            </w:r>
          </w:p>
        </w:tc>
      </w:tr>
    </w:tbl>
    <w:p w14:paraId="32226C2F" w14:textId="77777777" w:rsidR="008C6CFC" w:rsidRDefault="006D32A1">
      <w:pPr>
        <w:spacing w:before="225" w:after="225" w:line="240" w:lineRule="auto"/>
        <w:jc w:val="both"/>
      </w:pPr>
      <w:r>
        <w:rPr>
          <w:rFonts w:ascii="Arial" w:hAnsi="Arial" w:cs="Arial"/>
          <w:b/>
          <w:bCs/>
          <w:color w:val="000000"/>
          <w:sz w:val="18"/>
          <w:szCs w:val="18"/>
        </w:rPr>
        <w:t>Opozorilo: </w:t>
      </w:r>
      <w:r>
        <w:rPr>
          <w:rFonts w:ascii="Arial" w:hAnsi="Arial" w:cs="Arial"/>
          <w:color w:val="000000"/>
          <w:sz w:val="18"/>
          <w:szCs w:val="18"/>
        </w:rPr>
        <w:t>Gospodarski subjekt jamči pod kazensko in materialno odgovornostjo, da navedeni kadri izpolnjujejo zakonske pogoje za opravljanje razpisanih storitev skladno z gradbeno zakonodajo.</w:t>
      </w:r>
    </w:p>
    <w:p w14:paraId="6D9D0663" w14:textId="77777777" w:rsidR="008C6CFC" w:rsidRDefault="006D32A1">
      <w:pPr>
        <w:spacing w:before="225" w:after="225" w:line="240" w:lineRule="auto"/>
        <w:jc w:val="both"/>
      </w:pPr>
      <w:r>
        <w:rPr>
          <w:rFonts w:ascii="Arial" w:hAnsi="Arial" w:cs="Arial"/>
          <w:color w:val="000000"/>
          <w:sz w:val="18"/>
          <w:szCs w:val="18"/>
        </w:rPr>
        <w:t>_____________________________________________________</w:t>
      </w:r>
    </w:p>
    <w:p w14:paraId="3C0AF076" w14:textId="77777777" w:rsidR="008C6CFC" w:rsidRDefault="006D32A1">
      <w:pPr>
        <w:spacing w:before="225" w:after="225" w:line="240" w:lineRule="auto"/>
        <w:jc w:val="both"/>
      </w:pPr>
      <w:r>
        <w:rPr>
          <w:rFonts w:ascii="Arial" w:hAnsi="Arial" w:cs="Arial"/>
          <w:b/>
          <w:bCs/>
          <w:color w:val="000000"/>
          <w:sz w:val="18"/>
          <w:szCs w:val="18"/>
          <w:u w:val="single"/>
        </w:rPr>
        <w:t>Velja za tuje gospodarske subjekte:</w:t>
      </w:r>
    </w:p>
    <w:p w14:paraId="0AB7B94F" w14:textId="77777777" w:rsidR="008C6CFC" w:rsidRDefault="006D32A1">
      <w:pPr>
        <w:spacing w:before="225" w:after="225" w:line="240" w:lineRule="auto"/>
        <w:jc w:val="both"/>
      </w:pPr>
      <w:r>
        <w:rPr>
          <w:rFonts w:ascii="Arial" w:hAnsi="Arial" w:cs="Arial"/>
          <w:color w:val="000000"/>
          <w:sz w:val="18"/>
          <w:szCs w:val="18"/>
        </w:rPr>
        <w:t>Izjavljamo, da bomo za predlagani kader pred začetkom izvedbe del poskrbeli za vpis kadra v IZS. Šteje se, da je rok za vpis kadra v IZS začel teči z dnem objave obvestila o predmetnem javnem naročilu. V kolikor predlagani kader ne bo vpisan v IZS v času pričetka izvajanja del, prevzemamo vso odgovornost za nepravočasen vpis kadra pri IZS in bomo naročniku povrnili vse stroške, ki bi mu zaradi tega nastali, za kar lahko naročnik unovči tudi predloženo finančno zavarovanje. Izključeni so primeri, ko je razlog za zamudo izključno na strani IZS ali je do zamude prišlo zaradi višje sile.</w:t>
      </w:r>
    </w:p>
    <w:p w14:paraId="454CC864" w14:textId="77777777" w:rsidR="008C6CFC" w:rsidRDefault="006D32A1">
      <w:pPr>
        <w:spacing w:before="225" w:after="225" w:line="240" w:lineRule="auto"/>
        <w:jc w:val="both"/>
      </w:pPr>
      <w:r>
        <w:rPr>
          <w:rFonts w:ascii="Arial" w:hAnsi="Arial" w:cs="Arial"/>
          <w:color w:val="000000"/>
          <w:sz w:val="18"/>
          <w:szCs w:val="18"/>
        </w:rPr>
        <w:t>Izjavljamo, da je za opravljanje dejavnosti odgovornega vodje del v državi domicila (ustrezno označi):</w:t>
      </w:r>
    </w:p>
    <w:p w14:paraId="2DB0831D" w14:textId="77777777" w:rsidR="008C6CFC" w:rsidRDefault="006D32A1">
      <w:pPr>
        <w:spacing w:before="225" w:after="225" w:line="240" w:lineRule="auto"/>
        <w:jc w:val="both"/>
      </w:pPr>
      <w:r>
        <w:rPr>
          <w:rFonts w:ascii="Arial" w:hAnsi="Arial" w:cs="Arial"/>
          <w:color w:val="000000"/>
          <w:sz w:val="18"/>
          <w:szCs w:val="18"/>
        </w:rPr>
        <w:t>[   ] potrebno posebno dovoljenje pristojnega organa, za kar prilagamo fotokopijo potrdila pristojnega organa.</w:t>
      </w:r>
    </w:p>
    <w:p w14:paraId="67A2C0C1" w14:textId="77777777" w:rsidR="008C6CFC" w:rsidRDefault="006D32A1">
      <w:pPr>
        <w:spacing w:before="225" w:after="225" w:line="240" w:lineRule="auto"/>
        <w:jc w:val="both"/>
      </w:pPr>
      <w:r>
        <w:rPr>
          <w:rFonts w:ascii="Arial" w:hAnsi="Arial" w:cs="Arial"/>
          <w:color w:val="000000"/>
          <w:sz w:val="18"/>
          <w:szCs w:val="18"/>
        </w:rPr>
        <w:t>[   ] posebno dovoljenje ni potrebno. </w:t>
      </w:r>
    </w:p>
    <w:p w14:paraId="69C9A86B" w14:textId="77777777" w:rsidR="008C6CFC" w:rsidRDefault="006D32A1">
      <w:pPr>
        <w:spacing w:before="225" w:after="225" w:line="240" w:lineRule="auto"/>
        <w:jc w:val="both"/>
      </w:pPr>
      <w:r>
        <w:rPr>
          <w:rFonts w:ascii="Arial" w:hAnsi="Arial" w:cs="Arial"/>
          <w:color w:val="000000"/>
          <w:sz w:val="18"/>
          <w:szCs w:val="18"/>
        </w:rPr>
        <w:t>Pod kazensko in materialno odgovornostjo jamčimo, da so navedene izjave resnične.</w:t>
      </w:r>
    </w:p>
    <w:p w14:paraId="784EF7D2" w14:textId="77777777" w:rsidR="008C6CFC" w:rsidRDefault="006D32A1">
      <w:pPr>
        <w:spacing w:before="225" w:after="225" w:line="240" w:lineRule="auto"/>
        <w:jc w:val="both"/>
      </w:pPr>
      <w:r>
        <w:rPr>
          <w:rFonts w:ascii="Arial" w:hAnsi="Arial" w:cs="Arial"/>
          <w:color w:val="000000"/>
          <w:sz w:val="18"/>
          <w:szCs w:val="18"/>
        </w:rPr>
        <w:t>_____________________________________________________</w:t>
      </w:r>
    </w:p>
    <w:p w14:paraId="176E7174" w14:textId="77777777" w:rsidR="008C6CFC" w:rsidRDefault="008C6CFC"/>
    <w:tbl>
      <w:tblPr>
        <w:tblStyle w:val="NormalTablePHPDOCX"/>
        <w:tblW w:w="5000" w:type="pct"/>
        <w:tblInd w:w="108" w:type="dxa"/>
        <w:tblLook w:val="04A0" w:firstRow="1" w:lastRow="0" w:firstColumn="1" w:lastColumn="0" w:noHBand="0" w:noVBand="1"/>
      </w:tblPr>
      <w:tblGrid>
        <w:gridCol w:w="4535"/>
        <w:gridCol w:w="4535"/>
      </w:tblGrid>
      <w:tr w:rsidR="001208E0" w14:paraId="6716B71A" w14:textId="77777777" w:rsidTr="005B3876">
        <w:tc>
          <w:tcPr>
            <w:tcW w:w="2500" w:type="pct"/>
            <w:tcMar>
              <w:top w:w="75" w:type="dxa"/>
              <w:bottom w:w="75" w:type="dxa"/>
            </w:tcMar>
            <w:vAlign w:val="center"/>
          </w:tcPr>
          <w:p w14:paraId="6416D6DC" w14:textId="77777777" w:rsidR="001208E0" w:rsidRDefault="001208E0" w:rsidP="005B3876">
            <w:r>
              <w:rPr>
                <w:rFonts w:ascii="Arial" w:hAnsi="Arial" w:cs="Arial"/>
                <w:color w:val="000000"/>
                <w:position w:val="-2"/>
                <w:sz w:val="18"/>
                <w:szCs w:val="18"/>
              </w:rPr>
              <w:t>Kraj in datum:</w:t>
            </w:r>
          </w:p>
        </w:tc>
        <w:tc>
          <w:tcPr>
            <w:tcW w:w="0" w:type="auto"/>
            <w:tcMar>
              <w:top w:w="75" w:type="dxa"/>
              <w:bottom w:w="75" w:type="dxa"/>
            </w:tcMar>
            <w:vAlign w:val="center"/>
          </w:tcPr>
          <w:p w14:paraId="5B3DA603" w14:textId="77777777" w:rsidR="001208E0" w:rsidRDefault="001208E0" w:rsidP="005B3876">
            <w:r>
              <w:rPr>
                <w:rFonts w:ascii="Arial" w:hAnsi="Arial" w:cs="Arial"/>
                <w:color w:val="000000"/>
                <w:position w:val="-2"/>
                <w:sz w:val="18"/>
                <w:szCs w:val="18"/>
              </w:rPr>
              <w:t>Ime in priimek: _____________________</w:t>
            </w:r>
          </w:p>
        </w:tc>
      </w:tr>
      <w:tr w:rsidR="001208E0" w14:paraId="34E7FE91" w14:textId="77777777" w:rsidTr="005B3876">
        <w:tc>
          <w:tcPr>
            <w:tcW w:w="2500" w:type="pct"/>
            <w:tcMar>
              <w:top w:w="75" w:type="dxa"/>
              <w:bottom w:w="75" w:type="dxa"/>
            </w:tcMar>
            <w:vAlign w:val="center"/>
          </w:tcPr>
          <w:p w14:paraId="6D7B3D81" w14:textId="77777777" w:rsidR="001208E0" w:rsidRDefault="001208E0" w:rsidP="005B3876">
            <w:r>
              <w:rPr>
                <w:rFonts w:ascii="Arial" w:hAnsi="Arial" w:cs="Arial"/>
                <w:color w:val="000000"/>
                <w:position w:val="-2"/>
                <w:sz w:val="18"/>
                <w:szCs w:val="18"/>
              </w:rPr>
              <w:t> </w:t>
            </w:r>
          </w:p>
        </w:tc>
        <w:tc>
          <w:tcPr>
            <w:tcW w:w="0" w:type="auto"/>
            <w:tcMar>
              <w:top w:w="75" w:type="dxa"/>
              <w:bottom w:w="75" w:type="dxa"/>
            </w:tcMar>
            <w:vAlign w:val="center"/>
          </w:tcPr>
          <w:p w14:paraId="2BF36EA2" w14:textId="77777777" w:rsidR="001208E0" w:rsidRDefault="001208E0" w:rsidP="005B3876">
            <w:pPr>
              <w:jc w:val="center"/>
            </w:pPr>
            <w:r>
              <w:rPr>
                <w:rFonts w:ascii="Arial" w:hAnsi="Arial" w:cs="Arial"/>
                <w:color w:val="A9A9A9"/>
                <w:position w:val="-2"/>
                <w:sz w:val="18"/>
                <w:szCs w:val="18"/>
              </w:rPr>
              <w:t>(žig in podpis)</w:t>
            </w:r>
          </w:p>
        </w:tc>
      </w:tr>
    </w:tbl>
    <w:p w14:paraId="2A95F619" w14:textId="77777777" w:rsidR="001208E0" w:rsidRDefault="001208E0"/>
    <w:p w14:paraId="145DA45B" w14:textId="77777777" w:rsidR="001208E0" w:rsidRDefault="001208E0"/>
    <w:p w14:paraId="6776F579" w14:textId="77777777" w:rsidR="001208E0" w:rsidRDefault="001208E0">
      <w:pPr>
        <w:sectPr w:rsidR="001208E0" w:rsidSect="005B3876">
          <w:footerReference w:type="default" r:id="rId16"/>
          <w:pgSz w:w="11906" w:h="16838"/>
          <w:pgMar w:top="1418" w:right="1418" w:bottom="1418" w:left="1418" w:header="567" w:footer="596" w:gutter="0"/>
          <w:cols w:space="708"/>
          <w:docGrid w:linePitch="360"/>
        </w:sectPr>
      </w:pPr>
    </w:p>
    <w:p w14:paraId="44E7E36F" w14:textId="7623733F" w:rsidR="001208E0" w:rsidRPr="00590863" w:rsidRDefault="001208E0" w:rsidP="001208E0">
      <w:pPr>
        <w:spacing w:before="225" w:after="225" w:line="240" w:lineRule="auto"/>
        <w:jc w:val="right"/>
        <w:rPr>
          <w:rFonts w:ascii="Arial" w:hAnsi="Arial" w:cs="Arial"/>
          <w:sz w:val="18"/>
          <w:szCs w:val="18"/>
        </w:rPr>
      </w:pPr>
      <w:r w:rsidRPr="00590863">
        <w:rPr>
          <w:rFonts w:ascii="Arial" w:hAnsi="Arial" w:cs="Arial"/>
          <w:sz w:val="18"/>
          <w:szCs w:val="18"/>
        </w:rPr>
        <w:lastRenderedPageBreak/>
        <w:t xml:space="preserve">Obrazec št: </w:t>
      </w:r>
      <w:r w:rsidR="005221CE">
        <w:rPr>
          <w:rFonts w:ascii="Arial" w:hAnsi="Arial" w:cs="Arial"/>
          <w:sz w:val="18"/>
          <w:szCs w:val="18"/>
        </w:rPr>
        <w:t>6</w:t>
      </w:r>
    </w:p>
    <w:p w14:paraId="0F0CED8C" w14:textId="77777777" w:rsidR="001208E0" w:rsidRPr="00F92B3B" w:rsidRDefault="001208E0" w:rsidP="001208E0">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vodje del</w:t>
      </w:r>
    </w:p>
    <w:p w14:paraId="7E01CDA0" w14:textId="77777777" w:rsidR="001208E0" w:rsidRDefault="001208E0" w:rsidP="001208E0">
      <w:pPr>
        <w:spacing w:before="225" w:after="225" w:line="240" w:lineRule="auto"/>
        <w:jc w:val="both"/>
        <w:rPr>
          <w:rFonts w:ascii="Arial" w:hAnsi="Arial" w:cs="Arial"/>
          <w:color w:val="000000"/>
          <w:sz w:val="18"/>
          <w:szCs w:val="18"/>
        </w:rPr>
      </w:pPr>
      <w:r>
        <w:rPr>
          <w:rFonts w:ascii="Arial" w:hAnsi="Arial" w:cs="Arial"/>
          <w:color w:val="000000"/>
          <w:sz w:val="18"/>
          <w:szCs w:val="18"/>
        </w:rPr>
        <w:t>Spodaj podpisani zastopnik gospodarskega subjekta ___________________________ pod kazensko in materialno odgovornostjo izjavljam, da je ________________ (navedba nominiranega kadra), kot vodja del (ali odgovorni vodja del, vodja gradnje oziroma vodja posameznih del) sodeloval pri naslednjih referenčnih projektih: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15"/>
        <w:gridCol w:w="5314"/>
        <w:gridCol w:w="1533"/>
        <w:gridCol w:w="1675"/>
        <w:gridCol w:w="1812"/>
        <w:gridCol w:w="1435"/>
      </w:tblGrid>
      <w:tr w:rsidR="001208E0" w14:paraId="6D7DE3A0" w14:textId="77777777" w:rsidTr="005B3876">
        <w:tc>
          <w:tcPr>
            <w:tcW w:w="792"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63A750D" w14:textId="77777777" w:rsidR="001208E0" w:rsidRDefault="001208E0" w:rsidP="005B3876">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1900"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BA94C37" w14:textId="77777777" w:rsidR="001208E0" w:rsidRDefault="001208E0" w:rsidP="005B3876">
            <w:pPr>
              <w:jc w:val="center"/>
              <w:rPr>
                <w:rFonts w:ascii="Arial" w:hAnsi="Arial" w:cs="Arial"/>
                <w:b/>
                <w:bCs/>
                <w:color w:val="000000"/>
                <w:position w:val="-2"/>
                <w:sz w:val="18"/>
                <w:szCs w:val="18"/>
                <w:shd w:val="clear" w:color="auto" w:fill="CCCCCC"/>
              </w:rPr>
            </w:pPr>
          </w:p>
          <w:p w14:paraId="18DDA151" w14:textId="77777777" w:rsidR="001208E0" w:rsidRDefault="001208E0" w:rsidP="005B3876">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Vrsta dela</w:t>
            </w:r>
          </w:p>
          <w:p w14:paraId="098250E8" w14:textId="0C5D4068" w:rsidR="001208E0" w:rsidRDefault="001208E0" w:rsidP="005B3876">
            <w:pPr>
              <w:jc w:val="center"/>
              <w:rPr>
                <w:rFonts w:ascii="Arial" w:hAnsi="Arial" w:cs="Arial"/>
                <w:i/>
                <w:iCs/>
                <w:color w:val="000000"/>
                <w:position w:val="-2"/>
                <w:sz w:val="18"/>
                <w:szCs w:val="18"/>
              </w:rPr>
            </w:pPr>
            <w:r>
              <w:rPr>
                <w:rFonts w:ascii="Arial" w:hAnsi="Arial" w:cs="Arial"/>
                <w:b/>
                <w:bCs/>
                <w:color w:val="000000"/>
                <w:position w:val="-2"/>
                <w:sz w:val="18"/>
                <w:szCs w:val="18"/>
                <w:shd w:val="clear" w:color="auto" w:fill="CCCCCC"/>
              </w:rPr>
              <w:br/>
            </w:r>
            <w:r w:rsidR="005221CE" w:rsidRPr="005221CE">
              <w:rPr>
                <w:rFonts w:ascii="Arial" w:hAnsi="Arial" w:cs="Arial"/>
                <w:bCs/>
                <w:i/>
                <w:iCs/>
                <w:color w:val="000000"/>
                <w:position w:val="-2"/>
                <w:sz w:val="18"/>
                <w:szCs w:val="18"/>
                <w:shd w:val="clear" w:color="auto" w:fill="CCCCCC"/>
              </w:rPr>
              <w:t xml:space="preserve">(podroben opis vrste del, ki so bile izvedene v okviru referenčnega posla, navedba ali so bila izvedena dela </w:t>
            </w:r>
            <w:r w:rsidR="005221CE" w:rsidRPr="005221CE">
              <w:rPr>
                <w:rFonts w:ascii="Arial" w:hAnsi="Arial" w:cs="Arial"/>
                <w:i/>
                <w:iCs/>
                <w:color w:val="000000"/>
                <w:position w:val="-2"/>
                <w:sz w:val="18"/>
                <w:szCs w:val="18"/>
              </w:rPr>
              <w:t>rekonstrukcije, sanacije ali obnove objekta po klasifikaciji CC-SI 122 – Poslovne in upravne stavbe</w:t>
            </w:r>
            <w:r w:rsidR="000E5D15">
              <w:rPr>
                <w:rFonts w:ascii="Arial" w:hAnsi="Arial" w:cs="Arial"/>
                <w:i/>
                <w:iCs/>
                <w:color w:val="000000"/>
                <w:position w:val="-2"/>
                <w:sz w:val="18"/>
                <w:szCs w:val="18"/>
              </w:rPr>
              <w:t xml:space="preserve"> ali </w:t>
            </w:r>
            <w:r w:rsidR="000E5D15" w:rsidRPr="000E5D15">
              <w:rPr>
                <w:rFonts w:ascii="Arial" w:hAnsi="Arial" w:cs="Arial"/>
                <w:i/>
                <w:iCs/>
                <w:color w:val="000000"/>
                <w:position w:val="-2"/>
                <w:sz w:val="18"/>
                <w:szCs w:val="18"/>
              </w:rPr>
              <w:t>CC-SI 126 - Stavbe splošnega družbenega pomen</w:t>
            </w:r>
            <w:r w:rsidR="000E5D15">
              <w:rPr>
                <w:rFonts w:ascii="Arial" w:hAnsi="Arial" w:cs="Arial"/>
                <w:i/>
                <w:iCs/>
                <w:color w:val="000000"/>
                <w:position w:val="-2"/>
                <w:sz w:val="18"/>
                <w:szCs w:val="18"/>
              </w:rPr>
              <w:t>a</w:t>
            </w:r>
          </w:p>
          <w:p w14:paraId="74909BCF" w14:textId="77777777" w:rsidR="00B71568" w:rsidRDefault="00B71568" w:rsidP="005B3876">
            <w:pPr>
              <w:jc w:val="center"/>
              <w:rPr>
                <w:rFonts w:ascii="Arial" w:hAnsi="Arial" w:cs="Arial"/>
                <w:i/>
                <w:iCs/>
                <w:color w:val="000000"/>
                <w:sz w:val="18"/>
                <w:szCs w:val="18"/>
              </w:rPr>
            </w:pPr>
          </w:p>
          <w:p w14:paraId="210A34F6" w14:textId="1D3D30E9" w:rsidR="00B71568" w:rsidRPr="0022534C" w:rsidRDefault="00B71568" w:rsidP="00B71568">
            <w:pPr>
              <w:jc w:val="center"/>
              <w:rPr>
                <w:rFonts w:ascii="Arial" w:hAnsi="Arial" w:cs="Arial"/>
                <w:i/>
                <w:iCs/>
                <w:color w:val="000000"/>
                <w:sz w:val="18"/>
                <w:szCs w:val="18"/>
              </w:rPr>
            </w:pPr>
            <w:r w:rsidRPr="00A879CF">
              <w:rPr>
                <w:rFonts w:ascii="Arial" w:hAnsi="Arial" w:cs="Arial"/>
                <w:bCs/>
                <w:i/>
                <w:iCs/>
                <w:color w:val="000000"/>
                <w:position w:val="-2"/>
                <w:sz w:val="18"/>
                <w:szCs w:val="18"/>
                <w:shd w:val="clear" w:color="auto" w:fill="CCCCCC"/>
              </w:rPr>
              <w:t>Prav tako morajo ponudniki izrecno navesti, ali so bila dela izvedena na objektu, ki je registriran kot kulturni spomenik lokalnega ali državnega pomena)</w:t>
            </w:r>
          </w:p>
          <w:p w14:paraId="67669BC3" w14:textId="77777777" w:rsidR="001208E0" w:rsidRPr="0010460F" w:rsidRDefault="001208E0" w:rsidP="005B3876">
            <w:pPr>
              <w:rPr>
                <w:rFonts w:ascii="Arial" w:hAnsi="Arial" w:cs="Arial"/>
                <w:bCs/>
                <w:color w:val="000000"/>
                <w:position w:val="-2"/>
                <w:sz w:val="18"/>
                <w:szCs w:val="18"/>
                <w:shd w:val="clear" w:color="auto" w:fill="CCCCCC"/>
              </w:rPr>
            </w:pPr>
          </w:p>
        </w:tc>
        <w:tc>
          <w:tcPr>
            <w:tcW w:w="54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6726C9E" w14:textId="77777777" w:rsidR="001208E0" w:rsidRDefault="001208E0" w:rsidP="005B3876">
            <w:pPr>
              <w:jc w:val="center"/>
            </w:pPr>
            <w:r>
              <w:rPr>
                <w:rFonts w:ascii="Arial" w:hAnsi="Arial" w:cs="Arial"/>
                <w:b/>
                <w:bCs/>
                <w:color w:val="000000"/>
                <w:position w:val="-2"/>
                <w:sz w:val="18"/>
                <w:szCs w:val="18"/>
                <w:shd w:val="clear" w:color="auto" w:fill="CCCCCC"/>
              </w:rPr>
              <w:t>Klasifikacija objekta po CC-SI</w:t>
            </w:r>
          </w:p>
        </w:tc>
        <w:tc>
          <w:tcPr>
            <w:tcW w:w="599"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EBDCF00" w14:textId="77777777" w:rsidR="001208E0" w:rsidRDefault="001208E0" w:rsidP="005B3876">
            <w:pPr>
              <w:jc w:val="center"/>
            </w:pPr>
            <w:r>
              <w:rPr>
                <w:rFonts w:ascii="Arial" w:hAnsi="Arial" w:cs="Arial"/>
                <w:b/>
                <w:bCs/>
                <w:color w:val="000000"/>
                <w:position w:val="-2"/>
                <w:sz w:val="18"/>
                <w:szCs w:val="18"/>
                <w:shd w:val="clear" w:color="auto" w:fill="CCCCCC"/>
              </w:rPr>
              <w:t>Datum prevzema objekta, ki je predmet referenčnega posla</w:t>
            </w:r>
          </w:p>
        </w:tc>
        <w:tc>
          <w:tcPr>
            <w:tcW w:w="64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2BB1887" w14:textId="77777777" w:rsidR="001208E0" w:rsidRDefault="001208E0" w:rsidP="005B3876">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 xml:space="preserve">(brez DDV), ki se nanaša na </w:t>
            </w:r>
            <w:r>
              <w:rPr>
                <w:rFonts w:ascii="Arial" w:hAnsi="Arial" w:cs="Arial"/>
                <w:b/>
                <w:bCs/>
                <w:color w:val="000000"/>
                <w:position w:val="-2"/>
                <w:sz w:val="18"/>
                <w:szCs w:val="18"/>
                <w:u w:val="single"/>
                <w:shd w:val="clear" w:color="auto" w:fill="CCCCCC"/>
              </w:rPr>
              <w:t>referenčno delo</w:t>
            </w:r>
          </w:p>
        </w:tc>
        <w:tc>
          <w:tcPr>
            <w:tcW w:w="513"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EA8D19A" w14:textId="77777777" w:rsidR="001208E0" w:rsidRDefault="001208E0" w:rsidP="005B3876">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1208E0" w14:paraId="1C7DE0FB" w14:textId="77777777" w:rsidTr="005B3876">
        <w:tc>
          <w:tcPr>
            <w:tcW w:w="79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92536F" w14:textId="77777777" w:rsidR="001208E0" w:rsidRDefault="001208E0" w:rsidP="005B3876">
            <w:r>
              <w:rPr>
                <w:rFonts w:ascii="Arial" w:hAnsi="Arial" w:cs="Arial"/>
                <w:color w:val="000000"/>
                <w:position w:val="-2"/>
                <w:sz w:val="18"/>
                <w:szCs w:val="18"/>
              </w:rPr>
              <w:t> </w:t>
            </w:r>
          </w:p>
        </w:tc>
        <w:tc>
          <w:tcPr>
            <w:tcW w:w="19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9788CA" w14:textId="77777777" w:rsidR="001208E0" w:rsidRDefault="001208E0" w:rsidP="005B3876">
            <w:pPr>
              <w:rPr>
                <w:rFonts w:ascii="Arial" w:hAnsi="Arial" w:cs="Arial"/>
                <w:color w:val="000000"/>
                <w:position w:val="-2"/>
                <w:sz w:val="18"/>
                <w:szCs w:val="18"/>
              </w:rPr>
            </w:pPr>
            <w:r>
              <w:rPr>
                <w:rFonts w:ascii="Arial" w:hAnsi="Arial" w:cs="Arial"/>
                <w:color w:val="000000"/>
                <w:position w:val="-2"/>
                <w:sz w:val="18"/>
                <w:szCs w:val="18"/>
              </w:rPr>
              <w:t> </w:t>
            </w:r>
          </w:p>
          <w:p w14:paraId="11678175" w14:textId="77777777" w:rsidR="001208E0" w:rsidRDefault="001208E0" w:rsidP="005B3876"/>
        </w:tc>
        <w:tc>
          <w:tcPr>
            <w:tcW w:w="5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DE1156" w14:textId="77777777" w:rsidR="001208E0" w:rsidRDefault="001208E0" w:rsidP="005B3876">
            <w:r>
              <w:rPr>
                <w:rFonts w:ascii="Arial" w:hAnsi="Arial" w:cs="Arial"/>
                <w:color w:val="000000"/>
                <w:position w:val="-2"/>
                <w:sz w:val="18"/>
                <w:szCs w:val="18"/>
              </w:rPr>
              <w:t> </w:t>
            </w:r>
          </w:p>
        </w:tc>
        <w:tc>
          <w:tcPr>
            <w:tcW w:w="59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4BF40C" w14:textId="77777777" w:rsidR="001208E0" w:rsidRDefault="001208E0" w:rsidP="005B3876">
            <w:r>
              <w:rPr>
                <w:rFonts w:ascii="Arial" w:hAnsi="Arial" w:cs="Arial"/>
                <w:color w:val="000000"/>
                <w:position w:val="-2"/>
                <w:sz w:val="18"/>
                <w:szCs w:val="18"/>
              </w:rPr>
              <w:t> </w:t>
            </w:r>
          </w:p>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DE481A" w14:textId="77777777" w:rsidR="001208E0" w:rsidRDefault="001208E0" w:rsidP="005B3876">
            <w:r>
              <w:rPr>
                <w:rFonts w:ascii="Arial" w:hAnsi="Arial" w:cs="Arial"/>
                <w:color w:val="000000"/>
                <w:position w:val="-2"/>
                <w:sz w:val="18"/>
                <w:szCs w:val="18"/>
              </w:rPr>
              <w:t> </w:t>
            </w:r>
          </w:p>
        </w:tc>
        <w:tc>
          <w:tcPr>
            <w:tcW w:w="5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80DBD2" w14:textId="77777777" w:rsidR="001208E0" w:rsidRDefault="001208E0" w:rsidP="005B3876">
            <w:r>
              <w:rPr>
                <w:rFonts w:ascii="Arial" w:hAnsi="Arial" w:cs="Arial"/>
                <w:color w:val="000000"/>
                <w:position w:val="-2"/>
                <w:sz w:val="18"/>
                <w:szCs w:val="18"/>
              </w:rPr>
              <w:t> </w:t>
            </w:r>
          </w:p>
        </w:tc>
      </w:tr>
      <w:tr w:rsidR="001208E0" w14:paraId="21E86696" w14:textId="77777777" w:rsidTr="005B3876">
        <w:tc>
          <w:tcPr>
            <w:tcW w:w="79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2CC0EC" w14:textId="77777777" w:rsidR="001208E0" w:rsidRDefault="001208E0" w:rsidP="005B3876">
            <w:r>
              <w:rPr>
                <w:rFonts w:ascii="Arial" w:hAnsi="Arial" w:cs="Arial"/>
                <w:color w:val="000000"/>
                <w:position w:val="-2"/>
                <w:sz w:val="18"/>
                <w:szCs w:val="18"/>
              </w:rPr>
              <w:t> </w:t>
            </w:r>
          </w:p>
        </w:tc>
        <w:tc>
          <w:tcPr>
            <w:tcW w:w="19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F1D900" w14:textId="77777777" w:rsidR="001208E0" w:rsidRDefault="001208E0" w:rsidP="005B3876">
            <w:pPr>
              <w:rPr>
                <w:rFonts w:ascii="Arial" w:hAnsi="Arial" w:cs="Arial"/>
                <w:color w:val="000000"/>
                <w:position w:val="-2"/>
                <w:sz w:val="18"/>
                <w:szCs w:val="18"/>
              </w:rPr>
            </w:pPr>
            <w:r>
              <w:rPr>
                <w:rFonts w:ascii="Arial" w:hAnsi="Arial" w:cs="Arial"/>
                <w:color w:val="000000"/>
                <w:position w:val="-2"/>
                <w:sz w:val="18"/>
                <w:szCs w:val="18"/>
              </w:rPr>
              <w:t> </w:t>
            </w:r>
          </w:p>
          <w:p w14:paraId="501EC8D7" w14:textId="77777777" w:rsidR="001208E0" w:rsidRDefault="001208E0" w:rsidP="005B3876"/>
        </w:tc>
        <w:tc>
          <w:tcPr>
            <w:tcW w:w="5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0BB2E7" w14:textId="77777777" w:rsidR="001208E0" w:rsidRDefault="001208E0" w:rsidP="005B3876">
            <w:r>
              <w:rPr>
                <w:rFonts w:ascii="Arial" w:hAnsi="Arial" w:cs="Arial"/>
                <w:color w:val="000000"/>
                <w:position w:val="-2"/>
                <w:sz w:val="18"/>
                <w:szCs w:val="18"/>
              </w:rPr>
              <w:t> </w:t>
            </w:r>
          </w:p>
        </w:tc>
        <w:tc>
          <w:tcPr>
            <w:tcW w:w="59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DB16BF" w14:textId="77777777" w:rsidR="001208E0" w:rsidRDefault="001208E0" w:rsidP="005B3876">
            <w:r>
              <w:rPr>
                <w:rFonts w:ascii="Arial" w:hAnsi="Arial" w:cs="Arial"/>
                <w:color w:val="000000"/>
                <w:position w:val="-2"/>
                <w:sz w:val="18"/>
                <w:szCs w:val="18"/>
              </w:rPr>
              <w:t> </w:t>
            </w:r>
          </w:p>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04542A" w14:textId="77777777" w:rsidR="001208E0" w:rsidRDefault="001208E0" w:rsidP="005B3876">
            <w:r>
              <w:rPr>
                <w:rFonts w:ascii="Arial" w:hAnsi="Arial" w:cs="Arial"/>
                <w:color w:val="000000"/>
                <w:position w:val="-2"/>
                <w:sz w:val="18"/>
                <w:szCs w:val="18"/>
              </w:rPr>
              <w:t> </w:t>
            </w:r>
          </w:p>
        </w:tc>
        <w:tc>
          <w:tcPr>
            <w:tcW w:w="5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1D7A44" w14:textId="77777777" w:rsidR="001208E0" w:rsidRDefault="001208E0" w:rsidP="005B3876">
            <w:r>
              <w:rPr>
                <w:rFonts w:ascii="Arial" w:hAnsi="Arial" w:cs="Arial"/>
                <w:color w:val="000000"/>
                <w:position w:val="-2"/>
                <w:sz w:val="18"/>
                <w:szCs w:val="18"/>
              </w:rPr>
              <w:t> </w:t>
            </w:r>
          </w:p>
        </w:tc>
      </w:tr>
      <w:tr w:rsidR="001208E0" w14:paraId="603CA306" w14:textId="77777777" w:rsidTr="005B3876">
        <w:tc>
          <w:tcPr>
            <w:tcW w:w="79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B440D6" w14:textId="77777777" w:rsidR="001208E0" w:rsidRDefault="001208E0" w:rsidP="005B3876">
            <w:pPr>
              <w:rPr>
                <w:rFonts w:ascii="Arial" w:hAnsi="Arial" w:cs="Arial"/>
                <w:color w:val="000000"/>
                <w:position w:val="-2"/>
                <w:sz w:val="18"/>
                <w:szCs w:val="18"/>
              </w:rPr>
            </w:pPr>
          </w:p>
        </w:tc>
        <w:tc>
          <w:tcPr>
            <w:tcW w:w="19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28425B" w14:textId="77777777" w:rsidR="001208E0" w:rsidRDefault="001208E0" w:rsidP="005B3876">
            <w:pPr>
              <w:rPr>
                <w:rFonts w:ascii="Arial" w:hAnsi="Arial" w:cs="Arial"/>
                <w:color w:val="000000"/>
                <w:position w:val="-2"/>
                <w:sz w:val="18"/>
                <w:szCs w:val="18"/>
              </w:rPr>
            </w:pPr>
          </w:p>
          <w:p w14:paraId="0C869D90" w14:textId="77777777" w:rsidR="001208E0" w:rsidRDefault="001208E0" w:rsidP="005B3876">
            <w:pPr>
              <w:rPr>
                <w:rFonts w:ascii="Arial" w:hAnsi="Arial" w:cs="Arial"/>
                <w:color w:val="000000"/>
                <w:position w:val="-2"/>
                <w:sz w:val="18"/>
                <w:szCs w:val="18"/>
              </w:rPr>
            </w:pPr>
          </w:p>
        </w:tc>
        <w:tc>
          <w:tcPr>
            <w:tcW w:w="5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576492" w14:textId="77777777" w:rsidR="001208E0" w:rsidRDefault="001208E0" w:rsidP="005B3876">
            <w:pPr>
              <w:rPr>
                <w:rFonts w:ascii="Arial" w:hAnsi="Arial" w:cs="Arial"/>
                <w:color w:val="000000"/>
                <w:position w:val="-2"/>
                <w:sz w:val="18"/>
                <w:szCs w:val="18"/>
              </w:rPr>
            </w:pPr>
          </w:p>
        </w:tc>
        <w:tc>
          <w:tcPr>
            <w:tcW w:w="59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BA04E9" w14:textId="77777777" w:rsidR="001208E0" w:rsidRDefault="001208E0" w:rsidP="005B3876">
            <w:pPr>
              <w:rPr>
                <w:rFonts w:ascii="Arial" w:hAnsi="Arial" w:cs="Arial"/>
                <w:color w:val="000000"/>
                <w:position w:val="-2"/>
                <w:sz w:val="18"/>
                <w:szCs w:val="18"/>
              </w:rPr>
            </w:pPr>
          </w:p>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5B509B" w14:textId="77777777" w:rsidR="001208E0" w:rsidRDefault="001208E0" w:rsidP="005B3876">
            <w:pPr>
              <w:rPr>
                <w:rFonts w:ascii="Arial" w:hAnsi="Arial" w:cs="Arial"/>
                <w:color w:val="000000"/>
                <w:position w:val="-2"/>
                <w:sz w:val="18"/>
                <w:szCs w:val="18"/>
              </w:rPr>
            </w:pPr>
          </w:p>
        </w:tc>
        <w:tc>
          <w:tcPr>
            <w:tcW w:w="5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305514" w14:textId="77777777" w:rsidR="001208E0" w:rsidRDefault="001208E0" w:rsidP="005B3876">
            <w:pPr>
              <w:rPr>
                <w:rFonts w:ascii="Arial" w:hAnsi="Arial" w:cs="Arial"/>
                <w:color w:val="000000"/>
                <w:position w:val="-2"/>
                <w:sz w:val="18"/>
                <w:szCs w:val="18"/>
              </w:rPr>
            </w:pPr>
          </w:p>
        </w:tc>
      </w:tr>
      <w:tr w:rsidR="00B71568" w14:paraId="01FED912" w14:textId="77777777" w:rsidTr="005B3876">
        <w:tc>
          <w:tcPr>
            <w:tcW w:w="79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644B20" w14:textId="77777777" w:rsidR="00B71568" w:rsidRDefault="00B71568" w:rsidP="005B3876">
            <w:pPr>
              <w:rPr>
                <w:rFonts w:ascii="Arial" w:hAnsi="Arial" w:cs="Arial"/>
                <w:color w:val="000000"/>
                <w:position w:val="-2"/>
                <w:sz w:val="18"/>
                <w:szCs w:val="18"/>
              </w:rPr>
            </w:pPr>
          </w:p>
          <w:p w14:paraId="5D5682D2" w14:textId="77777777" w:rsidR="00B71568" w:rsidRDefault="00B71568" w:rsidP="005B3876">
            <w:pPr>
              <w:rPr>
                <w:rFonts w:ascii="Arial" w:hAnsi="Arial" w:cs="Arial"/>
                <w:color w:val="000000"/>
                <w:position w:val="-2"/>
                <w:sz w:val="18"/>
                <w:szCs w:val="18"/>
              </w:rPr>
            </w:pPr>
          </w:p>
        </w:tc>
        <w:tc>
          <w:tcPr>
            <w:tcW w:w="19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E5A959" w14:textId="77777777" w:rsidR="00B71568" w:rsidRDefault="00B71568" w:rsidP="005B3876">
            <w:pPr>
              <w:rPr>
                <w:rFonts w:ascii="Arial" w:hAnsi="Arial" w:cs="Arial"/>
                <w:color w:val="000000"/>
                <w:position w:val="-2"/>
                <w:sz w:val="18"/>
                <w:szCs w:val="18"/>
              </w:rPr>
            </w:pPr>
          </w:p>
        </w:tc>
        <w:tc>
          <w:tcPr>
            <w:tcW w:w="5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9EAD39" w14:textId="77777777" w:rsidR="00B71568" w:rsidRDefault="00B71568" w:rsidP="005B3876">
            <w:pPr>
              <w:rPr>
                <w:rFonts w:ascii="Arial" w:hAnsi="Arial" w:cs="Arial"/>
                <w:color w:val="000000"/>
                <w:position w:val="-2"/>
                <w:sz w:val="18"/>
                <w:szCs w:val="18"/>
              </w:rPr>
            </w:pPr>
          </w:p>
        </w:tc>
        <w:tc>
          <w:tcPr>
            <w:tcW w:w="59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684124" w14:textId="77777777" w:rsidR="00B71568" w:rsidRDefault="00B71568" w:rsidP="005B3876">
            <w:pPr>
              <w:rPr>
                <w:rFonts w:ascii="Arial" w:hAnsi="Arial" w:cs="Arial"/>
                <w:color w:val="000000"/>
                <w:position w:val="-2"/>
                <w:sz w:val="18"/>
                <w:szCs w:val="18"/>
              </w:rPr>
            </w:pPr>
          </w:p>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97EF54" w14:textId="77777777" w:rsidR="00B71568" w:rsidRDefault="00B71568" w:rsidP="005B3876">
            <w:pPr>
              <w:rPr>
                <w:rFonts w:ascii="Arial" w:hAnsi="Arial" w:cs="Arial"/>
                <w:color w:val="000000"/>
                <w:position w:val="-2"/>
                <w:sz w:val="18"/>
                <w:szCs w:val="18"/>
              </w:rPr>
            </w:pPr>
          </w:p>
        </w:tc>
        <w:tc>
          <w:tcPr>
            <w:tcW w:w="5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C5168B" w14:textId="77777777" w:rsidR="00B71568" w:rsidRDefault="00B71568" w:rsidP="005B3876">
            <w:pPr>
              <w:rPr>
                <w:rFonts w:ascii="Arial" w:hAnsi="Arial" w:cs="Arial"/>
                <w:color w:val="000000"/>
                <w:position w:val="-2"/>
                <w:sz w:val="18"/>
                <w:szCs w:val="18"/>
              </w:rPr>
            </w:pPr>
          </w:p>
        </w:tc>
      </w:tr>
      <w:tr w:rsidR="00B71568" w14:paraId="77D10AC2" w14:textId="77777777" w:rsidTr="005B3876">
        <w:tc>
          <w:tcPr>
            <w:tcW w:w="79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0C3216" w14:textId="77777777" w:rsidR="00B71568" w:rsidRDefault="00B71568" w:rsidP="005B3876">
            <w:pPr>
              <w:rPr>
                <w:rFonts w:ascii="Arial" w:hAnsi="Arial" w:cs="Arial"/>
                <w:color w:val="000000"/>
                <w:position w:val="-2"/>
                <w:sz w:val="18"/>
                <w:szCs w:val="18"/>
              </w:rPr>
            </w:pPr>
          </w:p>
          <w:p w14:paraId="3E599586" w14:textId="77777777" w:rsidR="00B71568" w:rsidRDefault="00B71568" w:rsidP="005B3876">
            <w:pPr>
              <w:rPr>
                <w:rFonts w:ascii="Arial" w:hAnsi="Arial" w:cs="Arial"/>
                <w:color w:val="000000"/>
                <w:position w:val="-2"/>
                <w:sz w:val="18"/>
                <w:szCs w:val="18"/>
              </w:rPr>
            </w:pPr>
          </w:p>
        </w:tc>
        <w:tc>
          <w:tcPr>
            <w:tcW w:w="19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CA0FD2" w14:textId="77777777" w:rsidR="00B71568" w:rsidRDefault="00B71568" w:rsidP="005B3876">
            <w:pPr>
              <w:rPr>
                <w:rFonts w:ascii="Arial" w:hAnsi="Arial" w:cs="Arial"/>
                <w:color w:val="000000"/>
                <w:position w:val="-2"/>
                <w:sz w:val="18"/>
                <w:szCs w:val="18"/>
              </w:rPr>
            </w:pPr>
          </w:p>
        </w:tc>
        <w:tc>
          <w:tcPr>
            <w:tcW w:w="5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CDB279" w14:textId="77777777" w:rsidR="00B71568" w:rsidRDefault="00B71568" w:rsidP="005B3876">
            <w:pPr>
              <w:rPr>
                <w:rFonts w:ascii="Arial" w:hAnsi="Arial" w:cs="Arial"/>
                <w:color w:val="000000"/>
                <w:position w:val="-2"/>
                <w:sz w:val="18"/>
                <w:szCs w:val="18"/>
              </w:rPr>
            </w:pPr>
          </w:p>
        </w:tc>
        <w:tc>
          <w:tcPr>
            <w:tcW w:w="59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4494DD" w14:textId="77777777" w:rsidR="00B71568" w:rsidRDefault="00B71568" w:rsidP="005B3876">
            <w:pPr>
              <w:rPr>
                <w:rFonts w:ascii="Arial" w:hAnsi="Arial" w:cs="Arial"/>
                <w:color w:val="000000"/>
                <w:position w:val="-2"/>
                <w:sz w:val="18"/>
                <w:szCs w:val="18"/>
              </w:rPr>
            </w:pPr>
          </w:p>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0FB203" w14:textId="77777777" w:rsidR="00B71568" w:rsidRDefault="00B71568" w:rsidP="005B3876">
            <w:pPr>
              <w:rPr>
                <w:rFonts w:ascii="Arial" w:hAnsi="Arial" w:cs="Arial"/>
                <w:color w:val="000000"/>
                <w:position w:val="-2"/>
                <w:sz w:val="18"/>
                <w:szCs w:val="18"/>
              </w:rPr>
            </w:pPr>
          </w:p>
        </w:tc>
        <w:tc>
          <w:tcPr>
            <w:tcW w:w="5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2CDAC1" w14:textId="77777777" w:rsidR="00B71568" w:rsidRDefault="00B71568" w:rsidP="005B3876">
            <w:pPr>
              <w:rPr>
                <w:rFonts w:ascii="Arial" w:hAnsi="Arial" w:cs="Arial"/>
                <w:color w:val="000000"/>
                <w:position w:val="-2"/>
                <w:sz w:val="18"/>
                <w:szCs w:val="18"/>
              </w:rPr>
            </w:pPr>
          </w:p>
        </w:tc>
      </w:tr>
      <w:tr w:rsidR="00B71568" w14:paraId="65592D64" w14:textId="77777777" w:rsidTr="005B3876">
        <w:tc>
          <w:tcPr>
            <w:tcW w:w="79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2D9CE0" w14:textId="77777777" w:rsidR="00B71568" w:rsidRDefault="00B71568" w:rsidP="005B3876">
            <w:pPr>
              <w:rPr>
                <w:rFonts w:ascii="Arial" w:hAnsi="Arial" w:cs="Arial"/>
                <w:color w:val="000000"/>
                <w:position w:val="-2"/>
                <w:sz w:val="18"/>
                <w:szCs w:val="18"/>
              </w:rPr>
            </w:pPr>
          </w:p>
          <w:p w14:paraId="6573D1E8" w14:textId="77777777" w:rsidR="00B71568" w:rsidRDefault="00B71568" w:rsidP="005B3876">
            <w:pPr>
              <w:rPr>
                <w:rFonts w:ascii="Arial" w:hAnsi="Arial" w:cs="Arial"/>
                <w:color w:val="000000"/>
                <w:position w:val="-2"/>
                <w:sz w:val="18"/>
                <w:szCs w:val="18"/>
              </w:rPr>
            </w:pPr>
          </w:p>
        </w:tc>
        <w:tc>
          <w:tcPr>
            <w:tcW w:w="19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488C2C" w14:textId="77777777" w:rsidR="00B71568" w:rsidRDefault="00B71568" w:rsidP="005B3876">
            <w:pPr>
              <w:rPr>
                <w:rFonts w:ascii="Arial" w:hAnsi="Arial" w:cs="Arial"/>
                <w:color w:val="000000"/>
                <w:position w:val="-2"/>
                <w:sz w:val="18"/>
                <w:szCs w:val="18"/>
              </w:rPr>
            </w:pPr>
          </w:p>
        </w:tc>
        <w:tc>
          <w:tcPr>
            <w:tcW w:w="5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363420" w14:textId="77777777" w:rsidR="00B71568" w:rsidRDefault="00B71568" w:rsidP="005B3876">
            <w:pPr>
              <w:rPr>
                <w:rFonts w:ascii="Arial" w:hAnsi="Arial" w:cs="Arial"/>
                <w:color w:val="000000"/>
                <w:position w:val="-2"/>
                <w:sz w:val="18"/>
                <w:szCs w:val="18"/>
              </w:rPr>
            </w:pPr>
          </w:p>
        </w:tc>
        <w:tc>
          <w:tcPr>
            <w:tcW w:w="59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7A75AF" w14:textId="77777777" w:rsidR="00B71568" w:rsidRDefault="00B71568" w:rsidP="005B3876">
            <w:pPr>
              <w:rPr>
                <w:rFonts w:ascii="Arial" w:hAnsi="Arial" w:cs="Arial"/>
                <w:color w:val="000000"/>
                <w:position w:val="-2"/>
                <w:sz w:val="18"/>
                <w:szCs w:val="18"/>
              </w:rPr>
            </w:pPr>
          </w:p>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018E0C" w14:textId="77777777" w:rsidR="00B71568" w:rsidRDefault="00B71568" w:rsidP="005B3876">
            <w:pPr>
              <w:rPr>
                <w:rFonts w:ascii="Arial" w:hAnsi="Arial" w:cs="Arial"/>
                <w:color w:val="000000"/>
                <w:position w:val="-2"/>
                <w:sz w:val="18"/>
                <w:szCs w:val="18"/>
              </w:rPr>
            </w:pPr>
          </w:p>
        </w:tc>
        <w:tc>
          <w:tcPr>
            <w:tcW w:w="5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B3232D" w14:textId="77777777" w:rsidR="00B71568" w:rsidRDefault="00B71568" w:rsidP="005B3876">
            <w:pPr>
              <w:rPr>
                <w:rFonts w:ascii="Arial" w:hAnsi="Arial" w:cs="Arial"/>
                <w:color w:val="000000"/>
                <w:position w:val="-2"/>
                <w:sz w:val="18"/>
                <w:szCs w:val="18"/>
              </w:rPr>
            </w:pPr>
          </w:p>
        </w:tc>
      </w:tr>
      <w:tr w:rsidR="00B71568" w14:paraId="3661D12E" w14:textId="77777777" w:rsidTr="005B3876">
        <w:tc>
          <w:tcPr>
            <w:tcW w:w="79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6B8B1D" w14:textId="77777777" w:rsidR="00B71568" w:rsidRDefault="00B71568" w:rsidP="005B3876">
            <w:pPr>
              <w:rPr>
                <w:rFonts w:ascii="Arial" w:hAnsi="Arial" w:cs="Arial"/>
                <w:color w:val="000000"/>
                <w:position w:val="-2"/>
                <w:sz w:val="18"/>
                <w:szCs w:val="18"/>
              </w:rPr>
            </w:pPr>
          </w:p>
          <w:p w14:paraId="009544B5" w14:textId="77777777" w:rsidR="00B71568" w:rsidRDefault="00B71568" w:rsidP="005B3876">
            <w:pPr>
              <w:rPr>
                <w:rFonts w:ascii="Arial" w:hAnsi="Arial" w:cs="Arial"/>
                <w:color w:val="000000"/>
                <w:position w:val="-2"/>
                <w:sz w:val="18"/>
                <w:szCs w:val="18"/>
              </w:rPr>
            </w:pPr>
          </w:p>
        </w:tc>
        <w:tc>
          <w:tcPr>
            <w:tcW w:w="19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7987D3" w14:textId="77777777" w:rsidR="00B71568" w:rsidRDefault="00B71568" w:rsidP="005B3876">
            <w:pPr>
              <w:rPr>
                <w:rFonts w:ascii="Arial" w:hAnsi="Arial" w:cs="Arial"/>
                <w:color w:val="000000"/>
                <w:position w:val="-2"/>
                <w:sz w:val="18"/>
                <w:szCs w:val="18"/>
              </w:rPr>
            </w:pPr>
          </w:p>
        </w:tc>
        <w:tc>
          <w:tcPr>
            <w:tcW w:w="5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5CB312" w14:textId="77777777" w:rsidR="00B71568" w:rsidRDefault="00B71568" w:rsidP="005B3876">
            <w:pPr>
              <w:rPr>
                <w:rFonts w:ascii="Arial" w:hAnsi="Arial" w:cs="Arial"/>
                <w:color w:val="000000"/>
                <w:position w:val="-2"/>
                <w:sz w:val="18"/>
                <w:szCs w:val="18"/>
              </w:rPr>
            </w:pPr>
          </w:p>
        </w:tc>
        <w:tc>
          <w:tcPr>
            <w:tcW w:w="59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4EA3DC" w14:textId="77777777" w:rsidR="00B71568" w:rsidRDefault="00B71568" w:rsidP="005B3876">
            <w:pPr>
              <w:rPr>
                <w:rFonts w:ascii="Arial" w:hAnsi="Arial" w:cs="Arial"/>
                <w:color w:val="000000"/>
                <w:position w:val="-2"/>
                <w:sz w:val="18"/>
                <w:szCs w:val="18"/>
              </w:rPr>
            </w:pPr>
          </w:p>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F12574" w14:textId="77777777" w:rsidR="00B71568" w:rsidRDefault="00B71568" w:rsidP="005B3876">
            <w:pPr>
              <w:rPr>
                <w:rFonts w:ascii="Arial" w:hAnsi="Arial" w:cs="Arial"/>
                <w:color w:val="000000"/>
                <w:position w:val="-2"/>
                <w:sz w:val="18"/>
                <w:szCs w:val="18"/>
              </w:rPr>
            </w:pPr>
          </w:p>
        </w:tc>
        <w:tc>
          <w:tcPr>
            <w:tcW w:w="5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36E0FB" w14:textId="77777777" w:rsidR="00B71568" w:rsidRDefault="00B71568" w:rsidP="005B3876">
            <w:pPr>
              <w:rPr>
                <w:rFonts w:ascii="Arial" w:hAnsi="Arial" w:cs="Arial"/>
                <w:color w:val="000000"/>
                <w:position w:val="-2"/>
                <w:sz w:val="18"/>
                <w:szCs w:val="18"/>
              </w:rPr>
            </w:pPr>
          </w:p>
        </w:tc>
      </w:tr>
    </w:tbl>
    <w:p w14:paraId="11471751" w14:textId="05DF58C1" w:rsidR="001208E0" w:rsidRDefault="001208E0" w:rsidP="001208E0">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r w:rsidR="00AE037B">
        <w:rPr>
          <w:rFonts w:ascii="Arial" w:hAnsi="Arial" w:cs="Arial"/>
          <w:i/>
          <w:iCs/>
          <w:color w:val="000000"/>
          <w:sz w:val="18"/>
          <w:szCs w:val="18"/>
        </w:rPr>
        <w:t xml:space="preserve"> ali dodajo nove vrstice</w:t>
      </w:r>
      <w:r>
        <w:rPr>
          <w:rFonts w:ascii="Arial" w:hAnsi="Arial" w:cs="Arial"/>
          <w:i/>
          <w:iCs/>
          <w:color w:val="000000"/>
          <w:sz w:val="18"/>
          <w:szCs w:val="18"/>
        </w:rPr>
        <w:t>.</w:t>
      </w:r>
    </w:p>
    <w:tbl>
      <w:tblPr>
        <w:tblStyle w:val="NormalTablePHPDOCX"/>
        <w:tblW w:w="5000" w:type="pct"/>
        <w:tblInd w:w="108" w:type="dxa"/>
        <w:tblLook w:val="04A0" w:firstRow="1" w:lastRow="0" w:firstColumn="1" w:lastColumn="0" w:noHBand="0" w:noVBand="1"/>
      </w:tblPr>
      <w:tblGrid>
        <w:gridCol w:w="7001"/>
        <w:gridCol w:w="7001"/>
      </w:tblGrid>
      <w:tr w:rsidR="001208E0" w14:paraId="0025FE18" w14:textId="77777777" w:rsidTr="005B3876">
        <w:tc>
          <w:tcPr>
            <w:tcW w:w="2500" w:type="pct"/>
            <w:tcMar>
              <w:top w:w="75" w:type="dxa"/>
              <w:bottom w:w="75" w:type="dxa"/>
            </w:tcMar>
            <w:vAlign w:val="center"/>
          </w:tcPr>
          <w:p w14:paraId="6F5634BF" w14:textId="77777777" w:rsidR="001208E0" w:rsidRDefault="001208E0" w:rsidP="005B3876">
            <w:r>
              <w:rPr>
                <w:rFonts w:ascii="Arial" w:hAnsi="Arial" w:cs="Arial"/>
                <w:color w:val="000000"/>
                <w:position w:val="-2"/>
                <w:sz w:val="18"/>
                <w:szCs w:val="18"/>
              </w:rPr>
              <w:t>Kraj in datum:</w:t>
            </w:r>
          </w:p>
        </w:tc>
        <w:tc>
          <w:tcPr>
            <w:tcW w:w="0" w:type="auto"/>
            <w:tcMar>
              <w:top w:w="75" w:type="dxa"/>
              <w:bottom w:w="75" w:type="dxa"/>
            </w:tcMar>
            <w:vAlign w:val="center"/>
          </w:tcPr>
          <w:p w14:paraId="593277AD" w14:textId="77777777" w:rsidR="001208E0" w:rsidRDefault="001208E0" w:rsidP="005B3876">
            <w:r>
              <w:rPr>
                <w:rFonts w:ascii="Arial" w:hAnsi="Arial" w:cs="Arial"/>
                <w:color w:val="000000"/>
                <w:position w:val="-2"/>
                <w:sz w:val="18"/>
                <w:szCs w:val="18"/>
              </w:rPr>
              <w:t>Ime in priimek: _____________________</w:t>
            </w:r>
          </w:p>
        </w:tc>
      </w:tr>
      <w:tr w:rsidR="001208E0" w14:paraId="0DFDC8B2" w14:textId="77777777" w:rsidTr="005B3876">
        <w:tc>
          <w:tcPr>
            <w:tcW w:w="2500" w:type="pct"/>
            <w:tcMar>
              <w:top w:w="75" w:type="dxa"/>
              <w:bottom w:w="75" w:type="dxa"/>
            </w:tcMar>
            <w:vAlign w:val="center"/>
          </w:tcPr>
          <w:p w14:paraId="4C9194D1" w14:textId="77777777" w:rsidR="001208E0" w:rsidRDefault="001208E0" w:rsidP="005B3876"/>
        </w:tc>
        <w:tc>
          <w:tcPr>
            <w:tcW w:w="0" w:type="auto"/>
            <w:tcMar>
              <w:top w:w="75" w:type="dxa"/>
              <w:bottom w:w="75" w:type="dxa"/>
            </w:tcMar>
            <w:vAlign w:val="center"/>
          </w:tcPr>
          <w:p w14:paraId="0806F551" w14:textId="77777777" w:rsidR="001208E0" w:rsidRDefault="001208E0" w:rsidP="005B3876">
            <w:r>
              <w:rPr>
                <w:rFonts w:ascii="Arial" w:hAnsi="Arial" w:cs="Arial"/>
                <w:color w:val="A9A9A9"/>
                <w:position w:val="-2"/>
                <w:sz w:val="18"/>
                <w:szCs w:val="18"/>
              </w:rPr>
              <w:t xml:space="preserve">                                 (žig in podpis)</w:t>
            </w:r>
          </w:p>
        </w:tc>
      </w:tr>
    </w:tbl>
    <w:p w14:paraId="5C0904D7" w14:textId="77777777" w:rsidR="001208E0" w:rsidRDefault="001208E0" w:rsidP="001208E0"/>
    <w:p w14:paraId="4AE591CA" w14:textId="03410711" w:rsidR="001208E0" w:rsidRDefault="001208E0" w:rsidP="001208E0">
      <w:pPr>
        <w:tabs>
          <w:tab w:val="left" w:pos="2394"/>
        </w:tabs>
        <w:sectPr w:rsidR="001208E0" w:rsidSect="001208E0">
          <w:pgSz w:w="16838" w:h="11906" w:orient="landscape"/>
          <w:pgMar w:top="1418" w:right="1418" w:bottom="1418" w:left="1418" w:header="567" w:footer="596" w:gutter="0"/>
          <w:cols w:space="708"/>
          <w:docGrid w:linePitch="360"/>
        </w:sectPr>
      </w:pPr>
    </w:p>
    <w:p w14:paraId="6E1F2DFE" w14:textId="5703ACDA" w:rsidR="001A473B" w:rsidRPr="00590863" w:rsidRDefault="006D32A1" w:rsidP="00430C9C">
      <w:pPr>
        <w:spacing w:after="120"/>
        <w:jc w:val="right"/>
        <w:rPr>
          <w:rFonts w:ascii="Arial" w:hAnsi="Arial" w:cs="Arial"/>
          <w:sz w:val="18"/>
          <w:szCs w:val="18"/>
        </w:rPr>
      </w:pPr>
      <w:r w:rsidRPr="00590863">
        <w:rPr>
          <w:rFonts w:ascii="Arial" w:hAnsi="Arial" w:cs="Arial"/>
          <w:sz w:val="18"/>
          <w:szCs w:val="18"/>
        </w:rPr>
        <w:lastRenderedPageBreak/>
        <w:t xml:space="preserve">Obrazec št: </w:t>
      </w:r>
      <w:r w:rsidR="005221CE">
        <w:rPr>
          <w:rFonts w:ascii="Arial" w:hAnsi="Arial" w:cs="Arial"/>
          <w:sz w:val="18"/>
          <w:szCs w:val="18"/>
        </w:rPr>
        <w:t>7</w:t>
      </w:r>
    </w:p>
    <w:p w14:paraId="1D9CEC0E" w14:textId="77777777" w:rsidR="001A473B" w:rsidRDefault="006D32A1" w:rsidP="005B38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550CF681" w14:textId="77777777" w:rsidR="008C6CFC" w:rsidRDefault="006D32A1">
      <w:pPr>
        <w:spacing w:before="225" w:after="225" w:line="240" w:lineRule="auto"/>
        <w:jc w:val="both"/>
      </w:pPr>
      <w:r>
        <w:rPr>
          <w:rFonts w:ascii="Arial" w:hAnsi="Arial" w:cs="Arial"/>
          <w:i/>
          <w:iCs/>
          <w:color w:val="000000"/>
          <w:sz w:val="18"/>
          <w:szCs w:val="18"/>
        </w:rPr>
        <w:t>Glava s podatki o garantu (zavarovalnici/banki) ali SWIFT ključ</w:t>
      </w:r>
    </w:p>
    <w:p w14:paraId="6D598907" w14:textId="683537A9" w:rsidR="008C6CFC" w:rsidRDefault="006D32A1">
      <w:pPr>
        <w:spacing w:before="225" w:after="225" w:line="240" w:lineRule="auto"/>
        <w:jc w:val="both"/>
      </w:pPr>
      <w:r>
        <w:rPr>
          <w:rFonts w:ascii="Arial" w:hAnsi="Arial" w:cs="Arial"/>
          <w:color w:val="000000"/>
          <w:sz w:val="18"/>
          <w:szCs w:val="18"/>
        </w:rPr>
        <w:t xml:space="preserve">Za: </w:t>
      </w:r>
      <w:r w:rsidR="007441A0" w:rsidRPr="009D3122">
        <w:rPr>
          <w:rFonts w:ascii="Arial" w:hAnsi="Arial" w:cs="Arial"/>
          <w:color w:val="000000"/>
          <w:sz w:val="18"/>
          <w:szCs w:val="18"/>
        </w:rPr>
        <w:t>OBALNA SAMOUPRAVNA SKUPNOST ITALIJANSKE NARODNOSTI, Župančičeva ulica 18, KOPER - CAPODISTRIA, 6000 Koper - Capodistria</w:t>
      </w:r>
    </w:p>
    <w:p w14:paraId="1EEACD67" w14:textId="77777777" w:rsidR="008C6CFC" w:rsidRDefault="006D32A1">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30D6A5A3" w14:textId="77777777" w:rsidR="008C6CFC" w:rsidRDefault="006D32A1">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359D210D" w14:textId="77777777" w:rsidR="008C6CFC" w:rsidRDefault="006D32A1">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6809CA75" w14:textId="77777777" w:rsidR="008C6CFC" w:rsidRDefault="006D32A1">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5AA8E96E" w14:textId="77777777" w:rsidR="008C6CFC" w:rsidRDefault="006D32A1">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1D1015A0" w14:textId="7FFF4A9D" w:rsidR="008C6CFC" w:rsidRDefault="006D32A1">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w:t>
      </w:r>
      <w:r w:rsidR="007441A0" w:rsidRPr="009D3122">
        <w:rPr>
          <w:rFonts w:ascii="Arial" w:hAnsi="Arial" w:cs="Arial"/>
          <w:color w:val="000000"/>
          <w:sz w:val="18"/>
          <w:szCs w:val="18"/>
        </w:rPr>
        <w:t>OBALNA SAMOUPRAVNA SKUPNOST ITALIJANSKE NARODNOSTI, Župančičeva ulica 18, KOPER - CAPODISTRIA, 6000 Koper - Capodistria</w:t>
      </w:r>
    </w:p>
    <w:p w14:paraId="0D1A6DD9" w14:textId="5B1DC404" w:rsidR="008C6CFC" w:rsidRDefault="006D32A1">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sidR="00533324" w:rsidRPr="00533324">
        <w:rPr>
          <w:rFonts w:ascii="Arial" w:hAnsi="Arial" w:cs="Arial"/>
          <w:b/>
          <w:bCs/>
          <w:color w:val="000000"/>
          <w:sz w:val="18"/>
          <w:szCs w:val="18"/>
        </w:rPr>
        <w:t>Delna prenova palače Tarsia z namenom ohranjanja kulturne dediščine in zagotovitve novih delovnih prostorov</w:t>
      </w:r>
    </w:p>
    <w:p w14:paraId="49F4E5B0" w14:textId="5C9682B9" w:rsidR="008C6CFC" w:rsidRDefault="006D32A1">
      <w:pPr>
        <w:spacing w:before="225" w:after="225" w:line="240" w:lineRule="auto"/>
        <w:jc w:val="both"/>
      </w:pPr>
      <w:r>
        <w:rPr>
          <w:rFonts w:ascii="Arial" w:hAnsi="Arial" w:cs="Arial"/>
          <w:b/>
          <w:bCs/>
          <w:color w:val="000000"/>
          <w:sz w:val="18"/>
          <w:szCs w:val="18"/>
        </w:rPr>
        <w:t xml:space="preserve">ZNESEK IN VALUTA:  10,00 % pogodbene vrednosti z DDV, kar znaša </w:t>
      </w:r>
      <w:r>
        <w:rPr>
          <w:rFonts w:ascii="Arial" w:hAnsi="Arial" w:cs="Arial"/>
          <w:b/>
          <w:bCs/>
          <w:color w:val="000000"/>
          <w:sz w:val="18"/>
          <w:szCs w:val="18"/>
          <w:u w:val="single"/>
        </w:rPr>
        <w:t>__________</w:t>
      </w:r>
    </w:p>
    <w:p w14:paraId="45AECD90" w14:textId="77777777" w:rsidR="008C6CFC" w:rsidRDefault="006D32A1" w:rsidP="001749B5">
      <w:pPr>
        <w:spacing w:before="180" w:after="180"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5E10D5B1" w14:textId="77777777" w:rsidR="008C6CFC" w:rsidRDefault="006D32A1" w:rsidP="001749B5">
      <w:pPr>
        <w:spacing w:before="180" w:after="180"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46E2D2F9" w14:textId="77777777" w:rsidR="008C6CFC" w:rsidRDefault="006D32A1" w:rsidP="001749B5">
      <w:pPr>
        <w:spacing w:before="180" w:after="180"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06C474F9" w14:textId="77777777" w:rsidR="008C6CFC" w:rsidRDefault="006D32A1" w:rsidP="001749B5">
      <w:pPr>
        <w:spacing w:before="180" w:after="180"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39C8381E" w14:textId="77777777" w:rsidR="008C6CFC" w:rsidRDefault="006D32A1" w:rsidP="001749B5">
      <w:pPr>
        <w:spacing w:before="180" w:after="180"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511DB190" w14:textId="77777777" w:rsidR="008C6CFC" w:rsidRDefault="006D32A1" w:rsidP="001749B5">
      <w:pPr>
        <w:spacing w:before="180" w:after="180"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B31B2E8" w14:textId="77777777" w:rsidR="008C6CFC" w:rsidRDefault="006D32A1" w:rsidP="001749B5">
      <w:pPr>
        <w:spacing w:before="180" w:after="180"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3CA96711" w14:textId="77777777" w:rsidR="008C6CFC" w:rsidRDefault="006D32A1" w:rsidP="001749B5">
      <w:pPr>
        <w:spacing w:before="180" w:after="180"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49E3C986" w14:textId="77777777" w:rsidR="008C6CFC" w:rsidRDefault="006D32A1" w:rsidP="001749B5">
      <w:pPr>
        <w:spacing w:before="180" w:after="180" w:line="240" w:lineRule="auto"/>
        <w:jc w:val="both"/>
      </w:pPr>
      <w:r>
        <w:rPr>
          <w:rFonts w:ascii="Arial" w:hAnsi="Arial" w:cs="Arial"/>
          <w:color w:val="000000"/>
          <w:sz w:val="18"/>
          <w:szCs w:val="18"/>
        </w:rPr>
        <w:t>Za to zavarovanje veljajo Enotna pravila za garancije na poziv (EPGP) revizija iz leta 2010, izdana pri MTZ pod št. 758.</w:t>
      </w:r>
    </w:p>
    <w:tbl>
      <w:tblPr>
        <w:tblStyle w:val="NormalTablePHPDOCX"/>
        <w:tblW w:w="8745" w:type="dxa"/>
        <w:tblInd w:w="108" w:type="dxa"/>
        <w:tblLook w:val="04A0" w:firstRow="1" w:lastRow="0" w:firstColumn="1" w:lastColumn="0" w:noHBand="0" w:noVBand="1"/>
      </w:tblPr>
      <w:tblGrid>
        <w:gridCol w:w="4080"/>
        <w:gridCol w:w="4665"/>
      </w:tblGrid>
      <w:tr w:rsidR="008C6CFC" w14:paraId="08166E11" w14:textId="77777777">
        <w:tc>
          <w:tcPr>
            <w:tcW w:w="4080" w:type="dxa"/>
            <w:tcMar>
              <w:top w:w="75" w:type="dxa"/>
              <w:bottom w:w="75" w:type="dxa"/>
            </w:tcMar>
            <w:vAlign w:val="center"/>
          </w:tcPr>
          <w:p w14:paraId="7D7E3FF2" w14:textId="77777777" w:rsidR="008C6CFC" w:rsidRDefault="006D32A1">
            <w:r>
              <w:rPr>
                <w:rFonts w:ascii="Arial" w:hAnsi="Arial" w:cs="Arial"/>
                <w:color w:val="000000"/>
                <w:position w:val="-2"/>
                <w:sz w:val="18"/>
                <w:szCs w:val="18"/>
              </w:rPr>
              <w:t> </w:t>
            </w:r>
          </w:p>
        </w:tc>
        <w:tc>
          <w:tcPr>
            <w:tcW w:w="0" w:type="auto"/>
            <w:tcMar>
              <w:top w:w="75" w:type="dxa"/>
              <w:bottom w:w="75" w:type="dxa"/>
            </w:tcMar>
            <w:vAlign w:val="center"/>
          </w:tcPr>
          <w:p w14:paraId="6F681C66" w14:textId="77777777" w:rsidR="008C6CFC" w:rsidRDefault="006D32A1" w:rsidP="00593AB6">
            <w:pPr>
              <w:jc w:val="center"/>
            </w:pPr>
            <w:r>
              <w:rPr>
                <w:rFonts w:ascii="Arial" w:hAnsi="Arial" w:cs="Arial"/>
                <w:color w:val="000000"/>
                <w:position w:val="-2"/>
                <w:sz w:val="18"/>
                <w:szCs w:val="18"/>
              </w:rPr>
              <w:t>Garant</w:t>
            </w:r>
          </w:p>
        </w:tc>
      </w:tr>
      <w:tr w:rsidR="008C6CFC" w14:paraId="4413245C" w14:textId="77777777">
        <w:tc>
          <w:tcPr>
            <w:tcW w:w="4080" w:type="dxa"/>
            <w:tcMar>
              <w:top w:w="75" w:type="dxa"/>
              <w:bottom w:w="75" w:type="dxa"/>
            </w:tcMar>
            <w:vAlign w:val="center"/>
          </w:tcPr>
          <w:p w14:paraId="5F894323" w14:textId="77777777" w:rsidR="008C6CFC" w:rsidRDefault="006D32A1">
            <w:r>
              <w:rPr>
                <w:rFonts w:ascii="Arial" w:hAnsi="Arial" w:cs="Arial"/>
                <w:color w:val="000000"/>
                <w:position w:val="-2"/>
                <w:sz w:val="18"/>
                <w:szCs w:val="18"/>
              </w:rPr>
              <w:t> </w:t>
            </w:r>
          </w:p>
        </w:tc>
        <w:tc>
          <w:tcPr>
            <w:tcW w:w="0" w:type="auto"/>
            <w:tcMar>
              <w:top w:w="75" w:type="dxa"/>
              <w:bottom w:w="75" w:type="dxa"/>
            </w:tcMar>
            <w:vAlign w:val="center"/>
          </w:tcPr>
          <w:p w14:paraId="2FE18210" w14:textId="77777777" w:rsidR="008C6CFC" w:rsidRDefault="008C6CFC" w:rsidP="00593AB6"/>
          <w:p w14:paraId="79476C50" w14:textId="77777777" w:rsidR="008C6CFC" w:rsidRDefault="006D32A1" w:rsidP="00593AB6">
            <w:pPr>
              <w:jc w:val="center"/>
            </w:pPr>
            <w:r>
              <w:rPr>
                <w:rFonts w:ascii="Arial" w:hAnsi="Arial" w:cs="Arial"/>
                <w:color w:val="A9A9A9"/>
                <w:position w:val="-2"/>
                <w:sz w:val="18"/>
                <w:szCs w:val="18"/>
              </w:rPr>
              <w:t>(žig in podpis)</w:t>
            </w:r>
          </w:p>
        </w:tc>
      </w:tr>
    </w:tbl>
    <w:p w14:paraId="6145B343" w14:textId="5B7C8633" w:rsidR="001A473B" w:rsidRDefault="006D32A1" w:rsidP="005B3876">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5221CE">
        <w:rPr>
          <w:rFonts w:ascii="Arial" w:hAnsi="Arial" w:cs="Arial"/>
          <w:sz w:val="18"/>
          <w:szCs w:val="18"/>
        </w:rPr>
        <w:t>8</w:t>
      </w:r>
    </w:p>
    <w:p w14:paraId="68DD7758" w14:textId="77777777" w:rsidR="009B7CE7" w:rsidRPr="00590863" w:rsidRDefault="009B7CE7" w:rsidP="005B3876">
      <w:pPr>
        <w:spacing w:after="0"/>
        <w:jc w:val="right"/>
        <w:rPr>
          <w:rFonts w:ascii="Arial" w:hAnsi="Arial" w:cs="Arial"/>
          <w:sz w:val="18"/>
          <w:szCs w:val="18"/>
        </w:rPr>
      </w:pPr>
    </w:p>
    <w:p w14:paraId="3CF174CB" w14:textId="77777777" w:rsidR="001A473B" w:rsidRDefault="006D32A1" w:rsidP="005B38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odpravo napak</w:t>
      </w:r>
    </w:p>
    <w:p w14:paraId="0DD8B699" w14:textId="77777777" w:rsidR="008C6CFC" w:rsidRDefault="006D32A1" w:rsidP="001749B5">
      <w:pPr>
        <w:spacing w:before="180" w:after="180" w:line="240" w:lineRule="auto"/>
        <w:jc w:val="both"/>
      </w:pPr>
      <w:r>
        <w:rPr>
          <w:rFonts w:ascii="Arial" w:hAnsi="Arial" w:cs="Arial"/>
          <w:i/>
          <w:iCs/>
          <w:color w:val="000000"/>
          <w:sz w:val="18"/>
          <w:szCs w:val="18"/>
        </w:rPr>
        <w:t>Glava s podatki o garantu (zavarovalnici/banki) ali SWIFT ključ</w:t>
      </w:r>
    </w:p>
    <w:p w14:paraId="4DE1D23D" w14:textId="3AC9AFD8" w:rsidR="008C6CFC" w:rsidRDefault="006D32A1" w:rsidP="001749B5">
      <w:pPr>
        <w:spacing w:before="180" w:after="180" w:line="240" w:lineRule="auto"/>
        <w:jc w:val="both"/>
      </w:pPr>
      <w:r>
        <w:rPr>
          <w:rFonts w:ascii="Arial" w:hAnsi="Arial" w:cs="Arial"/>
          <w:color w:val="000000"/>
          <w:sz w:val="18"/>
          <w:szCs w:val="18"/>
        </w:rPr>
        <w:t xml:space="preserve">Za: </w:t>
      </w:r>
      <w:r w:rsidR="007441A0" w:rsidRPr="009D3122">
        <w:rPr>
          <w:rFonts w:ascii="Arial" w:hAnsi="Arial" w:cs="Arial"/>
          <w:color w:val="000000"/>
          <w:sz w:val="18"/>
          <w:szCs w:val="18"/>
        </w:rPr>
        <w:t>OBALNA SAMOUPRAVNA SKUPNOST ITALIJANSKE NARODNOSTI, Župančičeva ulica 18, KOPER - CAPODISTRIA, 6000 Koper - Capodistria</w:t>
      </w:r>
    </w:p>
    <w:p w14:paraId="6B4B5303" w14:textId="77777777" w:rsidR="008C6CFC" w:rsidRDefault="006D32A1" w:rsidP="001749B5">
      <w:pPr>
        <w:spacing w:before="180" w:after="180"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43BC86A9" w14:textId="77777777" w:rsidR="008C6CFC" w:rsidRDefault="006D32A1" w:rsidP="001749B5">
      <w:pPr>
        <w:spacing w:before="180" w:after="180"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3286E2E1" w14:textId="77777777" w:rsidR="008C6CFC" w:rsidRDefault="006D32A1" w:rsidP="001749B5">
      <w:pPr>
        <w:spacing w:before="180" w:after="180"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7BBA9146" w14:textId="77777777" w:rsidR="008C6CFC" w:rsidRDefault="006D32A1" w:rsidP="001749B5">
      <w:pPr>
        <w:spacing w:before="180" w:after="180"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3F642BD5" w14:textId="77777777" w:rsidR="008C6CFC" w:rsidRDefault="006D32A1" w:rsidP="001749B5">
      <w:pPr>
        <w:spacing w:before="180" w:after="180"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00F25889" w14:textId="193D9B87" w:rsidR="008C6CFC" w:rsidRDefault="006D32A1" w:rsidP="001749B5">
      <w:pPr>
        <w:spacing w:before="180" w:after="180" w:line="240" w:lineRule="auto"/>
        <w:jc w:val="both"/>
      </w:pPr>
      <w:r>
        <w:rPr>
          <w:rFonts w:ascii="Arial" w:hAnsi="Arial" w:cs="Arial"/>
          <w:b/>
          <w:bCs/>
          <w:color w:val="000000"/>
          <w:sz w:val="18"/>
          <w:szCs w:val="18"/>
        </w:rPr>
        <w:t>UPRAVIČENEC:</w:t>
      </w:r>
      <w:r>
        <w:rPr>
          <w:rFonts w:ascii="Arial" w:hAnsi="Arial" w:cs="Arial"/>
          <w:color w:val="000000"/>
          <w:sz w:val="18"/>
          <w:szCs w:val="18"/>
        </w:rPr>
        <w:t> </w:t>
      </w:r>
      <w:r w:rsidR="007441A0" w:rsidRPr="009D3122">
        <w:rPr>
          <w:rFonts w:ascii="Arial" w:hAnsi="Arial" w:cs="Arial"/>
          <w:color w:val="000000"/>
          <w:sz w:val="18"/>
          <w:szCs w:val="18"/>
        </w:rPr>
        <w:t>OBALNA SAMOUPRAVNA SKUPNOST ITALIJANSKE NARODNOSTI, Župančičeva ulica 18, KOPER - CAPODISTRIA, 6000 Koper - Capodistria</w:t>
      </w:r>
    </w:p>
    <w:p w14:paraId="7B994B5E" w14:textId="77DED88E" w:rsidR="009B7CE7" w:rsidRDefault="006D32A1" w:rsidP="001749B5">
      <w:pPr>
        <w:spacing w:before="180" w:after="180"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za odpravo napak v garancijskem roku, ki izhaja iz pogodbe št. z dne __________________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sidR="00533324" w:rsidRPr="00533324">
        <w:rPr>
          <w:rFonts w:ascii="Arial" w:hAnsi="Arial" w:cs="Arial"/>
          <w:b/>
          <w:bCs/>
          <w:color w:val="000000"/>
          <w:sz w:val="18"/>
          <w:szCs w:val="18"/>
        </w:rPr>
        <w:t>Delna prenova palače Tarsia z namenom ohranjanja kulturne dediščine in zagotovitve novih delovnih prostorov</w:t>
      </w:r>
    </w:p>
    <w:p w14:paraId="33020DE7" w14:textId="42ED4E28" w:rsidR="008C6CFC" w:rsidRDefault="006D32A1" w:rsidP="001749B5">
      <w:pPr>
        <w:spacing w:before="180" w:after="180" w:line="240" w:lineRule="auto"/>
        <w:jc w:val="both"/>
      </w:pPr>
      <w:r>
        <w:rPr>
          <w:rFonts w:ascii="Arial" w:hAnsi="Arial" w:cs="Arial"/>
          <w:b/>
          <w:bCs/>
          <w:color w:val="000000"/>
          <w:sz w:val="18"/>
          <w:szCs w:val="18"/>
        </w:rPr>
        <w:t xml:space="preserve">ZNESEK IN VALUTA:  5,00 % pogodbene vrednosti z DDV, kar znaša </w:t>
      </w:r>
      <w:r>
        <w:rPr>
          <w:rFonts w:ascii="Arial" w:hAnsi="Arial" w:cs="Arial"/>
          <w:b/>
          <w:bCs/>
          <w:color w:val="000000"/>
          <w:sz w:val="18"/>
          <w:szCs w:val="18"/>
          <w:u w:val="single"/>
        </w:rPr>
        <w:t>__________</w:t>
      </w:r>
    </w:p>
    <w:p w14:paraId="5DFB28A4" w14:textId="77777777" w:rsidR="008C6CFC" w:rsidRDefault="006D32A1" w:rsidP="001749B5">
      <w:pPr>
        <w:spacing w:before="180" w:after="180"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07530575" w14:textId="77777777" w:rsidR="008C6CFC" w:rsidRDefault="006D32A1" w:rsidP="001749B5">
      <w:pPr>
        <w:spacing w:before="180" w:after="180"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1704FFDF" w14:textId="77777777" w:rsidR="008C6CFC" w:rsidRDefault="006D32A1" w:rsidP="001749B5">
      <w:pPr>
        <w:spacing w:before="180" w:after="180"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35D8C17D" w14:textId="77777777" w:rsidR="008C6CFC" w:rsidRDefault="006D32A1" w:rsidP="001749B5">
      <w:pPr>
        <w:spacing w:before="180" w:after="180"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5783AA15" w14:textId="77777777" w:rsidR="008C6CFC" w:rsidRDefault="006D32A1" w:rsidP="001749B5">
      <w:pPr>
        <w:spacing w:before="180" w:after="180"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7120C104" w14:textId="77777777" w:rsidR="008C6CFC" w:rsidRDefault="006D32A1" w:rsidP="001749B5">
      <w:pPr>
        <w:spacing w:before="180" w:after="180"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1099AB0B" w14:textId="77777777" w:rsidR="008C6CFC" w:rsidRDefault="006D32A1" w:rsidP="001749B5">
      <w:pPr>
        <w:spacing w:before="180" w:after="180"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724390BF" w14:textId="77777777" w:rsidR="008C6CFC" w:rsidRDefault="006D32A1" w:rsidP="001749B5">
      <w:pPr>
        <w:spacing w:before="180" w:after="180"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6EF606C9" w14:textId="123AD5FD" w:rsidR="008C6CFC" w:rsidRDefault="006D32A1" w:rsidP="001749B5">
      <w:pPr>
        <w:spacing w:before="180" w:after="180" w:line="240" w:lineRule="auto"/>
        <w:jc w:val="both"/>
      </w:pPr>
      <w:r>
        <w:rPr>
          <w:rFonts w:ascii="Arial" w:hAnsi="Arial" w:cs="Arial"/>
          <w:color w:val="000000"/>
          <w:sz w:val="18"/>
          <w:szCs w:val="18"/>
        </w:rPr>
        <w:t>Za to zavarovanje veljajo Enotna pravila za garancije na poziv (EPGP) revizija iz leta 2010, izdana pri MTZ pod št. 758.</w:t>
      </w:r>
    </w:p>
    <w:tbl>
      <w:tblPr>
        <w:tblStyle w:val="NormalTablePHPDOCX"/>
        <w:tblW w:w="5000" w:type="pct"/>
        <w:tblInd w:w="108" w:type="dxa"/>
        <w:tblLook w:val="04A0" w:firstRow="1" w:lastRow="0" w:firstColumn="1" w:lastColumn="0" w:noHBand="0" w:noVBand="1"/>
      </w:tblPr>
      <w:tblGrid>
        <w:gridCol w:w="4535"/>
        <w:gridCol w:w="4535"/>
      </w:tblGrid>
      <w:tr w:rsidR="008C6CFC" w14:paraId="1A0FC74C" w14:textId="77777777">
        <w:tc>
          <w:tcPr>
            <w:tcW w:w="2500" w:type="pct"/>
            <w:tcMar>
              <w:top w:w="75" w:type="dxa"/>
              <w:bottom w:w="75" w:type="dxa"/>
            </w:tcMar>
            <w:vAlign w:val="center"/>
          </w:tcPr>
          <w:p w14:paraId="6F6F2DF9" w14:textId="77777777" w:rsidR="008C6CFC" w:rsidRDefault="006D32A1">
            <w:r>
              <w:rPr>
                <w:rFonts w:ascii="Arial" w:hAnsi="Arial" w:cs="Arial"/>
                <w:color w:val="000000"/>
                <w:position w:val="-2"/>
                <w:sz w:val="18"/>
                <w:szCs w:val="18"/>
              </w:rPr>
              <w:t> </w:t>
            </w:r>
          </w:p>
        </w:tc>
        <w:tc>
          <w:tcPr>
            <w:tcW w:w="0" w:type="auto"/>
            <w:tcMar>
              <w:top w:w="75" w:type="dxa"/>
              <w:bottom w:w="75" w:type="dxa"/>
            </w:tcMar>
            <w:vAlign w:val="center"/>
          </w:tcPr>
          <w:p w14:paraId="1743AB50" w14:textId="77777777" w:rsidR="008C6CFC" w:rsidRDefault="006D32A1">
            <w:pPr>
              <w:jc w:val="center"/>
            </w:pPr>
            <w:r>
              <w:rPr>
                <w:rFonts w:ascii="Arial" w:hAnsi="Arial" w:cs="Arial"/>
                <w:color w:val="000000"/>
                <w:position w:val="-2"/>
                <w:sz w:val="18"/>
                <w:szCs w:val="18"/>
              </w:rPr>
              <w:t>Garant</w:t>
            </w:r>
          </w:p>
        </w:tc>
      </w:tr>
      <w:tr w:rsidR="008C6CFC" w14:paraId="10E0B9C7" w14:textId="77777777">
        <w:tc>
          <w:tcPr>
            <w:tcW w:w="2500" w:type="pct"/>
            <w:tcMar>
              <w:top w:w="75" w:type="dxa"/>
              <w:bottom w:w="75" w:type="dxa"/>
            </w:tcMar>
            <w:vAlign w:val="center"/>
          </w:tcPr>
          <w:p w14:paraId="6A5D8107" w14:textId="77777777" w:rsidR="008C6CFC" w:rsidRDefault="006D32A1">
            <w:r>
              <w:rPr>
                <w:rFonts w:ascii="Arial" w:hAnsi="Arial" w:cs="Arial"/>
                <w:color w:val="000000"/>
                <w:position w:val="-2"/>
                <w:sz w:val="18"/>
                <w:szCs w:val="18"/>
              </w:rPr>
              <w:t> </w:t>
            </w:r>
          </w:p>
        </w:tc>
        <w:tc>
          <w:tcPr>
            <w:tcW w:w="0" w:type="auto"/>
            <w:tcMar>
              <w:top w:w="75" w:type="dxa"/>
              <w:bottom w:w="75" w:type="dxa"/>
            </w:tcMar>
            <w:vAlign w:val="center"/>
          </w:tcPr>
          <w:p w14:paraId="4E93A2FE" w14:textId="77777777" w:rsidR="008C6CFC" w:rsidRDefault="006D32A1">
            <w:pPr>
              <w:jc w:val="center"/>
            </w:pPr>
            <w:r>
              <w:rPr>
                <w:rFonts w:ascii="Arial" w:hAnsi="Arial" w:cs="Arial"/>
                <w:color w:val="A9A9A9"/>
                <w:position w:val="-2"/>
                <w:sz w:val="18"/>
                <w:szCs w:val="18"/>
              </w:rPr>
              <w:t>(žig in podpis)</w:t>
            </w:r>
          </w:p>
        </w:tc>
      </w:tr>
    </w:tbl>
    <w:p w14:paraId="7C8B7C2E" w14:textId="77777777" w:rsidR="008C6CFC" w:rsidRDefault="008C6CFC" w:rsidP="00430C9C">
      <w:pPr>
        <w:spacing w:before="225" w:after="225" w:line="240" w:lineRule="auto"/>
        <w:jc w:val="both"/>
        <w:sectPr w:rsidR="008C6CFC" w:rsidSect="005B3876">
          <w:footerReference w:type="default" r:id="rId17"/>
          <w:pgSz w:w="11906" w:h="16838"/>
          <w:pgMar w:top="1418" w:right="1418" w:bottom="1418" w:left="1418" w:header="567" w:footer="596" w:gutter="0"/>
          <w:cols w:space="708"/>
          <w:docGrid w:linePitch="360"/>
        </w:sectPr>
      </w:pPr>
    </w:p>
    <w:p w14:paraId="0E27FC75" w14:textId="73FF9D0F" w:rsidR="001A473B" w:rsidRPr="00590863" w:rsidRDefault="006D32A1" w:rsidP="005B3876">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5221CE">
        <w:rPr>
          <w:rFonts w:ascii="Arial" w:hAnsi="Arial" w:cs="Arial"/>
          <w:sz w:val="18"/>
          <w:szCs w:val="18"/>
        </w:rPr>
        <w:t>9</w:t>
      </w:r>
    </w:p>
    <w:p w14:paraId="2F0CBED7" w14:textId="77777777" w:rsidR="001A473B" w:rsidRPr="00252358" w:rsidRDefault="001A473B" w:rsidP="005B3876"/>
    <w:p w14:paraId="170209A3" w14:textId="77777777" w:rsidR="001A473B" w:rsidRDefault="006D32A1" w:rsidP="005B38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4438694A" w14:textId="77777777" w:rsidR="001A473B" w:rsidRDefault="001A473B" w:rsidP="005B3876">
      <w:pPr>
        <w:spacing w:after="120"/>
        <w:rPr>
          <w:rFonts w:ascii="Arial" w:hAnsi="Arial" w:cs="Arial"/>
        </w:rPr>
      </w:pPr>
    </w:p>
    <w:p w14:paraId="432C02C4" w14:textId="77777777" w:rsidR="008C6CFC" w:rsidRDefault="006D32A1">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0A72EC9A" w14:textId="77777777" w:rsidR="008C6CFC" w:rsidRDefault="006D32A1">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8C6CFC" w14:paraId="6A6AF6A2" w14:textId="77777777">
        <w:tc>
          <w:tcPr>
            <w:tcW w:w="0" w:type="auto"/>
            <w:tcMar>
              <w:top w:w="0" w:type="auto"/>
              <w:bottom w:w="0" w:type="auto"/>
            </w:tcMar>
          </w:tcPr>
          <w:p w14:paraId="75EB89C9" w14:textId="77777777" w:rsidR="008C6CFC" w:rsidRDefault="006D32A1">
            <w:pPr>
              <w:numPr>
                <w:ilvl w:val="0"/>
                <w:numId w:val="13"/>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6811ECE9" w14:textId="77777777" w:rsidR="008C6CFC" w:rsidRDefault="006D32A1">
            <w:pPr>
              <w:numPr>
                <w:ilvl w:val="0"/>
                <w:numId w:val="13"/>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12BAA175" w14:textId="751E1478" w:rsidR="008C6CFC" w:rsidRDefault="006D32A1">
            <w:pPr>
              <w:numPr>
                <w:ilvl w:val="0"/>
                <w:numId w:val="13"/>
              </w:numPr>
              <w:jc w:val="both"/>
              <w:rPr>
                <w:rFonts w:ascii="Arial" w:hAnsi="Arial" w:cs="Arial"/>
                <w:color w:val="000000"/>
                <w:sz w:val="18"/>
                <w:szCs w:val="18"/>
              </w:rPr>
            </w:pPr>
            <w:r>
              <w:rPr>
                <w:rFonts w:ascii="Arial" w:hAnsi="Arial" w:cs="Arial"/>
                <w:color w:val="000000"/>
                <w:sz w:val="18"/>
                <w:szCs w:val="18"/>
              </w:rPr>
              <w:t xml:space="preserve">nismo izločeni iz postopkov oddaje javnih naročil zaradi uvrstitve v evidenco gospodarskih subjektov z </w:t>
            </w:r>
            <w:r w:rsidR="00AC62DD">
              <w:rPr>
                <w:rFonts w:ascii="Arial" w:hAnsi="Arial" w:cs="Arial"/>
                <w:color w:val="000000"/>
                <w:sz w:val="18"/>
                <w:szCs w:val="18"/>
              </w:rPr>
              <w:t>izrečeninimi stranskimi sankcijami izločitve iz postopkov oddaje javnih naročil</w:t>
            </w:r>
            <w:r>
              <w:rPr>
                <w:rFonts w:ascii="Arial" w:hAnsi="Arial" w:cs="Arial"/>
                <w:color w:val="000000"/>
                <w:sz w:val="18"/>
                <w:szCs w:val="18"/>
              </w:rPr>
              <w:t>,</w:t>
            </w:r>
          </w:p>
          <w:p w14:paraId="1CD0ADD1" w14:textId="77777777" w:rsidR="008C6CFC" w:rsidRDefault="006D32A1">
            <w:pPr>
              <w:numPr>
                <w:ilvl w:val="0"/>
                <w:numId w:val="13"/>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0CA8FA21" w14:textId="77777777" w:rsidR="008C6CFC" w:rsidRDefault="006D32A1">
            <w:pPr>
              <w:numPr>
                <w:ilvl w:val="0"/>
                <w:numId w:val="13"/>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4990773D" w14:textId="77777777" w:rsidR="008C6CFC" w:rsidRDefault="006D32A1">
            <w:pPr>
              <w:numPr>
                <w:ilvl w:val="0"/>
                <w:numId w:val="13"/>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63B424A" w14:textId="77777777" w:rsidR="008C6CFC" w:rsidRDefault="006D32A1">
            <w:pPr>
              <w:numPr>
                <w:ilvl w:val="0"/>
                <w:numId w:val="13"/>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4849851" w14:textId="77777777" w:rsidR="008C6CFC" w:rsidRDefault="006D32A1">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0DD431BF" w14:textId="22F3C1F9" w:rsidR="008C6CFC" w:rsidRDefault="008C6CFC">
      <w:pPr>
        <w:spacing w:before="225" w:after="225" w:line="240" w:lineRule="auto"/>
        <w:jc w:val="center"/>
      </w:pPr>
    </w:p>
    <w:p w14:paraId="0A4D1363" w14:textId="77777777" w:rsidR="008C6CFC" w:rsidRDefault="006D32A1">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C6CFC" w14:paraId="4CA6461C" w14:textId="77777777">
        <w:tc>
          <w:tcPr>
            <w:tcW w:w="2500" w:type="pct"/>
            <w:tcMar>
              <w:top w:w="75" w:type="dxa"/>
              <w:bottom w:w="75" w:type="dxa"/>
            </w:tcMar>
            <w:vAlign w:val="center"/>
          </w:tcPr>
          <w:p w14:paraId="49ED69EC" w14:textId="77777777" w:rsidR="008C6CFC" w:rsidRDefault="006D32A1">
            <w:r>
              <w:rPr>
                <w:rFonts w:ascii="Arial" w:hAnsi="Arial" w:cs="Arial"/>
                <w:color w:val="000000"/>
                <w:position w:val="-2"/>
                <w:sz w:val="18"/>
                <w:szCs w:val="18"/>
              </w:rPr>
              <w:t>Kraj in datum:</w:t>
            </w:r>
          </w:p>
        </w:tc>
        <w:tc>
          <w:tcPr>
            <w:tcW w:w="0" w:type="auto"/>
            <w:tcMar>
              <w:top w:w="75" w:type="dxa"/>
              <w:bottom w:w="75" w:type="dxa"/>
            </w:tcMar>
            <w:vAlign w:val="center"/>
          </w:tcPr>
          <w:p w14:paraId="34055BFA" w14:textId="77777777" w:rsidR="008C6CFC" w:rsidRDefault="006D32A1">
            <w:r>
              <w:rPr>
                <w:rFonts w:ascii="Arial" w:hAnsi="Arial" w:cs="Arial"/>
                <w:color w:val="000000"/>
                <w:position w:val="-2"/>
                <w:sz w:val="18"/>
                <w:szCs w:val="18"/>
              </w:rPr>
              <w:t>Ime in priimek: _____________________</w:t>
            </w:r>
          </w:p>
        </w:tc>
      </w:tr>
      <w:tr w:rsidR="008C6CFC" w14:paraId="720685D7" w14:textId="77777777">
        <w:tc>
          <w:tcPr>
            <w:tcW w:w="2500" w:type="pct"/>
            <w:tcMar>
              <w:top w:w="75" w:type="dxa"/>
              <w:bottom w:w="75" w:type="dxa"/>
            </w:tcMar>
            <w:vAlign w:val="center"/>
          </w:tcPr>
          <w:p w14:paraId="21DC742B" w14:textId="77777777" w:rsidR="008C6CFC" w:rsidRDefault="006D32A1">
            <w:r>
              <w:rPr>
                <w:rFonts w:ascii="Arial" w:hAnsi="Arial" w:cs="Arial"/>
                <w:color w:val="000000"/>
                <w:position w:val="-2"/>
                <w:sz w:val="18"/>
                <w:szCs w:val="18"/>
              </w:rPr>
              <w:t> </w:t>
            </w:r>
          </w:p>
        </w:tc>
        <w:tc>
          <w:tcPr>
            <w:tcW w:w="0" w:type="auto"/>
            <w:tcMar>
              <w:top w:w="75" w:type="dxa"/>
              <w:bottom w:w="75" w:type="dxa"/>
            </w:tcMar>
            <w:vAlign w:val="center"/>
          </w:tcPr>
          <w:p w14:paraId="216160DA" w14:textId="77777777" w:rsidR="008C6CFC" w:rsidRDefault="008C6CFC"/>
          <w:p w14:paraId="2FCD4CC2" w14:textId="77777777" w:rsidR="008C6CFC" w:rsidRDefault="006D32A1">
            <w:pPr>
              <w:jc w:val="center"/>
            </w:pPr>
            <w:r>
              <w:rPr>
                <w:rFonts w:ascii="Arial" w:hAnsi="Arial" w:cs="Arial"/>
                <w:color w:val="A9A9A9"/>
                <w:position w:val="-2"/>
                <w:sz w:val="18"/>
                <w:szCs w:val="18"/>
              </w:rPr>
              <w:t>(žig in podpis)</w:t>
            </w:r>
          </w:p>
        </w:tc>
      </w:tr>
    </w:tbl>
    <w:p w14:paraId="7F49815D" w14:textId="77777777" w:rsidR="008C6CFC" w:rsidRDefault="006D32A1">
      <w:pPr>
        <w:spacing w:before="225" w:after="225" w:line="240" w:lineRule="auto"/>
        <w:jc w:val="both"/>
      </w:pPr>
      <w:r>
        <w:rPr>
          <w:rFonts w:ascii="Arial" w:hAnsi="Arial" w:cs="Arial"/>
          <w:color w:val="000000"/>
          <w:sz w:val="18"/>
          <w:szCs w:val="18"/>
        </w:rPr>
        <w:t> </w:t>
      </w:r>
    </w:p>
    <w:p w14:paraId="41F4BB28" w14:textId="77777777" w:rsidR="008C6CFC" w:rsidRDefault="006D32A1">
      <w:pPr>
        <w:spacing w:before="525" w:after="225" w:line="240" w:lineRule="auto"/>
        <w:jc w:val="both"/>
      </w:pPr>
      <w:r>
        <w:rPr>
          <w:rFonts w:ascii="Arial" w:hAnsi="Arial" w:cs="Arial"/>
          <w:color w:val="000000"/>
          <w:sz w:val="18"/>
          <w:szCs w:val="18"/>
        </w:rPr>
        <w:t> </w:t>
      </w:r>
    </w:p>
    <w:p w14:paraId="64BCB66F" w14:textId="77777777" w:rsidR="008C6CFC" w:rsidRDefault="008C6CFC">
      <w:pPr>
        <w:sectPr w:rsidR="008C6CFC" w:rsidSect="005B3876">
          <w:footerReference w:type="default" r:id="rId18"/>
          <w:pgSz w:w="11906" w:h="16838"/>
          <w:pgMar w:top="1418" w:right="1418" w:bottom="1418" w:left="1418" w:header="567" w:footer="596" w:gutter="0"/>
          <w:cols w:space="708"/>
          <w:docGrid w:linePitch="360"/>
        </w:sectPr>
      </w:pPr>
    </w:p>
    <w:p w14:paraId="36AFB669" w14:textId="21265A86" w:rsidR="001A473B" w:rsidRPr="00590863" w:rsidRDefault="006D32A1" w:rsidP="005B3876">
      <w:pPr>
        <w:spacing w:after="0"/>
        <w:jc w:val="right"/>
        <w:rPr>
          <w:rFonts w:ascii="Arial" w:hAnsi="Arial" w:cs="Arial"/>
          <w:sz w:val="18"/>
          <w:szCs w:val="18"/>
        </w:rPr>
      </w:pPr>
      <w:r w:rsidRPr="00590863">
        <w:rPr>
          <w:rFonts w:ascii="Arial" w:hAnsi="Arial" w:cs="Arial"/>
          <w:sz w:val="18"/>
          <w:szCs w:val="18"/>
        </w:rPr>
        <w:lastRenderedPageBreak/>
        <w:t>Obrazec št: 1</w:t>
      </w:r>
      <w:r w:rsidR="005221CE">
        <w:rPr>
          <w:rFonts w:ascii="Arial" w:hAnsi="Arial" w:cs="Arial"/>
          <w:sz w:val="18"/>
          <w:szCs w:val="18"/>
        </w:rPr>
        <w:t>0</w:t>
      </w:r>
    </w:p>
    <w:p w14:paraId="0DF5BE2D" w14:textId="77777777" w:rsidR="001A473B" w:rsidRPr="00252358" w:rsidRDefault="001A473B" w:rsidP="005B3876"/>
    <w:p w14:paraId="278D8AA2" w14:textId="77777777" w:rsidR="001A473B" w:rsidRDefault="006D32A1" w:rsidP="005B38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7C0C2ADC" w14:textId="77777777" w:rsidR="001A473B" w:rsidRDefault="001A473B" w:rsidP="005B3876">
      <w:pPr>
        <w:spacing w:after="120"/>
        <w:rPr>
          <w:rFonts w:ascii="Arial" w:hAnsi="Arial" w:cs="Arial"/>
        </w:rPr>
      </w:pPr>
    </w:p>
    <w:p w14:paraId="79D53B18" w14:textId="39703D26" w:rsidR="008C6CFC" w:rsidRDefault="006D32A1">
      <w:pPr>
        <w:spacing w:before="225" w:after="225" w:line="240" w:lineRule="auto"/>
        <w:jc w:val="both"/>
      </w:pPr>
      <w:r>
        <w:rPr>
          <w:rFonts w:ascii="Arial" w:hAnsi="Arial" w:cs="Arial"/>
          <w:color w:val="000000"/>
          <w:sz w:val="18"/>
          <w:szCs w:val="18"/>
        </w:rPr>
        <w:t xml:space="preserve">V zvezi z javnim naročilom </w:t>
      </w:r>
      <w:r w:rsidRPr="00A35B97">
        <w:rPr>
          <w:rFonts w:ascii="Arial" w:hAnsi="Arial" w:cs="Arial"/>
          <w:b/>
          <w:bCs/>
          <w:color w:val="000000"/>
          <w:sz w:val="18"/>
          <w:szCs w:val="18"/>
        </w:rPr>
        <w:t>»</w:t>
      </w:r>
      <w:r w:rsidR="00533324" w:rsidRPr="00533324">
        <w:rPr>
          <w:rFonts w:ascii="Arial" w:hAnsi="Arial" w:cs="Arial"/>
          <w:b/>
          <w:bCs/>
          <w:color w:val="000000"/>
          <w:sz w:val="18"/>
          <w:szCs w:val="18"/>
        </w:rPr>
        <w:t>Delna prenova palače Tarsia z namenom ohranjanja kulturne dediščine in zagotovitve novih delovnih prostorov</w:t>
      </w:r>
      <w:r w:rsidRPr="00A35B97">
        <w:rPr>
          <w:rFonts w:ascii="Arial" w:hAnsi="Arial" w:cs="Arial"/>
          <w:b/>
          <w:bCs/>
          <w:color w:val="000000"/>
          <w:sz w:val="18"/>
          <w:szCs w:val="18"/>
        </w:rPr>
        <w:t>«</w:t>
      </w:r>
      <w:r>
        <w:rPr>
          <w:rFonts w:ascii="Arial" w:hAnsi="Arial" w:cs="Arial"/>
          <w:color w:val="000000"/>
          <w:sz w:val="18"/>
          <w:szCs w:val="18"/>
        </w:rPr>
        <w:t>,</w:t>
      </w:r>
    </w:p>
    <w:p w14:paraId="04490D9F" w14:textId="77777777" w:rsidR="008C6CFC" w:rsidRDefault="006D32A1">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019C30A8" w14:textId="77777777" w:rsidR="008C6CFC" w:rsidRDefault="006D32A1">
      <w:pPr>
        <w:spacing w:before="225" w:after="225" w:line="240" w:lineRule="auto"/>
        <w:jc w:val="both"/>
      </w:pPr>
      <w:r>
        <w:rPr>
          <w:rFonts w:ascii="Arial" w:hAnsi="Arial" w:cs="Arial"/>
          <w:color w:val="000000"/>
          <w:sz w:val="18"/>
          <w:szCs w:val="18"/>
        </w:rPr>
        <w:t>Izjavljamo (ustrezno označi):</w:t>
      </w:r>
    </w:p>
    <w:p w14:paraId="600350BB" w14:textId="77777777" w:rsidR="008C6CFC" w:rsidRDefault="006D32A1">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7A3CFC82" w14:textId="77777777" w:rsidR="008C6CFC" w:rsidRDefault="006D32A1">
      <w:pPr>
        <w:spacing w:before="225" w:after="225" w:line="240" w:lineRule="auto"/>
        <w:jc w:val="both"/>
      </w:pPr>
      <w:r>
        <w:rPr>
          <w:rFonts w:ascii="Arial" w:hAnsi="Arial" w:cs="Arial"/>
          <w:color w:val="000000"/>
          <w:sz w:val="18"/>
          <w:szCs w:val="18"/>
        </w:rPr>
        <w:t>[   ] NE zahtevamo izvedbe neposrednih plačil.</w:t>
      </w:r>
    </w:p>
    <w:p w14:paraId="10B00615" w14:textId="77777777" w:rsidR="008C6CFC" w:rsidRDefault="006D32A1">
      <w:pPr>
        <w:spacing w:before="225" w:after="225" w:line="240" w:lineRule="auto"/>
        <w:jc w:val="both"/>
      </w:pPr>
      <w:r>
        <w:rPr>
          <w:rFonts w:ascii="Arial" w:hAnsi="Arial" w:cs="Arial"/>
          <w:color w:val="000000"/>
          <w:sz w:val="18"/>
          <w:szCs w:val="18"/>
        </w:rPr>
        <w:t> </w:t>
      </w:r>
    </w:p>
    <w:p w14:paraId="4BE61B09" w14:textId="77777777" w:rsidR="008C6CFC" w:rsidRDefault="006D32A1">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C6CFC" w14:paraId="13C4CD11" w14:textId="77777777">
        <w:tc>
          <w:tcPr>
            <w:tcW w:w="2500" w:type="pct"/>
            <w:tcMar>
              <w:top w:w="75" w:type="dxa"/>
              <w:bottom w:w="75" w:type="dxa"/>
            </w:tcMar>
            <w:vAlign w:val="center"/>
          </w:tcPr>
          <w:p w14:paraId="55A80614" w14:textId="77777777" w:rsidR="008C6CFC" w:rsidRDefault="006D32A1">
            <w:r>
              <w:rPr>
                <w:rFonts w:ascii="Arial" w:hAnsi="Arial" w:cs="Arial"/>
                <w:color w:val="000000"/>
                <w:position w:val="-2"/>
                <w:sz w:val="18"/>
                <w:szCs w:val="18"/>
              </w:rPr>
              <w:t>Kraj in datum:</w:t>
            </w:r>
          </w:p>
        </w:tc>
        <w:tc>
          <w:tcPr>
            <w:tcW w:w="0" w:type="auto"/>
            <w:tcMar>
              <w:top w:w="75" w:type="dxa"/>
              <w:bottom w:w="75" w:type="dxa"/>
            </w:tcMar>
            <w:vAlign w:val="center"/>
          </w:tcPr>
          <w:p w14:paraId="29FE16FE" w14:textId="77777777" w:rsidR="008C6CFC" w:rsidRDefault="006D32A1">
            <w:r>
              <w:rPr>
                <w:rFonts w:ascii="Arial" w:hAnsi="Arial" w:cs="Arial"/>
                <w:color w:val="000000"/>
                <w:position w:val="-2"/>
                <w:sz w:val="18"/>
                <w:szCs w:val="18"/>
              </w:rPr>
              <w:t>Ime in priimek: _____________________</w:t>
            </w:r>
          </w:p>
        </w:tc>
      </w:tr>
      <w:tr w:rsidR="008C6CFC" w14:paraId="6EC9C53D" w14:textId="77777777">
        <w:tc>
          <w:tcPr>
            <w:tcW w:w="2500" w:type="pct"/>
            <w:tcMar>
              <w:top w:w="75" w:type="dxa"/>
              <w:bottom w:w="75" w:type="dxa"/>
            </w:tcMar>
            <w:vAlign w:val="center"/>
          </w:tcPr>
          <w:p w14:paraId="7FFBC0E4" w14:textId="77777777" w:rsidR="008C6CFC" w:rsidRDefault="006D32A1">
            <w:r>
              <w:rPr>
                <w:rFonts w:ascii="Arial" w:hAnsi="Arial" w:cs="Arial"/>
                <w:color w:val="000000"/>
                <w:position w:val="-2"/>
                <w:sz w:val="18"/>
                <w:szCs w:val="18"/>
              </w:rPr>
              <w:t> </w:t>
            </w:r>
          </w:p>
        </w:tc>
        <w:tc>
          <w:tcPr>
            <w:tcW w:w="0" w:type="auto"/>
            <w:tcMar>
              <w:top w:w="75" w:type="dxa"/>
              <w:bottom w:w="75" w:type="dxa"/>
            </w:tcMar>
            <w:vAlign w:val="center"/>
          </w:tcPr>
          <w:p w14:paraId="7823E21C" w14:textId="77777777" w:rsidR="008C6CFC" w:rsidRDefault="008C6CFC"/>
          <w:p w14:paraId="13A652F9" w14:textId="77777777" w:rsidR="008C6CFC" w:rsidRDefault="006D32A1">
            <w:pPr>
              <w:jc w:val="center"/>
            </w:pPr>
            <w:r>
              <w:rPr>
                <w:rFonts w:ascii="Arial" w:hAnsi="Arial" w:cs="Arial"/>
                <w:color w:val="A9A9A9"/>
                <w:position w:val="-2"/>
                <w:sz w:val="18"/>
                <w:szCs w:val="18"/>
              </w:rPr>
              <w:t>(žig in podpis)</w:t>
            </w:r>
          </w:p>
        </w:tc>
      </w:tr>
    </w:tbl>
    <w:p w14:paraId="4DA0AA7F" w14:textId="77777777" w:rsidR="008C6CFC" w:rsidRDefault="006D32A1">
      <w:pPr>
        <w:spacing w:before="225" w:after="225" w:line="240" w:lineRule="auto"/>
        <w:jc w:val="both"/>
      </w:pPr>
      <w:r>
        <w:rPr>
          <w:rFonts w:ascii="Arial" w:hAnsi="Arial" w:cs="Arial"/>
          <w:color w:val="000000"/>
          <w:sz w:val="18"/>
          <w:szCs w:val="18"/>
        </w:rPr>
        <w:t> </w:t>
      </w:r>
    </w:p>
    <w:p w14:paraId="27B9B536" w14:textId="77777777" w:rsidR="008C6CFC" w:rsidRDefault="006D32A1">
      <w:pPr>
        <w:spacing w:before="225" w:after="225" w:line="240" w:lineRule="auto"/>
        <w:jc w:val="both"/>
      </w:pPr>
      <w:r>
        <w:rPr>
          <w:rFonts w:ascii="Arial" w:hAnsi="Arial" w:cs="Arial"/>
          <w:color w:val="000000"/>
          <w:sz w:val="18"/>
          <w:szCs w:val="18"/>
        </w:rPr>
        <w:t> </w:t>
      </w:r>
    </w:p>
    <w:p w14:paraId="1A69A1C0" w14:textId="77777777" w:rsidR="008C6CFC" w:rsidRDefault="006D32A1">
      <w:pPr>
        <w:spacing w:before="225" w:after="225" w:line="240" w:lineRule="auto"/>
        <w:jc w:val="both"/>
      </w:pPr>
      <w:r>
        <w:rPr>
          <w:rFonts w:ascii="Arial" w:hAnsi="Arial" w:cs="Arial"/>
          <w:color w:val="000000"/>
          <w:sz w:val="18"/>
          <w:szCs w:val="18"/>
        </w:rPr>
        <w:t> </w:t>
      </w:r>
    </w:p>
    <w:p w14:paraId="616F0104" w14:textId="77777777" w:rsidR="008C6CFC" w:rsidRDefault="006D32A1">
      <w:pPr>
        <w:spacing w:before="225" w:after="225" w:line="240" w:lineRule="auto"/>
        <w:jc w:val="both"/>
      </w:pPr>
      <w:r>
        <w:rPr>
          <w:rFonts w:ascii="Arial" w:hAnsi="Arial" w:cs="Arial"/>
          <w:b/>
          <w:bCs/>
          <w:i/>
          <w:iCs/>
          <w:color w:val="000000"/>
          <w:sz w:val="18"/>
          <w:szCs w:val="18"/>
          <w:u w:val="single"/>
        </w:rPr>
        <w:t>Opomba:</w:t>
      </w:r>
    </w:p>
    <w:p w14:paraId="7A86CE1E" w14:textId="77777777" w:rsidR="008C6CFC" w:rsidRDefault="006D32A1">
      <w:pPr>
        <w:spacing w:before="225" w:after="225" w:line="240" w:lineRule="auto"/>
        <w:jc w:val="both"/>
      </w:pPr>
      <w:r>
        <w:rPr>
          <w:rFonts w:ascii="Arial" w:hAnsi="Arial" w:cs="Arial"/>
          <w:i/>
          <w:iCs/>
          <w:color w:val="000000"/>
          <w:sz w:val="18"/>
          <w:szCs w:val="18"/>
        </w:rPr>
        <w:t>V primeru večjega števila podizvajalcev se obrazec fotokopira.</w:t>
      </w:r>
    </w:p>
    <w:p w14:paraId="209E42AC" w14:textId="77777777" w:rsidR="008C6CFC" w:rsidRDefault="008C6CFC">
      <w:pPr>
        <w:sectPr w:rsidR="008C6CFC" w:rsidSect="005B3876">
          <w:footerReference w:type="default" r:id="rId19"/>
          <w:pgSz w:w="11906" w:h="16838"/>
          <w:pgMar w:top="1418" w:right="1418" w:bottom="1418" w:left="1418" w:header="567" w:footer="596" w:gutter="0"/>
          <w:cols w:space="708"/>
          <w:docGrid w:linePitch="360"/>
        </w:sectPr>
      </w:pPr>
    </w:p>
    <w:p w14:paraId="72707801" w14:textId="3498B191" w:rsidR="001A473B" w:rsidRPr="00590863" w:rsidRDefault="006D32A1" w:rsidP="005B3876">
      <w:pPr>
        <w:spacing w:after="0"/>
        <w:jc w:val="right"/>
        <w:rPr>
          <w:rFonts w:ascii="Arial" w:hAnsi="Arial" w:cs="Arial"/>
          <w:sz w:val="18"/>
          <w:szCs w:val="18"/>
        </w:rPr>
      </w:pPr>
      <w:r w:rsidRPr="00590863">
        <w:rPr>
          <w:rFonts w:ascii="Arial" w:hAnsi="Arial" w:cs="Arial"/>
          <w:sz w:val="18"/>
          <w:szCs w:val="18"/>
        </w:rPr>
        <w:lastRenderedPageBreak/>
        <w:t>Obrazec št: 1</w:t>
      </w:r>
      <w:r w:rsidR="005221CE">
        <w:rPr>
          <w:rFonts w:ascii="Arial" w:hAnsi="Arial" w:cs="Arial"/>
          <w:sz w:val="18"/>
          <w:szCs w:val="18"/>
        </w:rPr>
        <w:t>1</w:t>
      </w:r>
    </w:p>
    <w:p w14:paraId="5FB8AF0E" w14:textId="77777777" w:rsidR="001A473B" w:rsidRPr="00252358" w:rsidRDefault="001A473B" w:rsidP="005B3876"/>
    <w:p w14:paraId="4B208D1E" w14:textId="77777777" w:rsidR="001A473B" w:rsidRDefault="006D32A1" w:rsidP="005B38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3AD29A5B" w14:textId="77777777" w:rsidR="001A473B" w:rsidRDefault="001A473B" w:rsidP="005B3876">
      <w:pPr>
        <w:spacing w:after="120"/>
        <w:rPr>
          <w:rFonts w:ascii="Arial" w:hAnsi="Arial" w:cs="Arial"/>
        </w:rPr>
      </w:pPr>
    </w:p>
    <w:p w14:paraId="3C786276" w14:textId="3C4C2AA3" w:rsidR="008C6CFC" w:rsidRDefault="006D32A1">
      <w:pPr>
        <w:spacing w:before="225" w:after="225" w:line="240" w:lineRule="auto"/>
        <w:jc w:val="both"/>
      </w:pPr>
      <w:r>
        <w:rPr>
          <w:rFonts w:ascii="Arial" w:hAnsi="Arial" w:cs="Arial"/>
          <w:color w:val="000000"/>
          <w:sz w:val="18"/>
          <w:szCs w:val="18"/>
        </w:rPr>
        <w:t xml:space="preserve">Pri izvedbi javnega naročila </w:t>
      </w:r>
      <w:r w:rsidRPr="00A35B97">
        <w:rPr>
          <w:rFonts w:ascii="Arial" w:hAnsi="Arial" w:cs="Arial"/>
          <w:b/>
          <w:bCs/>
          <w:color w:val="000000"/>
          <w:sz w:val="18"/>
          <w:szCs w:val="18"/>
        </w:rPr>
        <w:t>»</w:t>
      </w:r>
      <w:r w:rsidR="00533324" w:rsidRPr="00533324">
        <w:rPr>
          <w:rFonts w:ascii="Arial" w:hAnsi="Arial" w:cs="Arial"/>
          <w:b/>
          <w:bCs/>
          <w:color w:val="000000"/>
          <w:sz w:val="18"/>
          <w:szCs w:val="18"/>
        </w:rPr>
        <w:t>Delna prenova palače Tarsia z namenom ohranjanja kulturne dediščine in zagotovitve novih delovnih prostorov</w:t>
      </w:r>
      <w:r w:rsidR="007441A0">
        <w:rPr>
          <w:rFonts w:ascii="Arial" w:hAnsi="Arial" w:cs="Arial"/>
          <w:b/>
          <w:bCs/>
          <w:sz w:val="18"/>
          <w:szCs w:val="18"/>
        </w:rPr>
        <w:t>«</w:t>
      </w:r>
    </w:p>
    <w:p w14:paraId="716614B1" w14:textId="77777777" w:rsidR="008C6CFC" w:rsidRDefault="006D32A1">
      <w:pPr>
        <w:spacing w:before="225" w:after="225" w:line="240" w:lineRule="auto"/>
        <w:jc w:val="both"/>
      </w:pPr>
      <w:r>
        <w:rPr>
          <w:rFonts w:ascii="Arial" w:hAnsi="Arial" w:cs="Arial"/>
          <w:color w:val="000000"/>
          <w:sz w:val="18"/>
          <w:szCs w:val="18"/>
        </w:rPr>
        <w:t>izjavljamo, da (ustrezno označi in izpolni):</w:t>
      </w:r>
    </w:p>
    <w:p w14:paraId="7434C39B" w14:textId="77777777" w:rsidR="008C6CFC" w:rsidRDefault="006D32A1">
      <w:pPr>
        <w:spacing w:before="225" w:after="225" w:line="240" w:lineRule="auto"/>
        <w:jc w:val="both"/>
      </w:pPr>
      <w:r>
        <w:rPr>
          <w:rFonts w:ascii="Arial" w:hAnsi="Arial" w:cs="Arial"/>
          <w:b/>
          <w:bCs/>
          <w:color w:val="000000"/>
          <w:sz w:val="18"/>
          <w:szCs w:val="18"/>
        </w:rPr>
        <w:t>[   ] ne nastopamo s podizvajalci</w:t>
      </w:r>
    </w:p>
    <w:p w14:paraId="27411483" w14:textId="77777777" w:rsidR="008C6CFC" w:rsidRDefault="006D32A1">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8C6CFC" w14:paraId="754CDD28"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6BC9B2B" w14:textId="77777777" w:rsidR="008C6CFC" w:rsidRDefault="006D32A1">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C996F3B" w14:textId="77777777" w:rsidR="008C6CFC" w:rsidRDefault="006D32A1">
            <w:r>
              <w:rPr>
                <w:rFonts w:ascii="Arial" w:hAnsi="Arial" w:cs="Arial"/>
                <w:color w:val="000000"/>
                <w:position w:val="-2"/>
                <w:sz w:val="18"/>
                <w:szCs w:val="18"/>
              </w:rPr>
              <w:t> </w:t>
            </w:r>
          </w:p>
        </w:tc>
      </w:tr>
      <w:tr w:rsidR="008C6CFC" w14:paraId="11DBE4A7"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0CD469D" w14:textId="77777777" w:rsidR="008C6CFC" w:rsidRDefault="006D32A1">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E1AAAE8" w14:textId="77777777" w:rsidR="008C6CFC" w:rsidRDefault="006D32A1">
            <w:pPr>
              <w:spacing w:before="135" w:after="135"/>
              <w:jc w:val="both"/>
              <w:textAlignment w:val="center"/>
            </w:pPr>
            <w:r>
              <w:rPr>
                <w:rFonts w:ascii="Arial" w:hAnsi="Arial" w:cs="Arial"/>
                <w:color w:val="000000"/>
                <w:position w:val="-2"/>
                <w:sz w:val="18"/>
                <w:szCs w:val="18"/>
              </w:rPr>
              <w:t>Opis del, ki jih bo izvedel podizvajalec:</w:t>
            </w:r>
          </w:p>
          <w:p w14:paraId="601B771F" w14:textId="77777777" w:rsidR="008C6CFC" w:rsidRDefault="006D32A1">
            <w:pPr>
              <w:spacing w:before="135" w:after="135"/>
              <w:jc w:val="both"/>
              <w:textAlignment w:val="center"/>
            </w:pPr>
            <w:r>
              <w:rPr>
                <w:rFonts w:ascii="Arial" w:hAnsi="Arial" w:cs="Arial"/>
                <w:color w:val="000000"/>
                <w:position w:val="-2"/>
                <w:sz w:val="18"/>
                <w:szCs w:val="18"/>
              </w:rPr>
              <w:t> </w:t>
            </w:r>
          </w:p>
          <w:p w14:paraId="18B5CF3C" w14:textId="77777777" w:rsidR="008C6CFC" w:rsidRDefault="006D32A1">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C6CFC" w14:paraId="77FEF1F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BDF8275" w14:textId="77777777" w:rsidR="008C6CFC" w:rsidRDefault="006D32A1">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89C874B" w14:textId="77777777" w:rsidR="008C6CFC" w:rsidRDefault="006D32A1">
            <w:r>
              <w:rPr>
                <w:rFonts w:ascii="Arial" w:hAnsi="Arial" w:cs="Arial"/>
                <w:color w:val="000000"/>
                <w:position w:val="-2"/>
                <w:sz w:val="18"/>
                <w:szCs w:val="18"/>
              </w:rPr>
              <w:t> </w:t>
            </w:r>
          </w:p>
        </w:tc>
      </w:tr>
      <w:tr w:rsidR="008C6CFC" w14:paraId="42D3593C"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A960AB2" w14:textId="77777777" w:rsidR="008C6CFC" w:rsidRDefault="006D32A1">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9250058" w14:textId="77777777" w:rsidR="008C6CFC" w:rsidRDefault="006D32A1">
            <w:pPr>
              <w:spacing w:before="135" w:after="135"/>
              <w:jc w:val="both"/>
              <w:textAlignment w:val="center"/>
            </w:pPr>
            <w:r>
              <w:rPr>
                <w:rFonts w:ascii="Arial" w:hAnsi="Arial" w:cs="Arial"/>
                <w:color w:val="000000"/>
                <w:position w:val="-2"/>
                <w:sz w:val="18"/>
                <w:szCs w:val="18"/>
              </w:rPr>
              <w:t>Opis del, ki jih bo izvedel podizvajalec:</w:t>
            </w:r>
          </w:p>
          <w:p w14:paraId="5B8AF3DA" w14:textId="77777777" w:rsidR="008C6CFC" w:rsidRDefault="006D32A1">
            <w:pPr>
              <w:spacing w:before="135" w:after="135"/>
              <w:jc w:val="both"/>
              <w:textAlignment w:val="center"/>
            </w:pPr>
            <w:r>
              <w:rPr>
                <w:rFonts w:ascii="Arial" w:hAnsi="Arial" w:cs="Arial"/>
                <w:color w:val="000000"/>
                <w:position w:val="-2"/>
                <w:sz w:val="18"/>
                <w:szCs w:val="18"/>
              </w:rPr>
              <w:t> </w:t>
            </w:r>
          </w:p>
          <w:p w14:paraId="7CB9E1C3" w14:textId="77777777" w:rsidR="008C6CFC" w:rsidRDefault="006D32A1">
            <w:pPr>
              <w:spacing w:before="135" w:after="135"/>
              <w:jc w:val="both"/>
              <w:textAlignment w:val="center"/>
            </w:pPr>
            <w:r>
              <w:rPr>
                <w:rFonts w:ascii="Arial" w:hAnsi="Arial" w:cs="Arial"/>
                <w:color w:val="000000"/>
                <w:position w:val="-2"/>
                <w:sz w:val="18"/>
                <w:szCs w:val="18"/>
              </w:rPr>
              <w:t>% končne ponudbe vrednosti, ki jo bo izvedel podizvajalec: ____</w:t>
            </w:r>
          </w:p>
          <w:p w14:paraId="0216E171" w14:textId="77777777" w:rsidR="008C6CFC" w:rsidRDefault="006D32A1">
            <w:pPr>
              <w:spacing w:before="135" w:after="135"/>
              <w:jc w:val="both"/>
              <w:textAlignment w:val="center"/>
            </w:pPr>
            <w:r>
              <w:rPr>
                <w:rFonts w:ascii="Arial" w:hAnsi="Arial" w:cs="Arial"/>
                <w:color w:val="000000"/>
                <w:position w:val="-2"/>
                <w:sz w:val="18"/>
                <w:szCs w:val="18"/>
              </w:rPr>
              <w:t> </w:t>
            </w:r>
          </w:p>
        </w:tc>
      </w:tr>
    </w:tbl>
    <w:p w14:paraId="41131A95" w14:textId="77777777" w:rsidR="008C6CFC" w:rsidRDefault="006D32A1">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14EF910F" w14:textId="77777777" w:rsidR="008C6CFC" w:rsidRDefault="006D32A1">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C6CFC" w14:paraId="5CEAC318" w14:textId="77777777">
        <w:tc>
          <w:tcPr>
            <w:tcW w:w="4080" w:type="dxa"/>
            <w:tcMar>
              <w:top w:w="135" w:type="dxa"/>
              <w:bottom w:w="135" w:type="dxa"/>
            </w:tcMar>
            <w:vAlign w:val="center"/>
          </w:tcPr>
          <w:p w14:paraId="459CB880" w14:textId="77777777" w:rsidR="008C6CFC" w:rsidRDefault="006D32A1">
            <w:r>
              <w:rPr>
                <w:rFonts w:ascii="Arial" w:hAnsi="Arial" w:cs="Arial"/>
                <w:color w:val="000000"/>
                <w:position w:val="-2"/>
                <w:sz w:val="18"/>
                <w:szCs w:val="18"/>
              </w:rPr>
              <w:t>Kraj in datum:</w:t>
            </w:r>
          </w:p>
        </w:tc>
        <w:tc>
          <w:tcPr>
            <w:tcW w:w="0" w:type="auto"/>
            <w:tcMar>
              <w:top w:w="135" w:type="dxa"/>
              <w:bottom w:w="135" w:type="dxa"/>
            </w:tcMar>
            <w:vAlign w:val="center"/>
          </w:tcPr>
          <w:p w14:paraId="285EEE5A" w14:textId="77777777" w:rsidR="008C6CFC" w:rsidRDefault="006D32A1">
            <w:r>
              <w:rPr>
                <w:rFonts w:ascii="Arial" w:hAnsi="Arial" w:cs="Arial"/>
                <w:color w:val="000000"/>
                <w:position w:val="-2"/>
                <w:sz w:val="18"/>
                <w:szCs w:val="18"/>
              </w:rPr>
              <w:t>Ime in priimek: _____________________</w:t>
            </w:r>
          </w:p>
        </w:tc>
      </w:tr>
      <w:tr w:rsidR="008C6CFC" w14:paraId="5EC6690D" w14:textId="77777777">
        <w:tc>
          <w:tcPr>
            <w:tcW w:w="4080" w:type="dxa"/>
            <w:tcMar>
              <w:top w:w="135" w:type="dxa"/>
              <w:bottom w:w="135" w:type="dxa"/>
            </w:tcMar>
            <w:vAlign w:val="center"/>
          </w:tcPr>
          <w:p w14:paraId="354B45BD" w14:textId="77777777" w:rsidR="008C6CFC" w:rsidRDefault="006D32A1">
            <w:r>
              <w:rPr>
                <w:rFonts w:ascii="Arial" w:hAnsi="Arial" w:cs="Arial"/>
                <w:color w:val="000000"/>
                <w:position w:val="-2"/>
                <w:sz w:val="18"/>
                <w:szCs w:val="18"/>
              </w:rPr>
              <w:t> </w:t>
            </w:r>
          </w:p>
        </w:tc>
        <w:tc>
          <w:tcPr>
            <w:tcW w:w="0" w:type="auto"/>
            <w:tcMar>
              <w:top w:w="135" w:type="dxa"/>
              <w:bottom w:w="135" w:type="dxa"/>
            </w:tcMar>
            <w:vAlign w:val="center"/>
          </w:tcPr>
          <w:p w14:paraId="23BF2B38" w14:textId="77777777" w:rsidR="008C6CFC" w:rsidRDefault="008C6CFC"/>
          <w:p w14:paraId="77E9C8B9" w14:textId="77777777" w:rsidR="008C6CFC" w:rsidRDefault="006D32A1">
            <w:pPr>
              <w:jc w:val="center"/>
            </w:pPr>
            <w:r>
              <w:rPr>
                <w:rFonts w:ascii="Arial" w:hAnsi="Arial" w:cs="Arial"/>
                <w:color w:val="A9A9A9"/>
                <w:position w:val="-2"/>
                <w:sz w:val="18"/>
                <w:szCs w:val="18"/>
              </w:rPr>
              <w:t>(žig in podpis)</w:t>
            </w:r>
          </w:p>
        </w:tc>
      </w:tr>
    </w:tbl>
    <w:p w14:paraId="7CB8FDB2" w14:textId="77777777" w:rsidR="008C6CFC" w:rsidRDefault="006D32A1">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5FE99E08" w14:textId="77777777" w:rsidR="008C6CFC" w:rsidRDefault="008C6CFC">
      <w:pPr>
        <w:sectPr w:rsidR="008C6CFC" w:rsidSect="005B3876">
          <w:footerReference w:type="default" r:id="rId20"/>
          <w:pgSz w:w="11906" w:h="16838"/>
          <w:pgMar w:top="1418" w:right="1418" w:bottom="1418" w:left="1418" w:header="567" w:footer="596" w:gutter="0"/>
          <w:cols w:space="708"/>
          <w:docGrid w:linePitch="360"/>
        </w:sectPr>
      </w:pPr>
    </w:p>
    <w:p w14:paraId="2060893A" w14:textId="5A240ED0" w:rsidR="001A473B" w:rsidRPr="00590863" w:rsidRDefault="006D32A1" w:rsidP="005B3876">
      <w:pPr>
        <w:spacing w:after="0"/>
        <w:jc w:val="right"/>
        <w:rPr>
          <w:rFonts w:ascii="Arial" w:hAnsi="Arial" w:cs="Arial"/>
          <w:sz w:val="18"/>
          <w:szCs w:val="18"/>
        </w:rPr>
      </w:pPr>
      <w:r w:rsidRPr="00590863">
        <w:rPr>
          <w:rFonts w:ascii="Arial" w:hAnsi="Arial" w:cs="Arial"/>
          <w:sz w:val="18"/>
          <w:szCs w:val="18"/>
        </w:rPr>
        <w:lastRenderedPageBreak/>
        <w:t>Obrazec št: 1</w:t>
      </w:r>
      <w:r w:rsidR="005221CE">
        <w:rPr>
          <w:rFonts w:ascii="Arial" w:hAnsi="Arial" w:cs="Arial"/>
          <w:sz w:val="18"/>
          <w:szCs w:val="18"/>
        </w:rPr>
        <w:t>2</w:t>
      </w:r>
    </w:p>
    <w:p w14:paraId="327D3443" w14:textId="77777777" w:rsidR="001A473B" w:rsidRPr="00252358" w:rsidRDefault="001A473B" w:rsidP="005B3876"/>
    <w:p w14:paraId="084ABF0B" w14:textId="77777777" w:rsidR="001A473B" w:rsidRDefault="006D32A1" w:rsidP="005B38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368FAE29" w14:textId="77777777" w:rsidR="001A473B" w:rsidRDefault="001A473B" w:rsidP="005B3876">
      <w:pPr>
        <w:spacing w:after="120"/>
        <w:rPr>
          <w:rFonts w:ascii="Arial" w:hAnsi="Arial" w:cs="Arial"/>
        </w:rPr>
      </w:pPr>
    </w:p>
    <w:p w14:paraId="41193855" w14:textId="77777777" w:rsidR="008C6CFC" w:rsidRDefault="006D32A1">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7F92DBC2" w14:textId="77777777" w:rsidR="008C6CFC" w:rsidRDefault="006D32A1">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C6CFC" w14:paraId="485DCB8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059B3C" w14:textId="77777777" w:rsidR="008C6CFC" w:rsidRDefault="006D32A1">
            <w:pPr>
              <w:spacing w:before="135" w:after="135"/>
              <w:jc w:val="both"/>
              <w:textAlignment w:val="center"/>
            </w:pPr>
            <w:r>
              <w:rPr>
                <w:rFonts w:ascii="Arial" w:hAnsi="Arial" w:cs="Arial"/>
                <w:b/>
                <w:bCs/>
                <w:color w:val="000000"/>
                <w:position w:val="-2"/>
                <w:sz w:val="18"/>
                <w:szCs w:val="18"/>
              </w:rPr>
              <w:t>Ime in priimek</w:t>
            </w:r>
          </w:p>
          <w:p w14:paraId="32212D15" w14:textId="77777777" w:rsidR="008C6CFC" w:rsidRDefault="006D32A1">
            <w:pPr>
              <w:spacing w:before="135" w:after="135"/>
              <w:jc w:val="both"/>
              <w:textAlignment w:val="center"/>
            </w:pPr>
            <w:r>
              <w:rPr>
                <w:rFonts w:ascii="Arial" w:hAnsi="Arial" w:cs="Arial"/>
                <w:b/>
                <w:bCs/>
                <w:color w:val="000000"/>
                <w:position w:val="-2"/>
                <w:sz w:val="18"/>
                <w:szCs w:val="18"/>
              </w:rPr>
              <w:t>ali</w:t>
            </w:r>
          </w:p>
          <w:p w14:paraId="3DCB41C4" w14:textId="77777777" w:rsidR="008C6CFC" w:rsidRDefault="006D32A1">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A6CC74" w14:textId="77777777" w:rsidR="008C6CFC" w:rsidRDefault="006D32A1">
            <w:pPr>
              <w:spacing w:before="135" w:after="135"/>
              <w:jc w:val="both"/>
              <w:textAlignment w:val="center"/>
            </w:pPr>
            <w:r>
              <w:rPr>
                <w:rFonts w:ascii="Arial" w:hAnsi="Arial" w:cs="Arial"/>
                <w:b/>
                <w:bCs/>
                <w:color w:val="000000"/>
                <w:position w:val="-2"/>
                <w:sz w:val="18"/>
                <w:szCs w:val="18"/>
              </w:rPr>
              <w:t>Naslov prebivališča</w:t>
            </w:r>
          </w:p>
          <w:p w14:paraId="4EFE4639" w14:textId="77777777" w:rsidR="008C6CFC" w:rsidRDefault="006D32A1">
            <w:pPr>
              <w:spacing w:before="135" w:after="135"/>
              <w:jc w:val="both"/>
              <w:textAlignment w:val="center"/>
            </w:pPr>
            <w:r>
              <w:rPr>
                <w:rFonts w:ascii="Arial" w:hAnsi="Arial" w:cs="Arial"/>
                <w:b/>
                <w:bCs/>
                <w:color w:val="000000"/>
                <w:position w:val="-2"/>
                <w:sz w:val="18"/>
                <w:szCs w:val="18"/>
              </w:rPr>
              <w:t>ali</w:t>
            </w:r>
          </w:p>
          <w:p w14:paraId="0BD8C882" w14:textId="77777777" w:rsidR="008C6CFC" w:rsidRDefault="006D32A1">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90E7DD" w14:textId="77777777" w:rsidR="008C6CFC" w:rsidRDefault="006D32A1">
            <w:pPr>
              <w:spacing w:before="135" w:after="135"/>
              <w:jc w:val="both"/>
              <w:textAlignment w:val="center"/>
            </w:pPr>
            <w:r>
              <w:rPr>
                <w:rFonts w:ascii="Arial" w:hAnsi="Arial" w:cs="Arial"/>
                <w:b/>
                <w:bCs/>
                <w:color w:val="000000"/>
                <w:position w:val="-2"/>
                <w:sz w:val="18"/>
                <w:szCs w:val="18"/>
              </w:rPr>
              <w:t>Delež lastništva</w:t>
            </w:r>
          </w:p>
          <w:p w14:paraId="501BCB72" w14:textId="77777777" w:rsidR="008C6CFC" w:rsidRDefault="006D32A1">
            <w:pPr>
              <w:spacing w:before="135" w:after="135"/>
              <w:jc w:val="both"/>
              <w:textAlignment w:val="center"/>
            </w:pPr>
            <w:r>
              <w:rPr>
                <w:rFonts w:ascii="Arial" w:hAnsi="Arial" w:cs="Arial"/>
                <w:b/>
                <w:bCs/>
                <w:color w:val="000000"/>
                <w:position w:val="-2"/>
                <w:sz w:val="18"/>
                <w:szCs w:val="18"/>
              </w:rPr>
              <w:t>ali</w:t>
            </w:r>
          </w:p>
          <w:p w14:paraId="5558BD2A" w14:textId="77777777" w:rsidR="008C6CFC" w:rsidRDefault="006D32A1">
            <w:pPr>
              <w:spacing w:before="135" w:after="135"/>
              <w:jc w:val="both"/>
              <w:textAlignment w:val="center"/>
            </w:pPr>
            <w:r>
              <w:rPr>
                <w:rFonts w:ascii="Arial" w:hAnsi="Arial" w:cs="Arial"/>
                <w:b/>
                <w:bCs/>
                <w:color w:val="000000"/>
                <w:position w:val="-2"/>
                <w:sz w:val="18"/>
                <w:szCs w:val="18"/>
              </w:rPr>
              <w:t>Delež lastništva gospodarskega subjekta</w:t>
            </w:r>
          </w:p>
        </w:tc>
      </w:tr>
      <w:tr w:rsidR="008C6CFC" w14:paraId="3919059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56AB26" w14:textId="77777777" w:rsidR="008C6CFC" w:rsidRDefault="006D32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F0C339" w14:textId="77777777" w:rsidR="008C6CFC" w:rsidRDefault="006D32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7E2332" w14:textId="77777777" w:rsidR="008C6CFC" w:rsidRDefault="006D32A1">
            <w:pPr>
              <w:spacing w:before="135" w:after="135"/>
              <w:jc w:val="both"/>
              <w:textAlignment w:val="center"/>
            </w:pPr>
            <w:r>
              <w:rPr>
                <w:rFonts w:ascii="Arial" w:hAnsi="Arial" w:cs="Arial"/>
                <w:color w:val="000000"/>
                <w:position w:val="-2"/>
                <w:sz w:val="18"/>
                <w:szCs w:val="18"/>
              </w:rPr>
              <w:t> </w:t>
            </w:r>
          </w:p>
        </w:tc>
      </w:tr>
      <w:tr w:rsidR="008C6CFC" w14:paraId="0848F50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F73B55" w14:textId="77777777" w:rsidR="008C6CFC" w:rsidRDefault="006D32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ABF370" w14:textId="77777777" w:rsidR="008C6CFC" w:rsidRDefault="006D32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A6D512" w14:textId="77777777" w:rsidR="008C6CFC" w:rsidRDefault="006D32A1">
            <w:pPr>
              <w:spacing w:before="135" w:after="135"/>
              <w:jc w:val="both"/>
              <w:textAlignment w:val="center"/>
            </w:pPr>
            <w:r>
              <w:rPr>
                <w:rFonts w:ascii="Arial" w:hAnsi="Arial" w:cs="Arial"/>
                <w:color w:val="000000"/>
                <w:position w:val="-2"/>
                <w:sz w:val="18"/>
                <w:szCs w:val="18"/>
              </w:rPr>
              <w:t> </w:t>
            </w:r>
          </w:p>
        </w:tc>
      </w:tr>
      <w:tr w:rsidR="008C6CFC" w14:paraId="5418D16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ECA6B7" w14:textId="77777777" w:rsidR="008C6CFC" w:rsidRDefault="006D32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C4BBE2" w14:textId="77777777" w:rsidR="008C6CFC" w:rsidRDefault="006D32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689B40" w14:textId="77777777" w:rsidR="008C6CFC" w:rsidRDefault="006D32A1">
            <w:pPr>
              <w:spacing w:before="135" w:after="135"/>
              <w:jc w:val="both"/>
              <w:textAlignment w:val="center"/>
            </w:pPr>
            <w:r>
              <w:rPr>
                <w:rFonts w:ascii="Arial" w:hAnsi="Arial" w:cs="Arial"/>
                <w:color w:val="000000"/>
                <w:position w:val="-2"/>
                <w:sz w:val="18"/>
                <w:szCs w:val="18"/>
              </w:rPr>
              <w:t> </w:t>
            </w:r>
          </w:p>
        </w:tc>
      </w:tr>
      <w:tr w:rsidR="008C6CFC" w14:paraId="6F54B8B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260627" w14:textId="77777777" w:rsidR="008C6CFC" w:rsidRDefault="006D32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C6E6AC" w14:textId="77777777" w:rsidR="008C6CFC" w:rsidRDefault="006D32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8C52E4" w14:textId="77777777" w:rsidR="008C6CFC" w:rsidRDefault="006D32A1">
            <w:pPr>
              <w:spacing w:before="135" w:after="135"/>
              <w:jc w:val="both"/>
              <w:textAlignment w:val="center"/>
            </w:pPr>
            <w:r>
              <w:rPr>
                <w:rFonts w:ascii="Arial" w:hAnsi="Arial" w:cs="Arial"/>
                <w:color w:val="000000"/>
                <w:position w:val="-2"/>
                <w:sz w:val="18"/>
                <w:szCs w:val="18"/>
              </w:rPr>
              <w:t> </w:t>
            </w:r>
          </w:p>
        </w:tc>
      </w:tr>
    </w:tbl>
    <w:p w14:paraId="203F0DB0" w14:textId="77777777" w:rsidR="008C6CFC" w:rsidRDefault="006D32A1">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C6CFC" w14:paraId="402099E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FCDE3F" w14:textId="77777777" w:rsidR="008C6CFC" w:rsidRDefault="006D32A1">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E6F166" w14:textId="77777777" w:rsidR="008C6CFC" w:rsidRDefault="006D32A1">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C7C014" w14:textId="77777777" w:rsidR="008C6CFC" w:rsidRDefault="006D32A1">
            <w:pPr>
              <w:spacing w:before="135" w:after="135"/>
              <w:jc w:val="both"/>
              <w:textAlignment w:val="center"/>
            </w:pPr>
            <w:r>
              <w:rPr>
                <w:rFonts w:ascii="Arial" w:hAnsi="Arial" w:cs="Arial"/>
                <w:b/>
                <w:bCs/>
                <w:color w:val="000000"/>
                <w:position w:val="-2"/>
                <w:sz w:val="18"/>
                <w:szCs w:val="18"/>
              </w:rPr>
              <w:t>Delež lastništva gospodarskega subjekta</w:t>
            </w:r>
          </w:p>
        </w:tc>
      </w:tr>
      <w:tr w:rsidR="008C6CFC" w14:paraId="1A546BC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BE110F" w14:textId="77777777" w:rsidR="008C6CFC" w:rsidRDefault="006D32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A13EDF" w14:textId="77777777" w:rsidR="008C6CFC" w:rsidRDefault="006D32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F5C35C" w14:textId="77777777" w:rsidR="008C6CFC" w:rsidRDefault="006D32A1">
            <w:pPr>
              <w:spacing w:before="135" w:after="135"/>
              <w:jc w:val="both"/>
              <w:textAlignment w:val="center"/>
            </w:pPr>
            <w:r>
              <w:rPr>
                <w:rFonts w:ascii="Arial" w:hAnsi="Arial" w:cs="Arial"/>
                <w:color w:val="000000"/>
                <w:position w:val="-2"/>
                <w:sz w:val="18"/>
                <w:szCs w:val="18"/>
              </w:rPr>
              <w:t> </w:t>
            </w:r>
          </w:p>
        </w:tc>
      </w:tr>
      <w:tr w:rsidR="008C6CFC" w14:paraId="4F1AB62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B866F9" w14:textId="77777777" w:rsidR="008C6CFC" w:rsidRDefault="006D32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532D95" w14:textId="77777777" w:rsidR="008C6CFC" w:rsidRDefault="006D32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087FC6" w14:textId="77777777" w:rsidR="008C6CFC" w:rsidRDefault="006D32A1">
            <w:pPr>
              <w:spacing w:before="135" w:after="135"/>
              <w:jc w:val="both"/>
              <w:textAlignment w:val="center"/>
            </w:pPr>
            <w:r>
              <w:rPr>
                <w:rFonts w:ascii="Arial" w:hAnsi="Arial" w:cs="Arial"/>
                <w:color w:val="000000"/>
                <w:position w:val="-2"/>
                <w:sz w:val="18"/>
                <w:szCs w:val="18"/>
              </w:rPr>
              <w:t> </w:t>
            </w:r>
          </w:p>
        </w:tc>
      </w:tr>
      <w:tr w:rsidR="008C6CFC" w14:paraId="0495F1A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CBE817" w14:textId="77777777" w:rsidR="008C6CFC" w:rsidRDefault="006D32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938AFA" w14:textId="77777777" w:rsidR="008C6CFC" w:rsidRDefault="006D32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4783BE" w14:textId="77777777" w:rsidR="008C6CFC" w:rsidRDefault="006D32A1">
            <w:pPr>
              <w:spacing w:before="135" w:after="135"/>
              <w:jc w:val="both"/>
              <w:textAlignment w:val="center"/>
            </w:pPr>
            <w:r>
              <w:rPr>
                <w:rFonts w:ascii="Arial" w:hAnsi="Arial" w:cs="Arial"/>
                <w:color w:val="000000"/>
                <w:position w:val="-2"/>
                <w:sz w:val="18"/>
                <w:szCs w:val="18"/>
              </w:rPr>
              <w:t> </w:t>
            </w:r>
          </w:p>
        </w:tc>
      </w:tr>
      <w:tr w:rsidR="008C6CFC" w14:paraId="4347A58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648783" w14:textId="77777777" w:rsidR="008C6CFC" w:rsidRDefault="006D32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AF5906" w14:textId="77777777" w:rsidR="008C6CFC" w:rsidRDefault="006D32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F70A00" w14:textId="77777777" w:rsidR="008C6CFC" w:rsidRDefault="006D32A1">
            <w:pPr>
              <w:spacing w:before="135" w:after="135"/>
              <w:jc w:val="both"/>
              <w:textAlignment w:val="center"/>
            </w:pPr>
            <w:r>
              <w:rPr>
                <w:rFonts w:ascii="Arial" w:hAnsi="Arial" w:cs="Arial"/>
                <w:color w:val="000000"/>
                <w:position w:val="-2"/>
                <w:sz w:val="18"/>
                <w:szCs w:val="18"/>
              </w:rPr>
              <w:t> </w:t>
            </w:r>
          </w:p>
        </w:tc>
      </w:tr>
    </w:tbl>
    <w:p w14:paraId="2EA4F0F3" w14:textId="77777777" w:rsidR="008C6CFC" w:rsidRDefault="006D32A1">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8C6CFC" w14:paraId="4783FB97" w14:textId="77777777">
        <w:tc>
          <w:tcPr>
            <w:tcW w:w="4080" w:type="dxa"/>
            <w:tcMar>
              <w:top w:w="75" w:type="dxa"/>
              <w:bottom w:w="75" w:type="dxa"/>
            </w:tcMar>
            <w:vAlign w:val="center"/>
          </w:tcPr>
          <w:p w14:paraId="08BC5EC4" w14:textId="77777777" w:rsidR="008C6CFC" w:rsidRDefault="006D32A1">
            <w:r>
              <w:rPr>
                <w:rFonts w:ascii="Arial" w:hAnsi="Arial" w:cs="Arial"/>
                <w:color w:val="000000"/>
                <w:position w:val="-2"/>
                <w:sz w:val="18"/>
                <w:szCs w:val="18"/>
              </w:rPr>
              <w:t>Kraj in datum:</w:t>
            </w:r>
          </w:p>
        </w:tc>
        <w:tc>
          <w:tcPr>
            <w:tcW w:w="0" w:type="auto"/>
            <w:tcMar>
              <w:top w:w="75" w:type="dxa"/>
              <w:bottom w:w="75" w:type="dxa"/>
            </w:tcMar>
            <w:vAlign w:val="center"/>
          </w:tcPr>
          <w:p w14:paraId="3D8C396E" w14:textId="77777777" w:rsidR="008C6CFC" w:rsidRDefault="006D32A1">
            <w:r>
              <w:rPr>
                <w:rFonts w:ascii="Arial" w:hAnsi="Arial" w:cs="Arial"/>
                <w:color w:val="000000"/>
                <w:position w:val="-2"/>
                <w:sz w:val="18"/>
                <w:szCs w:val="18"/>
              </w:rPr>
              <w:t>Ime in priimek: _____________________</w:t>
            </w:r>
          </w:p>
        </w:tc>
      </w:tr>
      <w:tr w:rsidR="008C6CFC" w14:paraId="49A50071" w14:textId="77777777">
        <w:tc>
          <w:tcPr>
            <w:tcW w:w="4080" w:type="dxa"/>
            <w:tcMar>
              <w:top w:w="75" w:type="dxa"/>
              <w:bottom w:w="75" w:type="dxa"/>
            </w:tcMar>
            <w:vAlign w:val="center"/>
          </w:tcPr>
          <w:p w14:paraId="2D57A666" w14:textId="77777777" w:rsidR="008C6CFC" w:rsidRDefault="006D32A1">
            <w:r>
              <w:rPr>
                <w:rFonts w:ascii="Arial" w:hAnsi="Arial" w:cs="Arial"/>
                <w:color w:val="000000"/>
                <w:position w:val="-2"/>
                <w:sz w:val="18"/>
                <w:szCs w:val="18"/>
              </w:rPr>
              <w:t> </w:t>
            </w:r>
          </w:p>
        </w:tc>
        <w:tc>
          <w:tcPr>
            <w:tcW w:w="0" w:type="auto"/>
            <w:tcMar>
              <w:top w:w="75" w:type="dxa"/>
              <w:bottom w:w="75" w:type="dxa"/>
            </w:tcMar>
            <w:vAlign w:val="center"/>
          </w:tcPr>
          <w:p w14:paraId="16976907" w14:textId="77777777" w:rsidR="008C6CFC" w:rsidRDefault="006D32A1">
            <w:pPr>
              <w:jc w:val="center"/>
            </w:pPr>
            <w:r>
              <w:rPr>
                <w:rFonts w:ascii="Arial" w:hAnsi="Arial" w:cs="Arial"/>
                <w:color w:val="000000"/>
                <w:position w:val="-2"/>
                <w:sz w:val="18"/>
                <w:szCs w:val="18"/>
              </w:rPr>
              <w:t>(žig in podpis)</w:t>
            </w:r>
          </w:p>
        </w:tc>
      </w:tr>
    </w:tbl>
    <w:p w14:paraId="05C772C9" w14:textId="48582134" w:rsidR="008C6CFC" w:rsidRDefault="006D32A1">
      <w:pPr>
        <w:spacing w:before="225" w:after="225" w:line="240" w:lineRule="auto"/>
        <w:jc w:val="both"/>
      </w:pPr>
      <w:r>
        <w:rPr>
          <w:rFonts w:ascii="Arial" w:hAnsi="Arial" w:cs="Arial"/>
          <w:color w:val="000000"/>
          <w:sz w:val="18"/>
          <w:szCs w:val="18"/>
        </w:rPr>
        <w:t> </w:t>
      </w: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313A06DA" w14:textId="77777777" w:rsidR="007441A0" w:rsidRDefault="007441A0" w:rsidP="00AC62DD">
      <w:pPr>
        <w:spacing w:after="0"/>
        <w:jc w:val="right"/>
        <w:rPr>
          <w:rFonts w:ascii="Arial" w:hAnsi="Arial" w:cs="Arial"/>
          <w:sz w:val="18"/>
          <w:szCs w:val="18"/>
        </w:rPr>
      </w:pPr>
    </w:p>
    <w:p w14:paraId="30023818" w14:textId="77777777" w:rsidR="007441A0" w:rsidRDefault="007441A0" w:rsidP="00AC62DD">
      <w:pPr>
        <w:spacing w:after="0"/>
        <w:jc w:val="right"/>
        <w:rPr>
          <w:rFonts w:ascii="Arial" w:hAnsi="Arial" w:cs="Arial"/>
          <w:sz w:val="18"/>
          <w:szCs w:val="18"/>
        </w:rPr>
      </w:pPr>
    </w:p>
    <w:p w14:paraId="798A05B9" w14:textId="1A259CEF" w:rsidR="00AC62DD" w:rsidRPr="00590863" w:rsidRDefault="00AC62DD" w:rsidP="00AC62DD">
      <w:pPr>
        <w:spacing w:after="0"/>
        <w:jc w:val="right"/>
        <w:rPr>
          <w:rFonts w:ascii="Arial" w:hAnsi="Arial" w:cs="Arial"/>
          <w:sz w:val="18"/>
          <w:szCs w:val="18"/>
        </w:rPr>
      </w:pPr>
      <w:r w:rsidRPr="00590863">
        <w:rPr>
          <w:rFonts w:ascii="Arial" w:hAnsi="Arial" w:cs="Arial"/>
          <w:sz w:val="18"/>
          <w:szCs w:val="18"/>
        </w:rPr>
        <w:lastRenderedPageBreak/>
        <w:t>Obrazec št: 1</w:t>
      </w:r>
      <w:r w:rsidR="005221CE">
        <w:rPr>
          <w:rFonts w:ascii="Arial" w:hAnsi="Arial" w:cs="Arial"/>
          <w:sz w:val="18"/>
          <w:szCs w:val="18"/>
        </w:rPr>
        <w:t>3</w:t>
      </w:r>
    </w:p>
    <w:p w14:paraId="3F0A7CC6" w14:textId="77777777" w:rsidR="00AC62DD" w:rsidRDefault="00AC62DD" w:rsidP="00AC62DD"/>
    <w:p w14:paraId="1061876F" w14:textId="0C2253F9" w:rsidR="00AC62DD" w:rsidRDefault="00AC62DD" w:rsidP="00AC62DD">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Pr>
          <w:rFonts w:cs="Arial"/>
        </w:rPr>
        <w:t>Izjava vezana na prvi odstavek člena 5.k Uredbe (EU) št. 833/2014</w:t>
      </w:r>
    </w:p>
    <w:p w14:paraId="08955617" w14:textId="77777777" w:rsidR="00AC62DD" w:rsidRDefault="00AC62DD" w:rsidP="00AC62DD">
      <w:pPr>
        <w:rPr>
          <w:rFonts w:eastAsiaTheme="majorEastAsia" w:cs="Arial"/>
          <w:b/>
          <w:bCs/>
          <w:sz w:val="26"/>
          <w:szCs w:val="28"/>
        </w:rPr>
      </w:pPr>
    </w:p>
    <w:p w14:paraId="64145CA3" w14:textId="77777777" w:rsidR="00AC62DD" w:rsidRPr="00952123" w:rsidRDefault="00AC62DD" w:rsidP="00AC62DD">
      <w:pPr>
        <w:pStyle w:val="datumtevilka"/>
        <w:spacing w:line="276" w:lineRule="auto"/>
        <w:rPr>
          <w:rStyle w:val="Strong"/>
          <w:rFonts w:cs="Arial"/>
          <w:sz w:val="18"/>
          <w:szCs w:val="18"/>
          <w:lang w:val="sl-SI"/>
        </w:rPr>
      </w:pPr>
      <w:r w:rsidRPr="00952123">
        <w:rPr>
          <w:rStyle w:val="Strong"/>
          <w:rFonts w:cs="Arial"/>
          <w:sz w:val="18"/>
          <w:szCs w:val="18"/>
          <w:lang w:val="sl-SI"/>
        </w:rPr>
        <w:t>PONUDNIK……………………………………………………………………………………</w:t>
      </w:r>
    </w:p>
    <w:p w14:paraId="7C32C076" w14:textId="77777777" w:rsidR="00AC62DD" w:rsidRPr="00952123" w:rsidRDefault="00AC62DD" w:rsidP="00AC62DD">
      <w:pPr>
        <w:pStyle w:val="BlockText"/>
        <w:keepNext/>
        <w:keepLines/>
        <w:tabs>
          <w:tab w:val="left" w:pos="426"/>
        </w:tabs>
        <w:spacing w:line="276" w:lineRule="auto"/>
        <w:ind w:left="0" w:right="-2"/>
        <w:jc w:val="both"/>
        <w:rPr>
          <w:rFonts w:cs="Arial"/>
          <w:smallCaps/>
          <w:sz w:val="18"/>
          <w:szCs w:val="18"/>
        </w:rPr>
      </w:pPr>
    </w:p>
    <w:p w14:paraId="420E7A9C" w14:textId="77777777" w:rsidR="00AC62DD" w:rsidRPr="00952123" w:rsidRDefault="00AC62DD" w:rsidP="00AC62DD">
      <w:pPr>
        <w:pStyle w:val="BlockText"/>
        <w:keepNext/>
        <w:keepLines/>
        <w:tabs>
          <w:tab w:val="left" w:pos="426"/>
        </w:tabs>
        <w:spacing w:line="276" w:lineRule="auto"/>
        <w:ind w:left="0" w:right="-2"/>
        <w:jc w:val="both"/>
        <w:rPr>
          <w:rFonts w:cs="Arial"/>
          <w:b/>
          <w:smallCaps/>
          <w:sz w:val="18"/>
          <w:szCs w:val="18"/>
        </w:rPr>
      </w:pPr>
    </w:p>
    <w:p w14:paraId="4082835F" w14:textId="77777777" w:rsidR="00AC62DD" w:rsidRPr="00952123" w:rsidRDefault="00AC62DD" w:rsidP="00AC62DD">
      <w:pPr>
        <w:pStyle w:val="BlockText"/>
        <w:keepNext/>
        <w:keepLines/>
        <w:tabs>
          <w:tab w:val="left" w:pos="426"/>
        </w:tabs>
        <w:spacing w:line="276" w:lineRule="auto"/>
        <w:ind w:left="0" w:right="-2"/>
        <w:jc w:val="center"/>
        <w:rPr>
          <w:rFonts w:cs="Arial"/>
          <w:b/>
          <w:sz w:val="18"/>
          <w:szCs w:val="18"/>
        </w:rPr>
      </w:pPr>
      <w:r w:rsidRPr="00952123">
        <w:rPr>
          <w:rFonts w:cs="Arial"/>
          <w:b/>
          <w:sz w:val="18"/>
          <w:szCs w:val="18"/>
        </w:rPr>
        <w:t xml:space="preserve">Izjava vezana na prvi odstavek </w:t>
      </w:r>
      <w:r w:rsidRPr="00952123">
        <w:rPr>
          <w:rFonts w:cs="Arial"/>
          <w:b/>
          <w:bCs/>
          <w:sz w:val="18"/>
          <w:szCs w:val="18"/>
        </w:rPr>
        <w:t>člena 5.K Uredbe (EU) št. 833/2014</w:t>
      </w:r>
    </w:p>
    <w:p w14:paraId="69F69F0A" w14:textId="77777777" w:rsidR="00AC62DD" w:rsidRPr="00952123" w:rsidRDefault="00AC62DD" w:rsidP="00AC62DD">
      <w:pPr>
        <w:keepNext/>
        <w:keepLines/>
        <w:tabs>
          <w:tab w:val="left" w:pos="284"/>
        </w:tabs>
        <w:jc w:val="both"/>
        <w:rPr>
          <w:rFonts w:cs="Arial"/>
          <w:sz w:val="18"/>
          <w:szCs w:val="18"/>
        </w:rPr>
      </w:pPr>
    </w:p>
    <w:p w14:paraId="35402012" w14:textId="3A06FCA2" w:rsidR="00AC62DD" w:rsidRPr="00952123" w:rsidRDefault="00AC62DD" w:rsidP="00AC62DD">
      <w:pPr>
        <w:keepNext/>
        <w:keepLines/>
        <w:tabs>
          <w:tab w:val="left" w:pos="284"/>
        </w:tabs>
        <w:jc w:val="both"/>
        <w:rPr>
          <w:rFonts w:cs="Arial"/>
          <w:sz w:val="18"/>
          <w:szCs w:val="18"/>
        </w:rPr>
      </w:pPr>
      <w:r w:rsidRPr="00952123">
        <w:rPr>
          <w:rFonts w:cs="Arial"/>
          <w:sz w:val="18"/>
          <w:szCs w:val="18"/>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w:t>
      </w:r>
      <w:r w:rsidR="00A35B97">
        <w:rPr>
          <w:rFonts w:cs="Arial"/>
          <w:sz w:val="18"/>
          <w:szCs w:val="18"/>
        </w:rPr>
        <w:t>6</w:t>
      </w:r>
      <w:r w:rsidRPr="00952123">
        <w:rPr>
          <w:rFonts w:cs="Arial"/>
          <w:sz w:val="18"/>
          <w:szCs w:val="18"/>
        </w:rPr>
        <w:t xml:space="preserve"> z dne 8. aprila 2022. Še posebej izjavljam, da:</w:t>
      </w:r>
    </w:p>
    <w:p w14:paraId="781B196B" w14:textId="77777777" w:rsidR="00AC62DD" w:rsidRPr="00952123" w:rsidRDefault="00AC62DD">
      <w:pPr>
        <w:pStyle w:val="ListParagraph"/>
        <w:keepNext/>
        <w:keepLines/>
        <w:numPr>
          <w:ilvl w:val="0"/>
          <w:numId w:val="25"/>
        </w:numPr>
        <w:tabs>
          <w:tab w:val="left" w:pos="284"/>
        </w:tabs>
        <w:spacing w:after="0"/>
        <w:ind w:left="567" w:hanging="425"/>
        <w:contextualSpacing w:val="0"/>
        <w:jc w:val="both"/>
        <w:rPr>
          <w:rFonts w:cs="Arial"/>
          <w:sz w:val="18"/>
          <w:szCs w:val="18"/>
        </w:rPr>
      </w:pPr>
      <w:r w:rsidRPr="00952123">
        <w:rPr>
          <w:rFonts w:cs="Arial"/>
          <w:sz w:val="18"/>
          <w:szCs w:val="18"/>
        </w:rPr>
        <w:t>subjekt, ki ga zastopam, ni ruski državljan ali fizična ali pravna oseba, subjekt ali organ s sedežem v Rusiji;</w:t>
      </w:r>
    </w:p>
    <w:p w14:paraId="42AB17A1" w14:textId="77777777" w:rsidR="00AC62DD" w:rsidRPr="00952123" w:rsidRDefault="00AC62DD">
      <w:pPr>
        <w:pStyle w:val="ListParagraph"/>
        <w:keepNext/>
        <w:keepLines/>
        <w:numPr>
          <w:ilvl w:val="0"/>
          <w:numId w:val="25"/>
        </w:numPr>
        <w:tabs>
          <w:tab w:val="left" w:pos="284"/>
        </w:tabs>
        <w:spacing w:after="0"/>
        <w:ind w:left="567" w:hanging="425"/>
        <w:contextualSpacing w:val="0"/>
        <w:jc w:val="both"/>
        <w:rPr>
          <w:rFonts w:cs="Arial"/>
          <w:sz w:val="18"/>
          <w:szCs w:val="18"/>
        </w:rPr>
      </w:pPr>
      <w:r w:rsidRPr="00952123">
        <w:rPr>
          <w:rFonts w:cs="Arial"/>
          <w:sz w:val="18"/>
          <w:szCs w:val="18"/>
        </w:rPr>
        <w:t>subjekt, ki ga zastopam, ni pravna oseba, subjekt ali organ, katerega več kot 50-odstotni delež je v neposredni ali posredni lasti subjekta iz točke (a) zgoraj;</w:t>
      </w:r>
    </w:p>
    <w:p w14:paraId="38B65BC6" w14:textId="77777777" w:rsidR="00AC62DD" w:rsidRPr="00952123" w:rsidRDefault="00AC62DD">
      <w:pPr>
        <w:pStyle w:val="ListParagraph"/>
        <w:keepNext/>
        <w:keepLines/>
        <w:numPr>
          <w:ilvl w:val="0"/>
          <w:numId w:val="25"/>
        </w:numPr>
        <w:tabs>
          <w:tab w:val="left" w:pos="284"/>
        </w:tabs>
        <w:spacing w:after="0"/>
        <w:ind w:left="567" w:hanging="425"/>
        <w:contextualSpacing w:val="0"/>
        <w:jc w:val="both"/>
        <w:rPr>
          <w:rFonts w:cs="Arial"/>
          <w:sz w:val="18"/>
          <w:szCs w:val="18"/>
        </w:rPr>
      </w:pPr>
      <w:r w:rsidRPr="00952123">
        <w:rPr>
          <w:rFonts w:cs="Arial"/>
          <w:sz w:val="18"/>
          <w:szCs w:val="18"/>
        </w:rPr>
        <w:t>niti jaz niti subjekt, ki ga zastopam, nisva fizična ali pravna oseba, subjekt ali organ, ki deluje v imenu ali po navodilih subjekta iz točke (a) ali (b) zgoraj;</w:t>
      </w:r>
    </w:p>
    <w:p w14:paraId="46EB7E11" w14:textId="77777777" w:rsidR="00AC62DD" w:rsidRPr="00952123" w:rsidRDefault="00AC62DD">
      <w:pPr>
        <w:pStyle w:val="ListParagraph"/>
        <w:keepNext/>
        <w:keepLines/>
        <w:numPr>
          <w:ilvl w:val="0"/>
          <w:numId w:val="25"/>
        </w:numPr>
        <w:tabs>
          <w:tab w:val="left" w:pos="284"/>
        </w:tabs>
        <w:spacing w:after="0"/>
        <w:ind w:left="567" w:hanging="425"/>
        <w:contextualSpacing w:val="0"/>
        <w:jc w:val="both"/>
        <w:rPr>
          <w:rFonts w:cs="Arial"/>
          <w:sz w:val="18"/>
          <w:szCs w:val="18"/>
        </w:rPr>
      </w:pPr>
      <w:r w:rsidRPr="00952123">
        <w:rPr>
          <w:rFonts w:cs="Arial"/>
          <w:sz w:val="18"/>
          <w:szCs w:val="18"/>
        </w:rPr>
        <w:t>ni udeležbe več kot 10 % ponudbene vrednosti podizvajalcev, dobaviteljev ali subjektov, katerih zmogljivosti subjekt, ki ga zastopam, uporablja, ki so subjekti, navedeni v točkah (a) do (c) zgoraj.</w:t>
      </w:r>
    </w:p>
    <w:p w14:paraId="5350226C" w14:textId="77777777" w:rsidR="00AC62DD" w:rsidRPr="00952123" w:rsidRDefault="00AC62DD" w:rsidP="00AC62DD">
      <w:pPr>
        <w:pStyle w:val="datumtevilka"/>
        <w:spacing w:line="276" w:lineRule="auto"/>
        <w:rPr>
          <w:rStyle w:val="Strong"/>
          <w:rFonts w:cs="Arial"/>
          <w:sz w:val="18"/>
          <w:szCs w:val="18"/>
          <w:lang w:val="sl-SI"/>
        </w:rPr>
      </w:pPr>
    </w:p>
    <w:p w14:paraId="444577AE" w14:textId="77777777" w:rsidR="00AC62DD" w:rsidRPr="00952123" w:rsidRDefault="00AC62DD" w:rsidP="00AC62DD">
      <w:pPr>
        <w:pStyle w:val="datumtevilka"/>
        <w:spacing w:line="276" w:lineRule="auto"/>
        <w:rPr>
          <w:rStyle w:val="Strong"/>
          <w:rFonts w:cs="Arial"/>
          <w:sz w:val="18"/>
          <w:szCs w:val="18"/>
          <w:lang w:val="sl-SI"/>
        </w:rPr>
      </w:pPr>
    </w:p>
    <w:p w14:paraId="380D1E03" w14:textId="77777777" w:rsidR="00AC62DD" w:rsidRPr="00952123" w:rsidRDefault="00AC62DD" w:rsidP="00AC62DD">
      <w:pPr>
        <w:pStyle w:val="datumtevilka"/>
        <w:spacing w:line="276" w:lineRule="auto"/>
        <w:rPr>
          <w:rStyle w:val="Strong"/>
          <w:rFonts w:cs="Arial"/>
          <w:sz w:val="18"/>
          <w:szCs w:val="18"/>
          <w:lang w:val="sl-SI"/>
        </w:rPr>
      </w:pPr>
    </w:p>
    <w:p w14:paraId="6A451DB9" w14:textId="77777777" w:rsidR="00AC62DD" w:rsidRPr="00952123" w:rsidRDefault="00AC62DD" w:rsidP="00AC62DD">
      <w:pPr>
        <w:pStyle w:val="datumtevilka"/>
        <w:spacing w:line="276" w:lineRule="auto"/>
        <w:rPr>
          <w:rStyle w:val="Strong"/>
          <w:rFonts w:cs="Arial"/>
          <w:sz w:val="18"/>
          <w:szCs w:val="18"/>
          <w:lang w:val="sl-SI"/>
        </w:rPr>
      </w:pPr>
    </w:p>
    <w:tbl>
      <w:tblPr>
        <w:tblW w:w="0" w:type="auto"/>
        <w:tblLayout w:type="fixed"/>
        <w:tblLook w:val="01E0" w:firstRow="1" w:lastRow="1" w:firstColumn="1" w:lastColumn="1" w:noHBand="0" w:noVBand="0"/>
      </w:tblPr>
      <w:tblGrid>
        <w:gridCol w:w="648"/>
        <w:gridCol w:w="180"/>
        <w:gridCol w:w="1800"/>
        <w:gridCol w:w="2880"/>
        <w:gridCol w:w="3704"/>
      </w:tblGrid>
      <w:tr w:rsidR="00AC62DD" w:rsidRPr="00952123" w14:paraId="64E47858" w14:textId="77777777" w:rsidTr="005B3876">
        <w:tc>
          <w:tcPr>
            <w:tcW w:w="648" w:type="dxa"/>
          </w:tcPr>
          <w:p w14:paraId="78922ABB" w14:textId="77777777" w:rsidR="00AC62DD" w:rsidRPr="00952123" w:rsidRDefault="00AC62DD" w:rsidP="005B3876">
            <w:pPr>
              <w:ind w:right="-108"/>
              <w:jc w:val="both"/>
              <w:rPr>
                <w:rFonts w:cs="Arial"/>
                <w:sz w:val="18"/>
                <w:szCs w:val="18"/>
              </w:rPr>
            </w:pPr>
          </w:p>
          <w:p w14:paraId="1A7E30B0" w14:textId="77777777" w:rsidR="00AC62DD" w:rsidRPr="00952123" w:rsidRDefault="00AC62DD" w:rsidP="005B3876">
            <w:pPr>
              <w:ind w:right="-108"/>
              <w:jc w:val="both"/>
              <w:rPr>
                <w:rFonts w:cs="Arial"/>
                <w:sz w:val="18"/>
                <w:szCs w:val="18"/>
              </w:rPr>
            </w:pPr>
          </w:p>
          <w:p w14:paraId="761E80DD" w14:textId="77777777" w:rsidR="00AC62DD" w:rsidRPr="00952123" w:rsidRDefault="00AC62DD" w:rsidP="005B3876">
            <w:pPr>
              <w:ind w:right="-108"/>
              <w:jc w:val="both"/>
              <w:rPr>
                <w:rFonts w:cs="Arial"/>
                <w:sz w:val="18"/>
                <w:szCs w:val="18"/>
              </w:rPr>
            </w:pPr>
            <w:r w:rsidRPr="00952123">
              <w:rPr>
                <w:rFonts w:cs="Arial"/>
                <w:sz w:val="18"/>
                <w:szCs w:val="18"/>
              </w:rPr>
              <w:t>Kraj:</w:t>
            </w:r>
          </w:p>
        </w:tc>
        <w:tc>
          <w:tcPr>
            <w:tcW w:w="1980" w:type="dxa"/>
            <w:gridSpan w:val="2"/>
            <w:tcBorders>
              <w:top w:val="nil"/>
              <w:left w:val="nil"/>
              <w:bottom w:val="single" w:sz="4" w:space="0" w:color="auto"/>
              <w:right w:val="nil"/>
            </w:tcBorders>
          </w:tcPr>
          <w:p w14:paraId="0B428F95" w14:textId="77777777" w:rsidR="00AC62DD" w:rsidRPr="00952123" w:rsidRDefault="00AC62DD" w:rsidP="005B3876">
            <w:pPr>
              <w:jc w:val="both"/>
              <w:rPr>
                <w:rFonts w:cs="Arial"/>
                <w:sz w:val="18"/>
                <w:szCs w:val="18"/>
              </w:rPr>
            </w:pPr>
          </w:p>
        </w:tc>
        <w:tc>
          <w:tcPr>
            <w:tcW w:w="2880" w:type="dxa"/>
          </w:tcPr>
          <w:p w14:paraId="138AECD2" w14:textId="77777777" w:rsidR="00AC62DD" w:rsidRPr="00952123" w:rsidRDefault="00AC62DD" w:rsidP="005B3876">
            <w:pPr>
              <w:jc w:val="both"/>
              <w:rPr>
                <w:rFonts w:cs="Arial"/>
                <w:sz w:val="18"/>
                <w:szCs w:val="18"/>
              </w:rPr>
            </w:pPr>
          </w:p>
        </w:tc>
        <w:tc>
          <w:tcPr>
            <w:tcW w:w="3704" w:type="dxa"/>
            <w:hideMark/>
          </w:tcPr>
          <w:p w14:paraId="53ABF5C7" w14:textId="77777777" w:rsidR="00AC62DD" w:rsidRPr="00952123" w:rsidRDefault="00AC62DD" w:rsidP="005B3876">
            <w:pPr>
              <w:jc w:val="center"/>
              <w:rPr>
                <w:rFonts w:cs="Arial"/>
                <w:sz w:val="18"/>
                <w:szCs w:val="18"/>
              </w:rPr>
            </w:pPr>
            <w:r w:rsidRPr="00952123">
              <w:rPr>
                <w:rFonts w:cs="Arial"/>
                <w:sz w:val="18"/>
                <w:szCs w:val="18"/>
              </w:rPr>
              <w:t xml:space="preserve">Ime in priimek pooblaščene osebe </w:t>
            </w:r>
          </w:p>
          <w:p w14:paraId="0700A3B2" w14:textId="77777777" w:rsidR="00AC62DD" w:rsidRPr="00952123" w:rsidRDefault="00AC62DD" w:rsidP="005B3876">
            <w:pPr>
              <w:jc w:val="center"/>
              <w:rPr>
                <w:rFonts w:cs="Arial"/>
                <w:sz w:val="18"/>
                <w:szCs w:val="18"/>
              </w:rPr>
            </w:pPr>
            <w:r w:rsidRPr="00952123">
              <w:rPr>
                <w:rFonts w:cs="Arial"/>
                <w:sz w:val="18"/>
                <w:szCs w:val="18"/>
              </w:rPr>
              <w:t xml:space="preserve">ponudnika / podizvajalca / </w:t>
            </w:r>
          </w:p>
          <w:p w14:paraId="3E949352" w14:textId="77777777" w:rsidR="00AC62DD" w:rsidRPr="00952123" w:rsidRDefault="00AC62DD" w:rsidP="005B3876">
            <w:pPr>
              <w:jc w:val="center"/>
              <w:rPr>
                <w:rFonts w:cs="Arial"/>
                <w:sz w:val="18"/>
                <w:szCs w:val="18"/>
              </w:rPr>
            </w:pPr>
            <w:r w:rsidRPr="00952123">
              <w:rPr>
                <w:rFonts w:cs="Arial"/>
                <w:sz w:val="18"/>
                <w:szCs w:val="18"/>
              </w:rPr>
              <w:t>ponudnika – partnerja v skupini</w:t>
            </w:r>
          </w:p>
        </w:tc>
      </w:tr>
      <w:tr w:rsidR="00AC62DD" w:rsidRPr="00952123" w14:paraId="38A53C48" w14:textId="77777777" w:rsidTr="005B3876">
        <w:tc>
          <w:tcPr>
            <w:tcW w:w="828" w:type="dxa"/>
            <w:gridSpan w:val="2"/>
          </w:tcPr>
          <w:p w14:paraId="2BE9B3B8" w14:textId="77777777" w:rsidR="00AC62DD" w:rsidRPr="00952123" w:rsidRDefault="00AC62DD" w:rsidP="005B3876">
            <w:pPr>
              <w:ind w:right="-108"/>
              <w:jc w:val="both"/>
              <w:rPr>
                <w:rFonts w:cs="Arial"/>
                <w:sz w:val="18"/>
                <w:szCs w:val="18"/>
              </w:rPr>
            </w:pPr>
          </w:p>
          <w:p w14:paraId="3FA054F6" w14:textId="77777777" w:rsidR="00AC62DD" w:rsidRPr="00952123" w:rsidRDefault="00AC62DD" w:rsidP="005B3876">
            <w:pPr>
              <w:ind w:right="-108"/>
              <w:jc w:val="both"/>
              <w:rPr>
                <w:rFonts w:cs="Arial"/>
                <w:sz w:val="18"/>
                <w:szCs w:val="18"/>
              </w:rPr>
            </w:pPr>
            <w:r w:rsidRPr="00952123">
              <w:rPr>
                <w:rFonts w:cs="Arial"/>
                <w:sz w:val="18"/>
                <w:szCs w:val="18"/>
              </w:rPr>
              <w:t>Datum:</w:t>
            </w:r>
          </w:p>
        </w:tc>
        <w:tc>
          <w:tcPr>
            <w:tcW w:w="1800" w:type="dxa"/>
            <w:tcBorders>
              <w:top w:val="nil"/>
              <w:left w:val="nil"/>
              <w:bottom w:val="single" w:sz="4" w:space="0" w:color="auto"/>
              <w:right w:val="nil"/>
            </w:tcBorders>
          </w:tcPr>
          <w:p w14:paraId="04E84746" w14:textId="77777777" w:rsidR="00AC62DD" w:rsidRPr="00952123" w:rsidRDefault="00AC62DD" w:rsidP="005B3876">
            <w:pPr>
              <w:jc w:val="both"/>
              <w:rPr>
                <w:rFonts w:cs="Arial"/>
                <w:sz w:val="18"/>
                <w:szCs w:val="18"/>
              </w:rPr>
            </w:pPr>
          </w:p>
        </w:tc>
        <w:tc>
          <w:tcPr>
            <w:tcW w:w="2880" w:type="dxa"/>
          </w:tcPr>
          <w:p w14:paraId="5E02FD1A" w14:textId="77777777" w:rsidR="00AC62DD" w:rsidRPr="00952123" w:rsidRDefault="00AC62DD" w:rsidP="005B3876">
            <w:pPr>
              <w:jc w:val="both"/>
              <w:rPr>
                <w:rFonts w:cs="Arial"/>
                <w:sz w:val="18"/>
                <w:szCs w:val="18"/>
              </w:rPr>
            </w:pPr>
          </w:p>
        </w:tc>
        <w:tc>
          <w:tcPr>
            <w:tcW w:w="3704" w:type="dxa"/>
            <w:tcBorders>
              <w:top w:val="nil"/>
              <w:left w:val="nil"/>
              <w:bottom w:val="single" w:sz="4" w:space="0" w:color="auto"/>
              <w:right w:val="nil"/>
            </w:tcBorders>
          </w:tcPr>
          <w:p w14:paraId="33B4C2E3" w14:textId="77777777" w:rsidR="00AC62DD" w:rsidRPr="00952123" w:rsidRDefault="00AC62DD" w:rsidP="005B3876">
            <w:pPr>
              <w:jc w:val="both"/>
              <w:rPr>
                <w:rFonts w:cs="Arial"/>
                <w:sz w:val="18"/>
                <w:szCs w:val="18"/>
              </w:rPr>
            </w:pPr>
          </w:p>
        </w:tc>
      </w:tr>
      <w:tr w:rsidR="00AC62DD" w:rsidRPr="00952123" w14:paraId="48E63E35" w14:textId="77777777" w:rsidTr="005B3876">
        <w:tc>
          <w:tcPr>
            <w:tcW w:w="828" w:type="dxa"/>
            <w:gridSpan w:val="2"/>
          </w:tcPr>
          <w:p w14:paraId="36066A60" w14:textId="77777777" w:rsidR="00AC62DD" w:rsidRPr="00952123" w:rsidRDefault="00AC62DD" w:rsidP="005B3876">
            <w:pPr>
              <w:jc w:val="both"/>
              <w:rPr>
                <w:rFonts w:cs="Arial"/>
                <w:sz w:val="18"/>
                <w:szCs w:val="18"/>
              </w:rPr>
            </w:pPr>
          </w:p>
        </w:tc>
        <w:tc>
          <w:tcPr>
            <w:tcW w:w="1800" w:type="dxa"/>
          </w:tcPr>
          <w:p w14:paraId="2F2BC502" w14:textId="77777777" w:rsidR="00AC62DD" w:rsidRPr="00952123" w:rsidRDefault="00AC62DD" w:rsidP="005B3876">
            <w:pPr>
              <w:jc w:val="both"/>
              <w:rPr>
                <w:rFonts w:cs="Arial"/>
                <w:sz w:val="18"/>
                <w:szCs w:val="18"/>
              </w:rPr>
            </w:pPr>
          </w:p>
        </w:tc>
        <w:tc>
          <w:tcPr>
            <w:tcW w:w="2880" w:type="dxa"/>
            <w:hideMark/>
          </w:tcPr>
          <w:p w14:paraId="3D31B94A" w14:textId="77777777" w:rsidR="00AC62DD" w:rsidRPr="00952123" w:rsidRDefault="00AC62DD" w:rsidP="005B3876">
            <w:pPr>
              <w:jc w:val="center"/>
              <w:rPr>
                <w:rFonts w:cs="Arial"/>
                <w:sz w:val="18"/>
                <w:szCs w:val="18"/>
              </w:rPr>
            </w:pPr>
            <w:r w:rsidRPr="00952123">
              <w:rPr>
                <w:rFonts w:cs="Arial"/>
                <w:sz w:val="18"/>
                <w:szCs w:val="18"/>
              </w:rPr>
              <w:t>Žig</w:t>
            </w:r>
          </w:p>
        </w:tc>
        <w:tc>
          <w:tcPr>
            <w:tcW w:w="3704" w:type="dxa"/>
            <w:tcBorders>
              <w:top w:val="single" w:sz="4" w:space="0" w:color="auto"/>
              <w:left w:val="nil"/>
              <w:bottom w:val="nil"/>
              <w:right w:val="nil"/>
            </w:tcBorders>
          </w:tcPr>
          <w:p w14:paraId="379E2460" w14:textId="77777777" w:rsidR="00AC62DD" w:rsidRPr="00952123" w:rsidRDefault="00AC62DD" w:rsidP="005B3876">
            <w:pPr>
              <w:jc w:val="both"/>
              <w:rPr>
                <w:rFonts w:cs="Arial"/>
                <w:sz w:val="18"/>
                <w:szCs w:val="18"/>
              </w:rPr>
            </w:pPr>
          </w:p>
        </w:tc>
      </w:tr>
      <w:tr w:rsidR="00AC62DD" w:rsidRPr="00952123" w14:paraId="648E69EB" w14:textId="77777777" w:rsidTr="005B3876">
        <w:tc>
          <w:tcPr>
            <w:tcW w:w="828" w:type="dxa"/>
            <w:gridSpan w:val="2"/>
          </w:tcPr>
          <w:p w14:paraId="43ED4E19" w14:textId="77777777" w:rsidR="00AC62DD" w:rsidRPr="00952123" w:rsidRDefault="00AC62DD" w:rsidP="005B3876">
            <w:pPr>
              <w:jc w:val="both"/>
              <w:rPr>
                <w:rFonts w:cs="Arial"/>
                <w:sz w:val="18"/>
                <w:szCs w:val="18"/>
              </w:rPr>
            </w:pPr>
          </w:p>
        </w:tc>
        <w:tc>
          <w:tcPr>
            <w:tcW w:w="1800" w:type="dxa"/>
          </w:tcPr>
          <w:p w14:paraId="01D9DC91" w14:textId="77777777" w:rsidR="00AC62DD" w:rsidRPr="00952123" w:rsidRDefault="00AC62DD" w:rsidP="005B3876">
            <w:pPr>
              <w:jc w:val="both"/>
              <w:rPr>
                <w:rFonts w:cs="Arial"/>
                <w:sz w:val="18"/>
                <w:szCs w:val="18"/>
              </w:rPr>
            </w:pPr>
          </w:p>
        </w:tc>
        <w:tc>
          <w:tcPr>
            <w:tcW w:w="2880" w:type="dxa"/>
          </w:tcPr>
          <w:p w14:paraId="1DEF6518" w14:textId="77777777" w:rsidR="00AC62DD" w:rsidRPr="00952123" w:rsidRDefault="00AC62DD" w:rsidP="005B3876">
            <w:pPr>
              <w:jc w:val="both"/>
              <w:rPr>
                <w:rFonts w:cs="Arial"/>
                <w:sz w:val="18"/>
                <w:szCs w:val="18"/>
              </w:rPr>
            </w:pPr>
          </w:p>
        </w:tc>
        <w:tc>
          <w:tcPr>
            <w:tcW w:w="3704" w:type="dxa"/>
            <w:tcBorders>
              <w:top w:val="nil"/>
              <w:left w:val="nil"/>
              <w:bottom w:val="single" w:sz="4" w:space="0" w:color="auto"/>
              <w:right w:val="nil"/>
            </w:tcBorders>
          </w:tcPr>
          <w:p w14:paraId="040608F7" w14:textId="77777777" w:rsidR="00AC62DD" w:rsidRPr="00952123" w:rsidRDefault="00AC62DD" w:rsidP="005B3876">
            <w:pPr>
              <w:jc w:val="center"/>
              <w:rPr>
                <w:rFonts w:cs="Arial"/>
                <w:sz w:val="18"/>
                <w:szCs w:val="18"/>
              </w:rPr>
            </w:pPr>
            <w:r w:rsidRPr="00952123">
              <w:rPr>
                <w:rFonts w:cs="Arial"/>
                <w:sz w:val="18"/>
                <w:szCs w:val="18"/>
              </w:rPr>
              <w:t>Podpis pooblaščene osebe</w:t>
            </w:r>
          </w:p>
          <w:p w14:paraId="76929B88" w14:textId="77777777" w:rsidR="00AC62DD" w:rsidRPr="00952123" w:rsidRDefault="00AC62DD" w:rsidP="005B3876">
            <w:pPr>
              <w:jc w:val="center"/>
              <w:rPr>
                <w:rFonts w:cs="Arial"/>
                <w:sz w:val="18"/>
                <w:szCs w:val="18"/>
              </w:rPr>
            </w:pPr>
          </w:p>
          <w:p w14:paraId="7165AC43" w14:textId="77777777" w:rsidR="00AC62DD" w:rsidRPr="00952123" w:rsidRDefault="00AC62DD" w:rsidP="005B3876">
            <w:pPr>
              <w:jc w:val="center"/>
              <w:rPr>
                <w:rFonts w:cs="Arial"/>
                <w:sz w:val="18"/>
                <w:szCs w:val="18"/>
              </w:rPr>
            </w:pPr>
          </w:p>
        </w:tc>
      </w:tr>
    </w:tbl>
    <w:p w14:paraId="468245A5" w14:textId="004F20AE" w:rsidR="00225142" w:rsidRDefault="00225142" w:rsidP="00AC62DD"/>
    <w:p w14:paraId="76A560D7" w14:textId="77777777" w:rsidR="00225142" w:rsidRDefault="00225142">
      <w:r>
        <w:br w:type="page"/>
      </w:r>
    </w:p>
    <w:p w14:paraId="2DA96B9C" w14:textId="7957C4CB" w:rsidR="00225142" w:rsidRDefault="00225142" w:rsidP="00225142">
      <w:pPr>
        <w:jc w:val="right"/>
        <w:rPr>
          <w:rFonts w:ascii="Arial" w:hAnsi="Arial" w:cs="Arial"/>
          <w:sz w:val="18"/>
          <w:szCs w:val="18"/>
        </w:rPr>
      </w:pPr>
      <w:r w:rsidRPr="002F4D8A">
        <w:rPr>
          <w:rFonts w:ascii="Arial" w:hAnsi="Arial" w:cs="Arial"/>
          <w:sz w:val="18"/>
          <w:szCs w:val="18"/>
        </w:rPr>
        <w:lastRenderedPageBreak/>
        <w:t xml:space="preserve">Obrazec št: </w:t>
      </w:r>
      <w:r>
        <w:rPr>
          <w:rFonts w:ascii="Arial" w:hAnsi="Arial" w:cs="Arial"/>
          <w:sz w:val="18"/>
          <w:szCs w:val="18"/>
        </w:rPr>
        <w:t>1</w:t>
      </w:r>
      <w:r w:rsidR="005221CE">
        <w:rPr>
          <w:rFonts w:ascii="Arial" w:hAnsi="Arial" w:cs="Arial"/>
          <w:sz w:val="18"/>
          <w:szCs w:val="18"/>
        </w:rPr>
        <w:t>4</w:t>
      </w:r>
    </w:p>
    <w:p w14:paraId="5791FC36" w14:textId="77777777" w:rsidR="00225142" w:rsidRPr="002F4D8A" w:rsidRDefault="00225142" w:rsidP="00225142">
      <w:pPr>
        <w:jc w:val="right"/>
        <w:rPr>
          <w:rFonts w:ascii="Arial" w:hAnsi="Arial" w:cs="Arial"/>
          <w:sz w:val="18"/>
          <w:szCs w:val="18"/>
        </w:rPr>
      </w:pPr>
    </w:p>
    <w:p w14:paraId="16859AD5" w14:textId="77777777" w:rsidR="00225142" w:rsidRPr="002F4D8A" w:rsidRDefault="00225142" w:rsidP="0022514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E52AD5">
        <w:rPr>
          <w:rFonts w:ascii="Arial" w:hAnsi="Arial" w:cs="Arial"/>
        </w:rPr>
        <w:t>I</w:t>
      </w:r>
      <w:r>
        <w:rPr>
          <w:rFonts w:ascii="Arial" w:hAnsi="Arial" w:cs="Arial"/>
        </w:rPr>
        <w:t>zjava</w:t>
      </w:r>
      <w:r w:rsidRPr="00E52AD5">
        <w:rPr>
          <w:rFonts w:ascii="Arial" w:hAnsi="Arial" w:cs="Arial"/>
        </w:rPr>
        <w:t xml:space="preserve"> </w:t>
      </w:r>
      <w:r>
        <w:rPr>
          <w:rFonts w:ascii="Arial" w:hAnsi="Arial" w:cs="Arial"/>
        </w:rPr>
        <w:t xml:space="preserve">po </w:t>
      </w:r>
      <w:r w:rsidRPr="00E52AD5">
        <w:rPr>
          <w:rFonts w:ascii="Arial" w:hAnsi="Arial" w:cs="Arial"/>
        </w:rPr>
        <w:t xml:space="preserve">35. </w:t>
      </w:r>
      <w:r>
        <w:rPr>
          <w:rFonts w:ascii="Arial" w:hAnsi="Arial" w:cs="Arial"/>
        </w:rPr>
        <w:t>členu</w:t>
      </w:r>
      <w:r w:rsidRPr="00E52AD5">
        <w:rPr>
          <w:rFonts w:ascii="Arial" w:hAnsi="Arial" w:cs="Arial"/>
        </w:rPr>
        <w:t xml:space="preserve"> ZIntPK</w:t>
      </w:r>
    </w:p>
    <w:p w14:paraId="1E91907B" w14:textId="77777777" w:rsidR="00225142" w:rsidRDefault="00225142" w:rsidP="00225142">
      <w:pPr>
        <w:rPr>
          <w:rFonts w:eastAsiaTheme="majorEastAsia" w:cs="Arial"/>
          <w:b/>
          <w:bCs/>
          <w:sz w:val="26"/>
          <w:szCs w:val="28"/>
        </w:rPr>
      </w:pPr>
    </w:p>
    <w:p w14:paraId="516093E0" w14:textId="77777777" w:rsidR="00225142" w:rsidRDefault="00225142" w:rsidP="00225142">
      <w:pPr>
        <w:pStyle w:val="datumtevilka"/>
        <w:spacing w:line="276" w:lineRule="auto"/>
        <w:rPr>
          <w:rStyle w:val="Strong"/>
          <w:rFonts w:cs="Arial"/>
          <w:b w:val="0"/>
          <w:bCs w:val="0"/>
          <w:sz w:val="18"/>
          <w:szCs w:val="18"/>
          <w:lang w:val="sl-SI"/>
        </w:rPr>
      </w:pPr>
      <w:r w:rsidRPr="008E6ACB">
        <w:rPr>
          <w:rStyle w:val="Strong"/>
          <w:rFonts w:cs="Arial"/>
          <w:b w:val="0"/>
          <w:bCs w:val="0"/>
          <w:sz w:val="18"/>
          <w:szCs w:val="18"/>
          <w:lang w:val="sl-SI"/>
        </w:rPr>
        <w:t xml:space="preserve">PONUDNIK (izvajalec, partner, podizvajalec): </w:t>
      </w:r>
    </w:p>
    <w:p w14:paraId="0115E660" w14:textId="77777777" w:rsidR="00225142" w:rsidRDefault="00225142" w:rsidP="00225142">
      <w:pPr>
        <w:pStyle w:val="datumtevilka"/>
        <w:spacing w:line="276" w:lineRule="auto"/>
        <w:rPr>
          <w:rStyle w:val="Strong"/>
          <w:rFonts w:cs="Arial"/>
          <w:b w:val="0"/>
          <w:bCs w:val="0"/>
          <w:sz w:val="18"/>
          <w:szCs w:val="18"/>
          <w:lang w:val="sl-SI"/>
        </w:rPr>
      </w:pPr>
    </w:p>
    <w:p w14:paraId="403396DD" w14:textId="77777777" w:rsidR="00225142" w:rsidRPr="008E6ACB" w:rsidRDefault="00225142" w:rsidP="00225142">
      <w:pPr>
        <w:pStyle w:val="datumtevilka"/>
        <w:spacing w:line="276" w:lineRule="auto"/>
        <w:rPr>
          <w:rStyle w:val="Strong"/>
          <w:rFonts w:cs="Arial"/>
          <w:b w:val="0"/>
          <w:bCs w:val="0"/>
          <w:sz w:val="18"/>
          <w:szCs w:val="18"/>
          <w:lang w:val="sl-SI"/>
        </w:rPr>
      </w:pPr>
      <w:r w:rsidRPr="008E6ACB">
        <w:rPr>
          <w:rStyle w:val="Strong"/>
          <w:rFonts w:cs="Arial"/>
          <w:b w:val="0"/>
          <w:bCs w:val="0"/>
          <w:sz w:val="18"/>
          <w:szCs w:val="18"/>
          <w:lang w:val="sl-SI"/>
        </w:rPr>
        <w:t>_________________________________________________________________________________</w:t>
      </w:r>
    </w:p>
    <w:p w14:paraId="162F79A6" w14:textId="77777777" w:rsidR="00225142" w:rsidRPr="00952123" w:rsidRDefault="00225142" w:rsidP="00225142">
      <w:pPr>
        <w:pStyle w:val="BlockText"/>
        <w:keepNext/>
        <w:keepLines/>
        <w:tabs>
          <w:tab w:val="left" w:pos="426"/>
        </w:tabs>
        <w:spacing w:line="276" w:lineRule="auto"/>
        <w:ind w:left="0" w:right="-2"/>
        <w:jc w:val="both"/>
        <w:rPr>
          <w:rFonts w:cs="Arial"/>
          <w:smallCaps/>
          <w:sz w:val="18"/>
          <w:szCs w:val="18"/>
        </w:rPr>
      </w:pPr>
    </w:p>
    <w:p w14:paraId="365AA0AF" w14:textId="77777777" w:rsidR="00225142" w:rsidRPr="00952123" w:rsidRDefault="00225142" w:rsidP="00225142">
      <w:pPr>
        <w:pStyle w:val="BlockText"/>
        <w:keepNext/>
        <w:keepLines/>
        <w:tabs>
          <w:tab w:val="left" w:pos="426"/>
        </w:tabs>
        <w:spacing w:line="276" w:lineRule="auto"/>
        <w:ind w:left="0" w:right="-2"/>
        <w:jc w:val="both"/>
        <w:rPr>
          <w:rFonts w:cs="Arial"/>
          <w:b/>
          <w:smallCaps/>
          <w:sz w:val="18"/>
          <w:szCs w:val="18"/>
        </w:rPr>
      </w:pPr>
    </w:p>
    <w:p w14:paraId="4DD32913" w14:textId="77777777" w:rsidR="00225142" w:rsidRPr="00E52AD5" w:rsidRDefault="00225142" w:rsidP="00225142">
      <w:pPr>
        <w:keepNext/>
        <w:keepLines/>
        <w:tabs>
          <w:tab w:val="left" w:pos="284"/>
        </w:tabs>
        <w:jc w:val="both"/>
        <w:rPr>
          <w:rFonts w:ascii="Arial" w:hAnsi="Arial" w:cs="Arial"/>
          <w:sz w:val="18"/>
          <w:szCs w:val="18"/>
        </w:rPr>
      </w:pPr>
    </w:p>
    <w:p w14:paraId="38DB8D07" w14:textId="45DD5FBF" w:rsidR="00225142" w:rsidRPr="00E52AD5" w:rsidRDefault="00225142" w:rsidP="00225142">
      <w:pPr>
        <w:keepNext/>
        <w:keepLines/>
        <w:tabs>
          <w:tab w:val="left" w:pos="284"/>
        </w:tabs>
        <w:jc w:val="both"/>
        <w:rPr>
          <w:rStyle w:val="Strong"/>
          <w:rFonts w:ascii="Arial" w:hAnsi="Arial" w:cs="Arial"/>
          <w:b w:val="0"/>
          <w:bCs w:val="0"/>
          <w:sz w:val="18"/>
          <w:szCs w:val="18"/>
        </w:rPr>
      </w:pPr>
      <w:r w:rsidRPr="00E52AD5">
        <w:rPr>
          <w:rFonts w:ascii="Arial" w:hAnsi="Arial" w:cs="Arial"/>
          <w:sz w:val="18"/>
          <w:szCs w:val="18"/>
        </w:rPr>
        <w:t xml:space="preserve">Spodaj podpisani kot odgovorna oseba zgoraj navedenega subjekta, v postopku javnega naročanja pod kazensko in materialno odgovornostjo izjavljam, da nisem povezan s funkcionarjem </w:t>
      </w:r>
      <w:r w:rsidR="007441A0" w:rsidRPr="007441A0">
        <w:rPr>
          <w:rFonts w:ascii="Arial" w:hAnsi="Arial" w:cs="Arial"/>
          <w:sz w:val="18"/>
          <w:szCs w:val="18"/>
        </w:rPr>
        <w:t>OBALN</w:t>
      </w:r>
      <w:r w:rsidR="007441A0">
        <w:rPr>
          <w:rFonts w:ascii="Arial" w:hAnsi="Arial" w:cs="Arial"/>
          <w:sz w:val="18"/>
          <w:szCs w:val="18"/>
        </w:rPr>
        <w:t>E</w:t>
      </w:r>
      <w:r w:rsidR="007441A0" w:rsidRPr="007441A0">
        <w:rPr>
          <w:rFonts w:ascii="Arial" w:hAnsi="Arial" w:cs="Arial"/>
          <w:sz w:val="18"/>
          <w:szCs w:val="18"/>
        </w:rPr>
        <w:t xml:space="preserve"> SAMOUPRAVN</w:t>
      </w:r>
      <w:r w:rsidR="007441A0">
        <w:rPr>
          <w:rFonts w:ascii="Arial" w:hAnsi="Arial" w:cs="Arial"/>
          <w:sz w:val="18"/>
          <w:szCs w:val="18"/>
        </w:rPr>
        <w:t>E</w:t>
      </w:r>
      <w:r w:rsidR="007441A0" w:rsidRPr="007441A0">
        <w:rPr>
          <w:rFonts w:ascii="Arial" w:hAnsi="Arial" w:cs="Arial"/>
          <w:sz w:val="18"/>
          <w:szCs w:val="18"/>
        </w:rPr>
        <w:t xml:space="preserve"> SKUPNOST</w:t>
      </w:r>
      <w:r w:rsidR="007441A0">
        <w:rPr>
          <w:rFonts w:ascii="Arial" w:hAnsi="Arial" w:cs="Arial"/>
          <w:sz w:val="18"/>
          <w:szCs w:val="18"/>
        </w:rPr>
        <w:t>I</w:t>
      </w:r>
      <w:r w:rsidR="007441A0" w:rsidRPr="007441A0">
        <w:rPr>
          <w:rFonts w:ascii="Arial" w:hAnsi="Arial" w:cs="Arial"/>
          <w:sz w:val="18"/>
          <w:szCs w:val="18"/>
        </w:rPr>
        <w:t xml:space="preserve"> ITALIJANSKE NARODNOSTI</w:t>
      </w:r>
      <w:r>
        <w:rPr>
          <w:rFonts w:ascii="Arial" w:hAnsi="Arial" w:cs="Arial"/>
          <w:sz w:val="18"/>
          <w:szCs w:val="18"/>
        </w:rPr>
        <w:t xml:space="preserve"> </w:t>
      </w:r>
      <w:r w:rsidRPr="00E52AD5">
        <w:rPr>
          <w:rFonts w:ascii="Arial" w:hAnsi="Arial" w:cs="Arial"/>
          <w:sz w:val="18"/>
          <w:szCs w:val="18"/>
        </w:rPr>
        <w:t>in po mojem vedenju ni / nisem povezan z družinskim članom funkcionarja</w:t>
      </w:r>
      <w:r>
        <w:rPr>
          <w:rFonts w:ascii="Arial" w:hAnsi="Arial" w:cs="Arial"/>
          <w:sz w:val="18"/>
          <w:szCs w:val="18"/>
        </w:rPr>
        <w:t xml:space="preserve"> </w:t>
      </w:r>
      <w:r w:rsidR="007441A0" w:rsidRPr="007441A0">
        <w:rPr>
          <w:rFonts w:ascii="Arial" w:hAnsi="Arial" w:cs="Arial"/>
          <w:sz w:val="18"/>
          <w:szCs w:val="18"/>
        </w:rPr>
        <w:t>OBALNE SAMOUPRAVNE SKUPNOSTI ITALIJANSKE NARODNOSTI</w:t>
      </w:r>
      <w:r w:rsidRPr="00E52AD5">
        <w:rPr>
          <w:rFonts w:ascii="Arial" w:hAnsi="Arial" w:cs="Arial"/>
          <w:sz w:val="18"/>
          <w:szCs w:val="18"/>
        </w:rPr>
        <w:t xml:space="preserve"> na način, določen v prvem odstavku 35. člena Zakona o integriteti in preprečevanju korupcije (Uradni list RS, št. 69/11 – uradno prečiščeno besedilo, 158/20, 3/22 – ZDeb in 16/23 – ZZPri).   </w:t>
      </w:r>
    </w:p>
    <w:p w14:paraId="59BE1830" w14:textId="77777777" w:rsidR="00225142" w:rsidRDefault="00225142" w:rsidP="00225142">
      <w:pPr>
        <w:pStyle w:val="datumtevilka"/>
        <w:spacing w:line="276" w:lineRule="auto"/>
        <w:rPr>
          <w:rStyle w:val="Strong"/>
          <w:rFonts w:cs="Arial"/>
          <w:sz w:val="18"/>
          <w:szCs w:val="18"/>
          <w:lang w:val="sl-SI"/>
        </w:rPr>
      </w:pPr>
    </w:p>
    <w:p w14:paraId="6CB2D0B0" w14:textId="77777777" w:rsidR="00225142" w:rsidRDefault="00225142" w:rsidP="00225142">
      <w:pPr>
        <w:pStyle w:val="datumtevilka"/>
        <w:spacing w:line="276" w:lineRule="auto"/>
        <w:rPr>
          <w:rStyle w:val="Strong"/>
          <w:rFonts w:cs="Arial"/>
          <w:sz w:val="18"/>
          <w:szCs w:val="18"/>
          <w:lang w:val="sl-SI"/>
        </w:rPr>
      </w:pPr>
    </w:p>
    <w:p w14:paraId="22FCD551" w14:textId="77777777" w:rsidR="00225142" w:rsidRDefault="00225142" w:rsidP="00225142">
      <w:pPr>
        <w:pStyle w:val="datumtevilka"/>
        <w:spacing w:line="276" w:lineRule="auto"/>
        <w:rPr>
          <w:rStyle w:val="Strong"/>
          <w:rFonts w:cs="Arial"/>
          <w:sz w:val="18"/>
          <w:szCs w:val="18"/>
          <w:lang w:val="sl-SI"/>
        </w:rPr>
      </w:pPr>
    </w:p>
    <w:p w14:paraId="5890551F" w14:textId="77777777" w:rsidR="00225142" w:rsidRPr="00952123" w:rsidRDefault="00225142" w:rsidP="00225142">
      <w:pPr>
        <w:pStyle w:val="datumtevilka"/>
        <w:spacing w:line="276" w:lineRule="auto"/>
        <w:rPr>
          <w:rStyle w:val="Strong"/>
          <w:rFonts w:cs="Arial"/>
          <w:sz w:val="18"/>
          <w:szCs w:val="18"/>
          <w:lang w:val="sl-SI"/>
        </w:rPr>
      </w:pPr>
    </w:p>
    <w:p w14:paraId="341E7827" w14:textId="77777777" w:rsidR="00225142" w:rsidRPr="002F4D8A" w:rsidRDefault="00225142" w:rsidP="00225142">
      <w:pPr>
        <w:pStyle w:val="datumtevilka"/>
        <w:spacing w:line="276" w:lineRule="auto"/>
        <w:rPr>
          <w:rStyle w:val="Strong"/>
          <w:rFonts w:cs="Arial"/>
          <w:sz w:val="18"/>
          <w:szCs w:val="18"/>
          <w:lang w:val="sl-SI"/>
        </w:rPr>
      </w:pPr>
    </w:p>
    <w:p w14:paraId="0FF44D9B" w14:textId="77777777" w:rsidR="00225142" w:rsidRPr="002F4D8A" w:rsidRDefault="00225142" w:rsidP="00225142">
      <w:pPr>
        <w:pStyle w:val="datumtevilka"/>
        <w:spacing w:line="276" w:lineRule="auto"/>
        <w:rPr>
          <w:rStyle w:val="Strong"/>
          <w:rFonts w:cs="Arial"/>
          <w:sz w:val="18"/>
          <w:szCs w:val="18"/>
          <w:lang w:val="sl-SI"/>
        </w:rPr>
      </w:pPr>
    </w:p>
    <w:tbl>
      <w:tblPr>
        <w:tblW w:w="0" w:type="auto"/>
        <w:tblLayout w:type="fixed"/>
        <w:tblLook w:val="01E0" w:firstRow="1" w:lastRow="1" w:firstColumn="1" w:lastColumn="1" w:noHBand="0" w:noVBand="0"/>
      </w:tblPr>
      <w:tblGrid>
        <w:gridCol w:w="648"/>
        <w:gridCol w:w="180"/>
        <w:gridCol w:w="1800"/>
        <w:gridCol w:w="2880"/>
        <w:gridCol w:w="3704"/>
      </w:tblGrid>
      <w:tr w:rsidR="00225142" w:rsidRPr="002F4D8A" w14:paraId="4D6A685D" w14:textId="77777777" w:rsidTr="005B3876">
        <w:tc>
          <w:tcPr>
            <w:tcW w:w="648" w:type="dxa"/>
          </w:tcPr>
          <w:p w14:paraId="2A51FA31" w14:textId="77777777" w:rsidR="00225142" w:rsidRPr="002F4D8A" w:rsidRDefault="00225142" w:rsidP="005B3876">
            <w:pPr>
              <w:ind w:right="-108"/>
              <w:jc w:val="both"/>
              <w:rPr>
                <w:rFonts w:ascii="Arial" w:hAnsi="Arial" w:cs="Arial"/>
                <w:sz w:val="18"/>
                <w:szCs w:val="18"/>
              </w:rPr>
            </w:pPr>
          </w:p>
          <w:p w14:paraId="25F7FD33" w14:textId="77777777" w:rsidR="00225142" w:rsidRPr="002F4D8A" w:rsidRDefault="00225142" w:rsidP="005B3876">
            <w:pPr>
              <w:ind w:right="-108"/>
              <w:jc w:val="both"/>
              <w:rPr>
                <w:rFonts w:ascii="Arial" w:hAnsi="Arial" w:cs="Arial"/>
                <w:sz w:val="18"/>
                <w:szCs w:val="18"/>
              </w:rPr>
            </w:pPr>
          </w:p>
          <w:p w14:paraId="35B9475F" w14:textId="77777777" w:rsidR="00225142" w:rsidRPr="002F4D8A" w:rsidRDefault="00225142" w:rsidP="005B3876">
            <w:pPr>
              <w:ind w:right="-108"/>
              <w:jc w:val="both"/>
              <w:rPr>
                <w:rFonts w:ascii="Arial" w:hAnsi="Arial" w:cs="Arial"/>
                <w:sz w:val="18"/>
                <w:szCs w:val="18"/>
              </w:rPr>
            </w:pPr>
            <w:r w:rsidRPr="002F4D8A">
              <w:rPr>
                <w:rFonts w:ascii="Arial" w:hAnsi="Arial" w:cs="Arial"/>
                <w:sz w:val="18"/>
                <w:szCs w:val="18"/>
              </w:rPr>
              <w:t>Kraj:</w:t>
            </w:r>
          </w:p>
        </w:tc>
        <w:tc>
          <w:tcPr>
            <w:tcW w:w="1980" w:type="dxa"/>
            <w:gridSpan w:val="2"/>
            <w:tcBorders>
              <w:top w:val="nil"/>
              <w:left w:val="nil"/>
              <w:bottom w:val="single" w:sz="4" w:space="0" w:color="auto"/>
              <w:right w:val="nil"/>
            </w:tcBorders>
          </w:tcPr>
          <w:p w14:paraId="1FF3EA0B" w14:textId="77777777" w:rsidR="00225142" w:rsidRPr="002F4D8A" w:rsidRDefault="00225142" w:rsidP="005B3876">
            <w:pPr>
              <w:jc w:val="both"/>
              <w:rPr>
                <w:rFonts w:ascii="Arial" w:hAnsi="Arial" w:cs="Arial"/>
                <w:sz w:val="18"/>
                <w:szCs w:val="18"/>
              </w:rPr>
            </w:pPr>
          </w:p>
        </w:tc>
        <w:tc>
          <w:tcPr>
            <w:tcW w:w="2880" w:type="dxa"/>
          </w:tcPr>
          <w:p w14:paraId="6B667C5D" w14:textId="77777777" w:rsidR="00225142" w:rsidRPr="002F4D8A" w:rsidRDefault="00225142" w:rsidP="005B3876">
            <w:pPr>
              <w:jc w:val="both"/>
              <w:rPr>
                <w:rFonts w:ascii="Arial" w:hAnsi="Arial" w:cs="Arial"/>
                <w:sz w:val="18"/>
                <w:szCs w:val="18"/>
              </w:rPr>
            </w:pPr>
          </w:p>
        </w:tc>
        <w:tc>
          <w:tcPr>
            <w:tcW w:w="3704" w:type="dxa"/>
            <w:hideMark/>
          </w:tcPr>
          <w:p w14:paraId="55BDE9DB" w14:textId="77777777" w:rsidR="00225142" w:rsidRPr="002F4D8A" w:rsidRDefault="00225142" w:rsidP="005B3876">
            <w:pPr>
              <w:jc w:val="center"/>
              <w:rPr>
                <w:rFonts w:ascii="Arial" w:hAnsi="Arial" w:cs="Arial"/>
                <w:sz w:val="18"/>
                <w:szCs w:val="18"/>
              </w:rPr>
            </w:pPr>
            <w:r w:rsidRPr="002F4D8A">
              <w:rPr>
                <w:rFonts w:ascii="Arial" w:hAnsi="Arial" w:cs="Arial"/>
                <w:sz w:val="18"/>
                <w:szCs w:val="18"/>
              </w:rPr>
              <w:t xml:space="preserve">Ime in priimek pooblaščene osebe </w:t>
            </w:r>
          </w:p>
          <w:p w14:paraId="71C149F3" w14:textId="77777777" w:rsidR="00225142" w:rsidRPr="002F4D8A" w:rsidRDefault="00225142" w:rsidP="005B3876">
            <w:pPr>
              <w:jc w:val="center"/>
              <w:rPr>
                <w:rFonts w:ascii="Arial" w:hAnsi="Arial" w:cs="Arial"/>
                <w:sz w:val="18"/>
                <w:szCs w:val="18"/>
              </w:rPr>
            </w:pPr>
            <w:r w:rsidRPr="002F4D8A">
              <w:rPr>
                <w:rFonts w:ascii="Arial" w:hAnsi="Arial" w:cs="Arial"/>
                <w:sz w:val="18"/>
                <w:szCs w:val="18"/>
              </w:rPr>
              <w:t xml:space="preserve">ponudnika / podizvajalca / </w:t>
            </w:r>
          </w:p>
          <w:p w14:paraId="1F3EF5DA" w14:textId="77777777" w:rsidR="00225142" w:rsidRPr="002F4D8A" w:rsidRDefault="00225142" w:rsidP="005B3876">
            <w:pPr>
              <w:jc w:val="center"/>
              <w:rPr>
                <w:rFonts w:ascii="Arial" w:hAnsi="Arial" w:cs="Arial"/>
                <w:sz w:val="18"/>
                <w:szCs w:val="18"/>
              </w:rPr>
            </w:pPr>
            <w:r w:rsidRPr="002F4D8A">
              <w:rPr>
                <w:rFonts w:ascii="Arial" w:hAnsi="Arial" w:cs="Arial"/>
                <w:sz w:val="18"/>
                <w:szCs w:val="18"/>
              </w:rPr>
              <w:t>ponudnika – partnerja v skupini</w:t>
            </w:r>
          </w:p>
        </w:tc>
      </w:tr>
      <w:tr w:rsidR="00225142" w:rsidRPr="002F4D8A" w14:paraId="32B531F6" w14:textId="77777777" w:rsidTr="005B3876">
        <w:tc>
          <w:tcPr>
            <w:tcW w:w="828" w:type="dxa"/>
            <w:gridSpan w:val="2"/>
          </w:tcPr>
          <w:p w14:paraId="06328C29" w14:textId="77777777" w:rsidR="00225142" w:rsidRPr="002F4D8A" w:rsidRDefault="00225142" w:rsidP="005B3876">
            <w:pPr>
              <w:ind w:right="-108"/>
              <w:jc w:val="both"/>
              <w:rPr>
                <w:rFonts w:ascii="Arial" w:hAnsi="Arial" w:cs="Arial"/>
                <w:sz w:val="18"/>
                <w:szCs w:val="18"/>
              </w:rPr>
            </w:pPr>
          </w:p>
          <w:p w14:paraId="5C37A23C" w14:textId="77777777" w:rsidR="00225142" w:rsidRPr="002F4D8A" w:rsidRDefault="00225142" w:rsidP="005B3876">
            <w:pPr>
              <w:ind w:right="-108"/>
              <w:jc w:val="both"/>
              <w:rPr>
                <w:rFonts w:ascii="Arial" w:hAnsi="Arial" w:cs="Arial"/>
                <w:sz w:val="18"/>
                <w:szCs w:val="18"/>
              </w:rPr>
            </w:pPr>
            <w:r w:rsidRPr="002F4D8A">
              <w:rPr>
                <w:rFonts w:ascii="Arial" w:hAnsi="Arial" w:cs="Arial"/>
                <w:sz w:val="18"/>
                <w:szCs w:val="18"/>
              </w:rPr>
              <w:t>Datum:</w:t>
            </w:r>
          </w:p>
        </w:tc>
        <w:tc>
          <w:tcPr>
            <w:tcW w:w="1800" w:type="dxa"/>
            <w:tcBorders>
              <w:top w:val="nil"/>
              <w:left w:val="nil"/>
              <w:bottom w:val="single" w:sz="4" w:space="0" w:color="auto"/>
              <w:right w:val="nil"/>
            </w:tcBorders>
          </w:tcPr>
          <w:p w14:paraId="5D57D17B" w14:textId="77777777" w:rsidR="00225142" w:rsidRPr="002F4D8A" w:rsidRDefault="00225142" w:rsidP="005B3876">
            <w:pPr>
              <w:jc w:val="both"/>
              <w:rPr>
                <w:rFonts w:ascii="Arial" w:hAnsi="Arial" w:cs="Arial"/>
                <w:sz w:val="18"/>
                <w:szCs w:val="18"/>
              </w:rPr>
            </w:pPr>
          </w:p>
        </w:tc>
        <w:tc>
          <w:tcPr>
            <w:tcW w:w="2880" w:type="dxa"/>
          </w:tcPr>
          <w:p w14:paraId="0D0C34ED" w14:textId="77777777" w:rsidR="00225142" w:rsidRPr="002F4D8A" w:rsidRDefault="00225142" w:rsidP="005B3876">
            <w:pPr>
              <w:jc w:val="both"/>
              <w:rPr>
                <w:rFonts w:ascii="Arial" w:hAnsi="Arial" w:cs="Arial"/>
                <w:sz w:val="18"/>
                <w:szCs w:val="18"/>
              </w:rPr>
            </w:pPr>
          </w:p>
        </w:tc>
        <w:tc>
          <w:tcPr>
            <w:tcW w:w="3704" w:type="dxa"/>
            <w:tcBorders>
              <w:top w:val="nil"/>
              <w:left w:val="nil"/>
              <w:bottom w:val="single" w:sz="4" w:space="0" w:color="auto"/>
              <w:right w:val="nil"/>
            </w:tcBorders>
          </w:tcPr>
          <w:p w14:paraId="28572863" w14:textId="77777777" w:rsidR="00225142" w:rsidRPr="002F4D8A" w:rsidRDefault="00225142" w:rsidP="005B3876">
            <w:pPr>
              <w:jc w:val="both"/>
              <w:rPr>
                <w:rFonts w:ascii="Arial" w:hAnsi="Arial" w:cs="Arial"/>
                <w:sz w:val="18"/>
                <w:szCs w:val="18"/>
              </w:rPr>
            </w:pPr>
          </w:p>
        </w:tc>
      </w:tr>
      <w:tr w:rsidR="00225142" w:rsidRPr="002F4D8A" w14:paraId="7F40CDC5" w14:textId="77777777" w:rsidTr="005B3876">
        <w:tc>
          <w:tcPr>
            <w:tcW w:w="828" w:type="dxa"/>
            <w:gridSpan w:val="2"/>
          </w:tcPr>
          <w:p w14:paraId="6C4A7598" w14:textId="77777777" w:rsidR="00225142" w:rsidRPr="002F4D8A" w:rsidRDefault="00225142" w:rsidP="005B3876">
            <w:pPr>
              <w:jc w:val="both"/>
              <w:rPr>
                <w:rFonts w:ascii="Arial" w:hAnsi="Arial" w:cs="Arial"/>
                <w:sz w:val="18"/>
                <w:szCs w:val="18"/>
              </w:rPr>
            </w:pPr>
          </w:p>
        </w:tc>
        <w:tc>
          <w:tcPr>
            <w:tcW w:w="1800" w:type="dxa"/>
          </w:tcPr>
          <w:p w14:paraId="7F8E3024" w14:textId="77777777" w:rsidR="00225142" w:rsidRPr="002F4D8A" w:rsidRDefault="00225142" w:rsidP="005B3876">
            <w:pPr>
              <w:jc w:val="both"/>
              <w:rPr>
                <w:rFonts w:ascii="Arial" w:hAnsi="Arial" w:cs="Arial"/>
                <w:sz w:val="18"/>
                <w:szCs w:val="18"/>
              </w:rPr>
            </w:pPr>
          </w:p>
        </w:tc>
        <w:tc>
          <w:tcPr>
            <w:tcW w:w="2880" w:type="dxa"/>
            <w:hideMark/>
          </w:tcPr>
          <w:p w14:paraId="0CD9D2E3" w14:textId="77777777" w:rsidR="00225142" w:rsidRPr="002F4D8A" w:rsidRDefault="00225142" w:rsidP="005B3876">
            <w:pPr>
              <w:jc w:val="center"/>
              <w:rPr>
                <w:rFonts w:ascii="Arial" w:hAnsi="Arial" w:cs="Arial"/>
                <w:sz w:val="18"/>
                <w:szCs w:val="18"/>
              </w:rPr>
            </w:pPr>
            <w:r w:rsidRPr="002F4D8A">
              <w:rPr>
                <w:rFonts w:ascii="Arial" w:hAnsi="Arial" w:cs="Arial"/>
                <w:sz w:val="18"/>
                <w:szCs w:val="18"/>
              </w:rPr>
              <w:t>Žig</w:t>
            </w:r>
          </w:p>
        </w:tc>
        <w:tc>
          <w:tcPr>
            <w:tcW w:w="3704" w:type="dxa"/>
            <w:tcBorders>
              <w:top w:val="single" w:sz="4" w:space="0" w:color="auto"/>
              <w:left w:val="nil"/>
              <w:bottom w:val="nil"/>
              <w:right w:val="nil"/>
            </w:tcBorders>
          </w:tcPr>
          <w:p w14:paraId="1B7C010B" w14:textId="77777777" w:rsidR="00225142" w:rsidRPr="002F4D8A" w:rsidRDefault="00225142" w:rsidP="005B3876">
            <w:pPr>
              <w:jc w:val="both"/>
              <w:rPr>
                <w:rFonts w:ascii="Arial" w:hAnsi="Arial" w:cs="Arial"/>
                <w:sz w:val="18"/>
                <w:szCs w:val="18"/>
              </w:rPr>
            </w:pPr>
          </w:p>
        </w:tc>
      </w:tr>
      <w:tr w:rsidR="00225142" w:rsidRPr="002F4D8A" w14:paraId="50B643A8" w14:textId="77777777" w:rsidTr="005B3876">
        <w:tc>
          <w:tcPr>
            <w:tcW w:w="828" w:type="dxa"/>
            <w:gridSpan w:val="2"/>
          </w:tcPr>
          <w:p w14:paraId="74230968" w14:textId="77777777" w:rsidR="00225142" w:rsidRPr="002F4D8A" w:rsidRDefault="00225142" w:rsidP="005B3876">
            <w:pPr>
              <w:jc w:val="both"/>
              <w:rPr>
                <w:rFonts w:ascii="Arial" w:hAnsi="Arial" w:cs="Arial"/>
                <w:sz w:val="18"/>
                <w:szCs w:val="18"/>
              </w:rPr>
            </w:pPr>
          </w:p>
        </w:tc>
        <w:tc>
          <w:tcPr>
            <w:tcW w:w="1800" w:type="dxa"/>
          </w:tcPr>
          <w:p w14:paraId="7F2CCAF2" w14:textId="77777777" w:rsidR="00225142" w:rsidRPr="002F4D8A" w:rsidRDefault="00225142" w:rsidP="005B3876">
            <w:pPr>
              <w:jc w:val="both"/>
              <w:rPr>
                <w:rFonts w:ascii="Arial" w:hAnsi="Arial" w:cs="Arial"/>
                <w:sz w:val="18"/>
                <w:szCs w:val="18"/>
              </w:rPr>
            </w:pPr>
          </w:p>
        </w:tc>
        <w:tc>
          <w:tcPr>
            <w:tcW w:w="2880" w:type="dxa"/>
          </w:tcPr>
          <w:p w14:paraId="7472A2F7" w14:textId="77777777" w:rsidR="00225142" w:rsidRPr="002F4D8A" w:rsidRDefault="00225142" w:rsidP="005B3876">
            <w:pPr>
              <w:jc w:val="both"/>
              <w:rPr>
                <w:rFonts w:ascii="Arial" w:hAnsi="Arial" w:cs="Arial"/>
                <w:sz w:val="18"/>
                <w:szCs w:val="18"/>
              </w:rPr>
            </w:pPr>
          </w:p>
        </w:tc>
        <w:tc>
          <w:tcPr>
            <w:tcW w:w="3704" w:type="dxa"/>
            <w:tcBorders>
              <w:top w:val="nil"/>
              <w:left w:val="nil"/>
              <w:bottom w:val="single" w:sz="4" w:space="0" w:color="auto"/>
              <w:right w:val="nil"/>
            </w:tcBorders>
          </w:tcPr>
          <w:p w14:paraId="6CE2E413" w14:textId="77777777" w:rsidR="00225142" w:rsidRPr="002F4D8A" w:rsidRDefault="00225142" w:rsidP="005B3876">
            <w:pPr>
              <w:jc w:val="center"/>
              <w:rPr>
                <w:rFonts w:ascii="Arial" w:hAnsi="Arial" w:cs="Arial"/>
                <w:sz w:val="18"/>
                <w:szCs w:val="18"/>
              </w:rPr>
            </w:pPr>
            <w:r w:rsidRPr="002F4D8A">
              <w:rPr>
                <w:rFonts w:ascii="Arial" w:hAnsi="Arial" w:cs="Arial"/>
                <w:sz w:val="18"/>
                <w:szCs w:val="18"/>
              </w:rPr>
              <w:t>Podpis pooblaščene osebe</w:t>
            </w:r>
          </w:p>
          <w:p w14:paraId="5754A0F7" w14:textId="77777777" w:rsidR="00225142" w:rsidRPr="002F4D8A" w:rsidRDefault="00225142" w:rsidP="005B3876">
            <w:pPr>
              <w:jc w:val="center"/>
              <w:rPr>
                <w:rFonts w:ascii="Arial" w:hAnsi="Arial" w:cs="Arial"/>
                <w:sz w:val="18"/>
                <w:szCs w:val="18"/>
              </w:rPr>
            </w:pPr>
          </w:p>
          <w:p w14:paraId="64B00B81" w14:textId="77777777" w:rsidR="00225142" w:rsidRPr="002F4D8A" w:rsidRDefault="00225142" w:rsidP="005B3876">
            <w:pPr>
              <w:jc w:val="center"/>
              <w:rPr>
                <w:rFonts w:ascii="Arial" w:hAnsi="Arial" w:cs="Arial"/>
                <w:sz w:val="18"/>
                <w:szCs w:val="18"/>
              </w:rPr>
            </w:pPr>
          </w:p>
        </w:tc>
      </w:tr>
    </w:tbl>
    <w:p w14:paraId="7B4E5E2B" w14:textId="77777777" w:rsidR="00225142" w:rsidRPr="0043357B" w:rsidRDefault="00225142" w:rsidP="00225142">
      <w:pPr>
        <w:jc w:val="both"/>
        <w:rPr>
          <w:rFonts w:ascii="Arial" w:eastAsia="SimSun" w:hAnsi="Arial" w:cs="Arial"/>
          <w:b/>
          <w:bCs/>
          <w:i/>
          <w:sz w:val="18"/>
          <w:szCs w:val="18"/>
        </w:rPr>
      </w:pPr>
      <w:r w:rsidRPr="0043357B">
        <w:rPr>
          <w:rFonts w:ascii="Arial" w:eastAsia="SimSun" w:hAnsi="Arial" w:cs="Arial"/>
          <w:b/>
          <w:bCs/>
          <w:sz w:val="18"/>
          <w:szCs w:val="18"/>
        </w:rPr>
        <w:tab/>
      </w:r>
      <w:r w:rsidRPr="0043357B">
        <w:rPr>
          <w:rFonts w:ascii="Arial" w:eastAsia="SimSun" w:hAnsi="Arial" w:cs="Arial"/>
          <w:b/>
          <w:bCs/>
          <w:sz w:val="18"/>
          <w:szCs w:val="18"/>
        </w:rPr>
        <w:tab/>
      </w:r>
      <w:r w:rsidRPr="0043357B">
        <w:rPr>
          <w:rFonts w:ascii="Arial" w:eastAsia="SimSun" w:hAnsi="Arial" w:cs="Arial"/>
          <w:b/>
          <w:bCs/>
          <w:sz w:val="18"/>
          <w:szCs w:val="18"/>
        </w:rPr>
        <w:tab/>
      </w:r>
      <w:r w:rsidRPr="0043357B">
        <w:rPr>
          <w:rFonts w:ascii="Arial" w:eastAsia="SimSun" w:hAnsi="Arial" w:cs="Arial"/>
          <w:b/>
          <w:bCs/>
          <w:sz w:val="18"/>
          <w:szCs w:val="18"/>
        </w:rPr>
        <w:tab/>
      </w:r>
    </w:p>
    <w:p w14:paraId="087F852C" w14:textId="77777777" w:rsidR="00225142" w:rsidRPr="0043357B" w:rsidRDefault="00225142" w:rsidP="00225142">
      <w:pPr>
        <w:jc w:val="right"/>
        <w:rPr>
          <w:rFonts w:ascii="Arial" w:eastAsia="SimSun" w:hAnsi="Arial" w:cs="Arial"/>
          <w:b/>
          <w:bCs/>
          <w:sz w:val="18"/>
          <w:szCs w:val="18"/>
        </w:rPr>
      </w:pPr>
    </w:p>
    <w:p w14:paraId="0EB6ACA7" w14:textId="77777777" w:rsidR="00AC62DD" w:rsidRDefault="00AC62DD" w:rsidP="00AC62DD"/>
    <w:p w14:paraId="518A4184" w14:textId="77777777" w:rsidR="008C6CFC" w:rsidRDefault="008C6CFC"/>
    <w:p w14:paraId="4F8B46E9" w14:textId="77777777" w:rsidR="00AC62DD" w:rsidRDefault="00AC62DD">
      <w:pPr>
        <w:sectPr w:rsidR="00AC62DD" w:rsidSect="005B3876">
          <w:footerReference w:type="default" r:id="rId21"/>
          <w:pgSz w:w="11906" w:h="16838"/>
          <w:pgMar w:top="1418" w:right="1418" w:bottom="1418" w:left="1418" w:header="567" w:footer="596" w:gutter="0"/>
          <w:cols w:space="708"/>
          <w:docGrid w:linePitch="360"/>
        </w:sectPr>
      </w:pPr>
    </w:p>
    <w:p w14:paraId="2D2C33D5" w14:textId="77777777" w:rsidR="001A473B" w:rsidRPr="00116091" w:rsidRDefault="006D32A1" w:rsidP="005B3876">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13CD4E65" w14:textId="77777777" w:rsidR="001A473B" w:rsidRDefault="001A473B" w:rsidP="005B3876">
      <w:pPr>
        <w:rPr>
          <w:rFonts w:ascii="Arial" w:hAnsi="Arial" w:cs="Arial"/>
        </w:rPr>
      </w:pPr>
    </w:p>
    <w:p w14:paraId="400AB404" w14:textId="24BE2C9A" w:rsidR="007441A0" w:rsidRDefault="005221CE">
      <w:pPr>
        <w:spacing w:before="225" w:after="225" w:line="240" w:lineRule="auto"/>
        <w:jc w:val="center"/>
        <w:rPr>
          <w:rFonts w:ascii="Arial" w:hAnsi="Arial" w:cs="Arial"/>
          <w:b/>
          <w:bCs/>
          <w:color w:val="000000"/>
          <w:sz w:val="27"/>
          <w:szCs w:val="27"/>
        </w:rPr>
      </w:pPr>
      <w:r w:rsidRPr="005221CE">
        <w:rPr>
          <w:rFonts w:ascii="Arial" w:hAnsi="Arial" w:cs="Arial"/>
          <w:b/>
          <w:bCs/>
          <w:color w:val="000000"/>
          <w:sz w:val="27"/>
          <w:szCs w:val="27"/>
        </w:rPr>
        <w:t xml:space="preserve">GRADBENA POGODBA ZA IZVEDBO </w:t>
      </w:r>
      <w:r w:rsidR="00533324" w:rsidRPr="00533324">
        <w:rPr>
          <w:rFonts w:ascii="Arial" w:hAnsi="Arial" w:cs="Arial"/>
          <w:b/>
          <w:bCs/>
          <w:color w:val="000000"/>
          <w:sz w:val="27"/>
          <w:szCs w:val="27"/>
        </w:rPr>
        <w:t>DELN</w:t>
      </w:r>
      <w:r w:rsidR="00533324">
        <w:rPr>
          <w:rFonts w:ascii="Arial" w:hAnsi="Arial" w:cs="Arial"/>
          <w:b/>
          <w:bCs/>
          <w:color w:val="000000"/>
          <w:sz w:val="27"/>
          <w:szCs w:val="27"/>
        </w:rPr>
        <w:t>E</w:t>
      </w:r>
      <w:r w:rsidR="00533324" w:rsidRPr="00533324">
        <w:rPr>
          <w:rFonts w:ascii="Arial" w:hAnsi="Arial" w:cs="Arial"/>
          <w:b/>
          <w:bCs/>
          <w:color w:val="000000"/>
          <w:sz w:val="27"/>
          <w:szCs w:val="27"/>
        </w:rPr>
        <w:t xml:space="preserve"> PRENOV</w:t>
      </w:r>
      <w:r w:rsidR="00533324">
        <w:rPr>
          <w:rFonts w:ascii="Arial" w:hAnsi="Arial" w:cs="Arial"/>
          <w:b/>
          <w:bCs/>
          <w:color w:val="000000"/>
          <w:sz w:val="27"/>
          <w:szCs w:val="27"/>
        </w:rPr>
        <w:t>E</w:t>
      </w:r>
      <w:r w:rsidR="00533324" w:rsidRPr="00533324">
        <w:rPr>
          <w:rFonts w:ascii="Arial" w:hAnsi="Arial" w:cs="Arial"/>
          <w:b/>
          <w:bCs/>
          <w:color w:val="000000"/>
          <w:sz w:val="27"/>
          <w:szCs w:val="27"/>
        </w:rPr>
        <w:t xml:space="preserve"> PALAČE TARSIA Z NAMENOM OHRANJANJA KULTURNE DEDIŠČINE IN ZAGOTOVITVE NOVIH DELOVNIH PROSTOROV</w:t>
      </w:r>
    </w:p>
    <w:p w14:paraId="4CECDA77" w14:textId="3ACF5C0A" w:rsidR="00306EED" w:rsidRPr="00306EED" w:rsidRDefault="00306EED">
      <w:pPr>
        <w:spacing w:before="225" w:after="225" w:line="240" w:lineRule="auto"/>
        <w:jc w:val="center"/>
        <w:rPr>
          <w:rFonts w:ascii="Arial" w:hAnsi="Arial" w:cs="Arial"/>
          <w:b/>
          <w:bCs/>
          <w:color w:val="000000"/>
        </w:rPr>
      </w:pPr>
      <w:r>
        <w:rPr>
          <w:rFonts w:ascii="Arial" w:hAnsi="Arial" w:cs="Arial"/>
          <w:b/>
          <w:bCs/>
          <w:color w:val="000000"/>
        </w:rPr>
        <w:t>š</w:t>
      </w:r>
      <w:r w:rsidRPr="00306EED">
        <w:rPr>
          <w:rFonts w:ascii="Arial" w:hAnsi="Arial" w:cs="Arial"/>
          <w:b/>
          <w:bCs/>
          <w:color w:val="000000"/>
        </w:rPr>
        <w:t>t. pogodbe: _______</w:t>
      </w:r>
    </w:p>
    <w:p w14:paraId="6A9FC927" w14:textId="77777777" w:rsidR="00306EED" w:rsidRDefault="00306EED">
      <w:pPr>
        <w:spacing w:before="225" w:after="225" w:line="240" w:lineRule="auto"/>
        <w:jc w:val="center"/>
        <w:rPr>
          <w:rFonts w:ascii="Arial" w:hAnsi="Arial" w:cs="Arial"/>
          <w:b/>
          <w:bCs/>
          <w:color w:val="000000"/>
          <w:sz w:val="27"/>
          <w:szCs w:val="27"/>
        </w:rPr>
      </w:pPr>
    </w:p>
    <w:p w14:paraId="670CBBAB" w14:textId="3585D742" w:rsidR="008C6CFC" w:rsidRDefault="006D32A1">
      <w:pPr>
        <w:spacing w:before="225" w:after="225" w:line="240" w:lineRule="auto"/>
        <w:jc w:val="center"/>
      </w:pPr>
      <w:r>
        <w:rPr>
          <w:rFonts w:ascii="Arial" w:hAnsi="Arial" w:cs="Arial"/>
          <w:color w:val="000000"/>
          <w:sz w:val="18"/>
          <w:szCs w:val="18"/>
        </w:rPr>
        <w:t>sklenjena med</w:t>
      </w:r>
    </w:p>
    <w:p w14:paraId="21557F49" w14:textId="77777777" w:rsidR="00B612F6" w:rsidRDefault="00B612F6" w:rsidP="00B612F6">
      <w:pPr>
        <w:spacing w:after="0" w:line="240" w:lineRule="auto"/>
      </w:pPr>
      <w:r>
        <w:rPr>
          <w:rFonts w:ascii="Arial" w:hAnsi="Arial" w:cs="Arial"/>
          <w:b/>
          <w:bCs/>
          <w:color w:val="000000"/>
          <w:sz w:val="18"/>
          <w:szCs w:val="18"/>
        </w:rPr>
        <w:t xml:space="preserve">NAROČNIKOM: </w:t>
      </w:r>
      <w:r w:rsidRPr="009D3122">
        <w:rPr>
          <w:rFonts w:ascii="Arial" w:hAnsi="Arial" w:cs="Arial"/>
          <w:b/>
          <w:bCs/>
          <w:color w:val="000000"/>
          <w:sz w:val="18"/>
          <w:szCs w:val="18"/>
        </w:rPr>
        <w:t>OBALNA SAMOUPRAVNA SKUPNOST ITALIJANSKE NARODNOSTI COMUNITA' AUTOGESTITA COSTIERA DELLA NAZIONALITA' ITALIANA</w:t>
      </w:r>
      <w:r>
        <w:rPr>
          <w:rFonts w:ascii="Arial" w:hAnsi="Arial" w:cs="Arial"/>
          <w:b/>
          <w:bCs/>
          <w:color w:val="000000"/>
          <w:sz w:val="18"/>
          <w:szCs w:val="18"/>
        </w:rPr>
        <w:t xml:space="preserve">, </w:t>
      </w:r>
      <w:r w:rsidRPr="009D3122">
        <w:rPr>
          <w:rFonts w:ascii="Arial" w:hAnsi="Arial" w:cs="Arial"/>
          <w:color w:val="000000"/>
          <w:sz w:val="18"/>
          <w:szCs w:val="18"/>
        </w:rPr>
        <w:t>Župančičeva ulica 18</w:t>
      </w:r>
      <w:r>
        <w:rPr>
          <w:rFonts w:ascii="Arial" w:hAnsi="Arial" w:cs="Arial"/>
          <w:color w:val="000000"/>
          <w:sz w:val="18"/>
          <w:szCs w:val="18"/>
        </w:rPr>
        <w:t xml:space="preserve">, </w:t>
      </w:r>
      <w:r w:rsidRPr="009D3122">
        <w:rPr>
          <w:rFonts w:ascii="Arial" w:hAnsi="Arial" w:cs="Arial"/>
          <w:color w:val="000000"/>
          <w:sz w:val="18"/>
          <w:szCs w:val="18"/>
        </w:rPr>
        <w:t xml:space="preserve">6000 Koper </w:t>
      </w:r>
      <w:r>
        <w:rPr>
          <w:rFonts w:ascii="Arial" w:hAnsi="Arial" w:cs="Arial"/>
          <w:color w:val="000000"/>
          <w:sz w:val="18"/>
          <w:szCs w:val="18"/>
        </w:rPr>
        <w:t>–</w:t>
      </w:r>
      <w:r w:rsidRPr="009D3122">
        <w:rPr>
          <w:rFonts w:ascii="Arial" w:hAnsi="Arial" w:cs="Arial"/>
          <w:color w:val="000000"/>
          <w:sz w:val="18"/>
          <w:szCs w:val="18"/>
        </w:rPr>
        <w:t xml:space="preserve"> Capodistria</w:t>
      </w:r>
      <w:r>
        <w:rPr>
          <w:rFonts w:ascii="Arial" w:hAnsi="Arial" w:cs="Arial"/>
          <w:color w:val="000000"/>
          <w:sz w:val="18"/>
          <w:szCs w:val="18"/>
        </w:rPr>
        <w:t xml:space="preserve">, ki ga zastopa </w:t>
      </w:r>
      <w:r w:rsidRPr="009D3122">
        <w:rPr>
          <w:rFonts w:ascii="Arial" w:hAnsi="Arial" w:cs="Arial"/>
          <w:color w:val="000000"/>
          <w:sz w:val="18"/>
          <w:szCs w:val="18"/>
        </w:rPr>
        <w:t>Scheriani Alberto</w:t>
      </w:r>
      <w:r>
        <w:rPr>
          <w:rFonts w:ascii="Arial" w:hAnsi="Arial" w:cs="Arial"/>
          <w:color w:val="000000"/>
          <w:sz w:val="18"/>
          <w:szCs w:val="18"/>
        </w:rPr>
        <w:t>, predsednik</w:t>
      </w:r>
      <w:r>
        <w:br/>
      </w:r>
    </w:p>
    <w:tbl>
      <w:tblPr>
        <w:tblStyle w:val="NormalTablePHPDOCX"/>
        <w:tblW w:w="3848" w:type="pct"/>
        <w:tblInd w:w="108" w:type="dxa"/>
        <w:tblLook w:val="04A0" w:firstRow="1" w:lastRow="0" w:firstColumn="1" w:lastColumn="0" w:noHBand="0" w:noVBand="1"/>
      </w:tblPr>
      <w:tblGrid>
        <w:gridCol w:w="3300"/>
        <w:gridCol w:w="3680"/>
      </w:tblGrid>
      <w:tr w:rsidR="00B612F6" w14:paraId="7A7E083B" w14:textId="77777777" w:rsidTr="00852573">
        <w:tc>
          <w:tcPr>
            <w:tcW w:w="3300" w:type="dxa"/>
            <w:tcMar>
              <w:top w:w="0" w:type="auto"/>
              <w:bottom w:w="0" w:type="auto"/>
            </w:tcMar>
            <w:vAlign w:val="center"/>
          </w:tcPr>
          <w:p w14:paraId="6800D1DC" w14:textId="77777777" w:rsidR="00B612F6" w:rsidRDefault="00B612F6" w:rsidP="00852573">
            <w:r>
              <w:rPr>
                <w:rFonts w:ascii="Arial" w:hAnsi="Arial" w:cs="Arial"/>
                <w:color w:val="000000"/>
                <w:position w:val="-2"/>
                <w:sz w:val="18"/>
                <w:szCs w:val="18"/>
              </w:rPr>
              <w:t>Matična številka:</w:t>
            </w:r>
          </w:p>
        </w:tc>
        <w:tc>
          <w:tcPr>
            <w:tcW w:w="3680" w:type="dxa"/>
            <w:tcMar>
              <w:top w:w="0" w:type="auto"/>
              <w:bottom w:w="0" w:type="auto"/>
            </w:tcMar>
            <w:vAlign w:val="center"/>
          </w:tcPr>
          <w:p w14:paraId="027FC38F" w14:textId="77777777" w:rsidR="00B612F6" w:rsidRPr="00513F1B" w:rsidRDefault="00B612F6" w:rsidP="00852573">
            <w:pPr>
              <w:rPr>
                <w:rFonts w:ascii="Arial" w:hAnsi="Arial" w:cs="Arial"/>
                <w:sz w:val="18"/>
                <w:szCs w:val="18"/>
              </w:rPr>
            </w:pPr>
            <w:r w:rsidRPr="009D3122">
              <w:rPr>
                <w:rFonts w:ascii="Arial" w:hAnsi="Arial" w:cs="Arial"/>
                <w:sz w:val="18"/>
                <w:szCs w:val="18"/>
              </w:rPr>
              <w:t>5009227000</w:t>
            </w:r>
            <w:r w:rsidRPr="009D3122">
              <w:rPr>
                <w:rFonts w:ascii="Arial" w:hAnsi="Arial" w:cs="Arial"/>
                <w:sz w:val="18"/>
                <w:szCs w:val="18"/>
              </w:rPr>
              <w:tab/>
            </w:r>
          </w:p>
        </w:tc>
      </w:tr>
      <w:tr w:rsidR="00B612F6" w14:paraId="3DE7D0CF" w14:textId="77777777" w:rsidTr="00852573">
        <w:tc>
          <w:tcPr>
            <w:tcW w:w="3300" w:type="dxa"/>
            <w:tcMar>
              <w:top w:w="0" w:type="auto"/>
              <w:bottom w:w="0" w:type="auto"/>
            </w:tcMar>
            <w:vAlign w:val="center"/>
          </w:tcPr>
          <w:p w14:paraId="500EC3FC" w14:textId="77777777" w:rsidR="00B612F6" w:rsidRDefault="00B612F6" w:rsidP="00852573">
            <w:r>
              <w:rPr>
                <w:rFonts w:ascii="Arial" w:hAnsi="Arial" w:cs="Arial"/>
                <w:color w:val="000000"/>
                <w:position w:val="-2"/>
                <w:sz w:val="18"/>
                <w:szCs w:val="18"/>
              </w:rPr>
              <w:t>Identifikacijska številka (ID za DDV):</w:t>
            </w:r>
          </w:p>
        </w:tc>
        <w:tc>
          <w:tcPr>
            <w:tcW w:w="3680" w:type="dxa"/>
            <w:tcMar>
              <w:top w:w="0" w:type="auto"/>
              <w:bottom w:w="0" w:type="auto"/>
            </w:tcMar>
            <w:vAlign w:val="center"/>
          </w:tcPr>
          <w:p w14:paraId="61817163" w14:textId="77777777" w:rsidR="00B612F6" w:rsidRPr="00513F1B" w:rsidRDefault="00B612F6" w:rsidP="00852573">
            <w:pPr>
              <w:rPr>
                <w:rFonts w:ascii="Arial" w:hAnsi="Arial" w:cs="Arial"/>
                <w:sz w:val="18"/>
                <w:szCs w:val="18"/>
              </w:rPr>
            </w:pPr>
            <w:r w:rsidRPr="009D3122">
              <w:rPr>
                <w:rFonts w:ascii="Arial" w:hAnsi="Arial" w:cs="Arial"/>
                <w:sz w:val="18"/>
                <w:szCs w:val="18"/>
              </w:rPr>
              <w:t>SI 62740997</w:t>
            </w:r>
          </w:p>
        </w:tc>
      </w:tr>
      <w:tr w:rsidR="00B612F6" w14:paraId="4D9681C3" w14:textId="77777777" w:rsidTr="00852573">
        <w:tc>
          <w:tcPr>
            <w:tcW w:w="3300" w:type="dxa"/>
            <w:tcMar>
              <w:top w:w="0" w:type="auto"/>
              <w:bottom w:w="0" w:type="auto"/>
            </w:tcMar>
            <w:vAlign w:val="center"/>
          </w:tcPr>
          <w:p w14:paraId="014279FB" w14:textId="77777777" w:rsidR="00B612F6" w:rsidRDefault="00B612F6" w:rsidP="00852573">
            <w:r>
              <w:rPr>
                <w:rFonts w:ascii="Arial" w:hAnsi="Arial" w:cs="Arial"/>
                <w:color w:val="000000"/>
                <w:position w:val="-2"/>
                <w:sz w:val="18"/>
                <w:szCs w:val="18"/>
              </w:rPr>
              <w:t>Transakcijski račun (TRR):</w:t>
            </w:r>
          </w:p>
        </w:tc>
        <w:tc>
          <w:tcPr>
            <w:tcW w:w="3680" w:type="dxa"/>
            <w:tcMar>
              <w:top w:w="0" w:type="auto"/>
              <w:bottom w:w="0" w:type="auto"/>
            </w:tcMar>
            <w:vAlign w:val="center"/>
          </w:tcPr>
          <w:p w14:paraId="6E4E516C" w14:textId="77777777" w:rsidR="00B612F6" w:rsidRPr="00513F1B" w:rsidRDefault="00B612F6" w:rsidP="00852573">
            <w:pPr>
              <w:rPr>
                <w:rFonts w:ascii="Arial" w:hAnsi="Arial" w:cs="Arial"/>
                <w:sz w:val="18"/>
                <w:szCs w:val="18"/>
              </w:rPr>
            </w:pPr>
            <w:r w:rsidRPr="009D3122">
              <w:rPr>
                <w:rFonts w:ascii="Arial" w:hAnsi="Arial" w:cs="Arial"/>
                <w:sz w:val="18"/>
                <w:szCs w:val="18"/>
              </w:rPr>
              <w:t>SI56 0125 0649 0184 210</w:t>
            </w:r>
            <w:r>
              <w:rPr>
                <w:rFonts w:ascii="Arial" w:hAnsi="Arial" w:cs="Arial"/>
                <w:sz w:val="18"/>
                <w:szCs w:val="18"/>
              </w:rPr>
              <w:t xml:space="preserve"> odprt pri UJP</w:t>
            </w:r>
          </w:p>
        </w:tc>
      </w:tr>
    </w:tbl>
    <w:p w14:paraId="2BF3D640" w14:textId="77777777" w:rsidR="008C6CFC" w:rsidRDefault="006D32A1">
      <w:pPr>
        <w:spacing w:before="225" w:after="225" w:line="240" w:lineRule="auto"/>
        <w:jc w:val="center"/>
      </w:pPr>
      <w:r>
        <w:rPr>
          <w:rFonts w:ascii="Arial" w:hAnsi="Arial" w:cs="Arial"/>
          <w:color w:val="000000"/>
          <w:sz w:val="18"/>
          <w:szCs w:val="18"/>
        </w:rPr>
        <w:t>in</w:t>
      </w:r>
    </w:p>
    <w:p w14:paraId="446F256C" w14:textId="77777777" w:rsidR="008C6CFC" w:rsidRDefault="006D32A1">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8C6CFC" w14:paraId="43A3B4E5" w14:textId="77777777">
        <w:tc>
          <w:tcPr>
            <w:tcW w:w="3300" w:type="dxa"/>
            <w:tcMar>
              <w:top w:w="0" w:type="auto"/>
              <w:bottom w:w="0" w:type="auto"/>
            </w:tcMar>
            <w:vAlign w:val="center"/>
          </w:tcPr>
          <w:p w14:paraId="76FB87B5" w14:textId="77777777" w:rsidR="008C6CFC" w:rsidRDefault="006D32A1">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2A92250A" w14:textId="77777777" w:rsidR="008C6CFC" w:rsidRDefault="006D32A1">
            <w:r>
              <w:rPr>
                <w:rFonts w:ascii="Arial" w:hAnsi="Arial" w:cs="Arial"/>
                <w:color w:val="000000"/>
                <w:position w:val="-2"/>
                <w:sz w:val="18"/>
                <w:szCs w:val="18"/>
              </w:rPr>
              <w:t> </w:t>
            </w:r>
          </w:p>
        </w:tc>
      </w:tr>
      <w:tr w:rsidR="008C6CFC" w14:paraId="766F7DA3" w14:textId="77777777">
        <w:tc>
          <w:tcPr>
            <w:tcW w:w="3300" w:type="dxa"/>
            <w:tcMar>
              <w:top w:w="0" w:type="auto"/>
              <w:bottom w:w="0" w:type="auto"/>
            </w:tcMar>
            <w:vAlign w:val="center"/>
          </w:tcPr>
          <w:p w14:paraId="7A5F7ADF" w14:textId="77777777" w:rsidR="008C6CFC" w:rsidRDefault="006D32A1">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3BF9BA5E" w14:textId="77777777" w:rsidR="008C6CFC" w:rsidRDefault="006D32A1">
            <w:r>
              <w:rPr>
                <w:rFonts w:ascii="Arial" w:hAnsi="Arial" w:cs="Arial"/>
                <w:color w:val="000000"/>
                <w:position w:val="-2"/>
                <w:sz w:val="18"/>
                <w:szCs w:val="18"/>
              </w:rPr>
              <w:t> </w:t>
            </w:r>
          </w:p>
        </w:tc>
      </w:tr>
      <w:tr w:rsidR="008C6CFC" w14:paraId="042541C9" w14:textId="77777777">
        <w:tc>
          <w:tcPr>
            <w:tcW w:w="3300" w:type="dxa"/>
            <w:tcMar>
              <w:top w:w="0" w:type="auto"/>
              <w:bottom w:w="0" w:type="auto"/>
            </w:tcMar>
            <w:vAlign w:val="center"/>
          </w:tcPr>
          <w:p w14:paraId="2E33E016" w14:textId="77777777" w:rsidR="008C6CFC" w:rsidRDefault="006D32A1">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172867DD" w14:textId="77777777" w:rsidR="008C6CFC" w:rsidRDefault="006D32A1">
            <w:r>
              <w:rPr>
                <w:rFonts w:ascii="Arial" w:hAnsi="Arial" w:cs="Arial"/>
                <w:color w:val="000000"/>
                <w:position w:val="-2"/>
                <w:sz w:val="18"/>
                <w:szCs w:val="18"/>
              </w:rPr>
              <w:t> </w:t>
            </w:r>
          </w:p>
        </w:tc>
      </w:tr>
    </w:tbl>
    <w:p w14:paraId="24596DD9" w14:textId="77777777" w:rsidR="008C6CFC" w:rsidRDefault="006D32A1">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15D7EFA8" w14:textId="77777777" w:rsidR="008C6CFC" w:rsidRDefault="006D32A1">
      <w:pPr>
        <w:spacing w:before="225" w:after="225" w:line="240" w:lineRule="auto"/>
        <w:jc w:val="both"/>
      </w:pPr>
      <w:r>
        <w:rPr>
          <w:rFonts w:ascii="Arial" w:hAnsi="Arial" w:cs="Arial"/>
          <w:b/>
          <w:bCs/>
          <w:color w:val="000000"/>
          <w:sz w:val="18"/>
          <w:szCs w:val="18"/>
        </w:rPr>
        <w:t>I. UVODNE DOLOČBE</w:t>
      </w:r>
    </w:p>
    <w:p w14:paraId="1811C0FF" w14:textId="77777777" w:rsidR="008C6CFC" w:rsidRDefault="006D32A1">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8C6CFC" w14:paraId="4EC1EC43" w14:textId="77777777">
        <w:tc>
          <w:tcPr>
            <w:tcW w:w="0" w:type="auto"/>
            <w:tcMar>
              <w:top w:w="0" w:type="auto"/>
              <w:bottom w:w="0" w:type="auto"/>
            </w:tcMar>
          </w:tcPr>
          <w:p w14:paraId="6D5B4698" w14:textId="77777777" w:rsidR="00306EED" w:rsidRDefault="006D32A1">
            <w:pPr>
              <w:spacing w:before="225" w:after="225"/>
              <w:jc w:val="both"/>
              <w:rPr>
                <w:rFonts w:ascii="Arial" w:hAnsi="Arial" w:cs="Arial"/>
                <w:color w:val="000000"/>
                <w:sz w:val="18"/>
                <w:szCs w:val="18"/>
              </w:rPr>
            </w:pPr>
            <w:r>
              <w:rPr>
                <w:rFonts w:ascii="Arial" w:hAnsi="Arial" w:cs="Arial"/>
                <w:color w:val="000000"/>
                <w:sz w:val="18"/>
                <w:szCs w:val="18"/>
              </w:rPr>
              <w:t>Naročnik in izvajalec ugotavljata, da je bil na osnovi:</w:t>
            </w:r>
          </w:p>
          <w:p w14:paraId="53DD4334" w14:textId="5B16B089" w:rsidR="00306EED" w:rsidRDefault="006D32A1" w:rsidP="00250FE7">
            <w:pPr>
              <w:pStyle w:val="ListParagraph"/>
              <w:numPr>
                <w:ilvl w:val="0"/>
                <w:numId w:val="26"/>
              </w:numPr>
              <w:spacing w:before="120" w:after="120"/>
              <w:ind w:left="714" w:hanging="357"/>
              <w:contextualSpacing w:val="0"/>
              <w:jc w:val="both"/>
              <w:rPr>
                <w:rFonts w:ascii="Arial" w:hAnsi="Arial" w:cs="Arial"/>
                <w:color w:val="000000"/>
                <w:sz w:val="18"/>
                <w:szCs w:val="18"/>
              </w:rPr>
            </w:pPr>
            <w:r w:rsidRPr="00306EED">
              <w:rPr>
                <w:rFonts w:ascii="Arial" w:hAnsi="Arial" w:cs="Arial"/>
                <w:color w:val="000000"/>
                <w:sz w:val="18"/>
                <w:szCs w:val="18"/>
              </w:rPr>
              <w:t>javnega naročila</w:t>
            </w:r>
            <w:r w:rsidR="002E28AB">
              <w:rPr>
                <w:rFonts w:ascii="Arial" w:hAnsi="Arial" w:cs="Arial"/>
                <w:color w:val="000000"/>
                <w:sz w:val="18"/>
                <w:szCs w:val="18"/>
              </w:rPr>
              <w:t xml:space="preserve"> </w:t>
            </w:r>
            <w:r w:rsidR="002E28AB" w:rsidRPr="002E28AB">
              <w:rPr>
                <w:rFonts w:ascii="Arial" w:hAnsi="Arial" w:cs="Arial"/>
                <w:color w:val="000000"/>
                <w:sz w:val="18"/>
                <w:szCs w:val="18"/>
              </w:rPr>
              <w:t>z naslovom: »</w:t>
            </w:r>
            <w:r w:rsidR="00533324" w:rsidRPr="00533324">
              <w:rPr>
                <w:rFonts w:ascii="Arial" w:hAnsi="Arial" w:cs="Arial"/>
                <w:color w:val="000000"/>
                <w:sz w:val="18"/>
                <w:szCs w:val="18"/>
              </w:rPr>
              <w:t>Delna prenova palače Tarsia z namenom ohranjanja kulturne dediščine in zagotovitve novih delovnih prostorov</w:t>
            </w:r>
            <w:r w:rsidR="002E28AB" w:rsidRPr="002E28AB">
              <w:rPr>
                <w:rFonts w:ascii="Arial" w:hAnsi="Arial" w:cs="Arial"/>
                <w:color w:val="000000"/>
                <w:sz w:val="18"/>
                <w:szCs w:val="18"/>
              </w:rPr>
              <w:t>«</w:t>
            </w:r>
            <w:r w:rsidR="002E28AB">
              <w:rPr>
                <w:rFonts w:ascii="Arial" w:hAnsi="Arial" w:cs="Arial"/>
                <w:color w:val="000000"/>
                <w:sz w:val="18"/>
                <w:szCs w:val="18"/>
              </w:rPr>
              <w:t>,</w:t>
            </w:r>
            <w:r w:rsidRPr="00306EED">
              <w:rPr>
                <w:rFonts w:ascii="Arial" w:hAnsi="Arial" w:cs="Arial"/>
                <w:color w:val="000000"/>
                <w:sz w:val="18"/>
                <w:szCs w:val="18"/>
              </w:rPr>
              <w:t xml:space="preserve"> objavljenega na Portalu javnih naročil številka ____________ z dne ____________ </w:t>
            </w:r>
            <w:r w:rsidR="002E28AB">
              <w:rPr>
                <w:rFonts w:ascii="Arial" w:hAnsi="Arial" w:cs="Arial"/>
                <w:color w:val="000000"/>
                <w:sz w:val="18"/>
                <w:szCs w:val="18"/>
              </w:rPr>
              <w:t>in</w:t>
            </w:r>
          </w:p>
          <w:p w14:paraId="03D9D02F" w14:textId="4B5D2C4B" w:rsidR="00306EED" w:rsidRDefault="006D32A1" w:rsidP="00250FE7">
            <w:pPr>
              <w:pStyle w:val="ListParagraph"/>
              <w:numPr>
                <w:ilvl w:val="0"/>
                <w:numId w:val="26"/>
              </w:numPr>
              <w:spacing w:before="225" w:after="225"/>
              <w:ind w:left="714" w:hanging="357"/>
              <w:jc w:val="both"/>
              <w:rPr>
                <w:rFonts w:ascii="Arial" w:hAnsi="Arial" w:cs="Arial"/>
                <w:color w:val="000000"/>
                <w:sz w:val="18"/>
                <w:szCs w:val="18"/>
              </w:rPr>
            </w:pPr>
            <w:r w:rsidRPr="00306EED">
              <w:rPr>
                <w:rFonts w:ascii="Arial" w:hAnsi="Arial" w:cs="Arial"/>
                <w:color w:val="000000"/>
                <w:sz w:val="18"/>
                <w:szCs w:val="18"/>
              </w:rPr>
              <w:t>naročnikove odločitve o oddaji javnega naročila številka ___________ z dne ____________</w:t>
            </w:r>
            <w:r w:rsidR="00306EED">
              <w:rPr>
                <w:rFonts w:ascii="Arial" w:hAnsi="Arial" w:cs="Arial"/>
                <w:color w:val="000000"/>
                <w:sz w:val="18"/>
                <w:szCs w:val="18"/>
              </w:rPr>
              <w:t>, ki je bila objavljena na Portalu javnih naročil dne ______ pod oznako ___________,</w:t>
            </w:r>
            <w:r w:rsidR="004E3479">
              <w:rPr>
                <w:rFonts w:ascii="Arial" w:hAnsi="Arial" w:cs="Arial"/>
                <w:color w:val="000000"/>
                <w:sz w:val="18"/>
                <w:szCs w:val="18"/>
              </w:rPr>
              <w:t xml:space="preserve"> </w:t>
            </w:r>
          </w:p>
          <w:p w14:paraId="7C25BC9E" w14:textId="260F1C73" w:rsidR="00C7552B" w:rsidRPr="00306EED" w:rsidRDefault="006D32A1" w:rsidP="00306EED">
            <w:pPr>
              <w:spacing w:before="225" w:after="225"/>
              <w:jc w:val="both"/>
              <w:rPr>
                <w:rFonts w:ascii="Arial" w:hAnsi="Arial" w:cs="Arial"/>
                <w:color w:val="000000"/>
                <w:sz w:val="18"/>
                <w:szCs w:val="18"/>
              </w:rPr>
            </w:pPr>
            <w:r w:rsidRPr="00306EED">
              <w:rPr>
                <w:rFonts w:ascii="Arial" w:hAnsi="Arial" w:cs="Arial"/>
                <w:color w:val="000000"/>
                <w:sz w:val="18"/>
                <w:szCs w:val="18"/>
              </w:rPr>
              <w:t>izbran izvajalec del v okviru omenjenega javnega naročila, zaradi česar se sklepa predmetna pogodba.</w:t>
            </w:r>
          </w:p>
        </w:tc>
      </w:tr>
    </w:tbl>
    <w:p w14:paraId="0091B1B7" w14:textId="77777777" w:rsidR="008C6CFC" w:rsidRDefault="006D32A1">
      <w:pPr>
        <w:spacing w:before="225" w:after="225" w:line="240" w:lineRule="auto"/>
        <w:jc w:val="both"/>
      </w:pPr>
      <w:r>
        <w:rPr>
          <w:rFonts w:ascii="Arial" w:hAnsi="Arial" w:cs="Arial"/>
          <w:b/>
          <w:bCs/>
          <w:color w:val="000000"/>
          <w:sz w:val="18"/>
          <w:szCs w:val="18"/>
        </w:rPr>
        <w:t>II. PREDMET POGODBE</w:t>
      </w:r>
    </w:p>
    <w:p w14:paraId="705B781E" w14:textId="77777777" w:rsidR="008C6CFC" w:rsidRDefault="006D32A1">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8C6CFC" w14:paraId="4FD4A769" w14:textId="77777777">
        <w:tc>
          <w:tcPr>
            <w:tcW w:w="0" w:type="auto"/>
            <w:tcMar>
              <w:top w:w="0" w:type="auto"/>
              <w:bottom w:w="0" w:type="auto"/>
            </w:tcMar>
          </w:tcPr>
          <w:p w14:paraId="001C1169" w14:textId="7EA44844" w:rsidR="008C6CFC" w:rsidRPr="00A35B97" w:rsidRDefault="006D32A1">
            <w:pPr>
              <w:spacing w:before="225" w:after="225"/>
              <w:jc w:val="both"/>
              <w:rPr>
                <w:rFonts w:ascii="Arial" w:hAnsi="Arial" w:cs="Arial"/>
                <w:color w:val="000000"/>
                <w:sz w:val="18"/>
                <w:szCs w:val="18"/>
              </w:rPr>
            </w:pPr>
            <w:r>
              <w:rPr>
                <w:rFonts w:ascii="Arial" w:hAnsi="Arial" w:cs="Arial"/>
                <w:color w:val="000000"/>
                <w:sz w:val="18"/>
                <w:szCs w:val="18"/>
              </w:rPr>
              <w:t xml:space="preserve">S to pogodbo naročnik odda, izvajalec pa prevzame v izvedbo </w:t>
            </w:r>
            <w:r w:rsidR="00250FE7" w:rsidRPr="00250FE7">
              <w:rPr>
                <w:rFonts w:ascii="Arial" w:hAnsi="Arial" w:cs="Arial"/>
                <w:color w:val="000000"/>
                <w:sz w:val="18"/>
                <w:szCs w:val="18"/>
              </w:rPr>
              <w:t>del</w:t>
            </w:r>
            <w:r w:rsidR="00250FE7">
              <w:rPr>
                <w:rFonts w:ascii="Arial" w:hAnsi="Arial" w:cs="Arial"/>
                <w:color w:val="000000"/>
                <w:sz w:val="18"/>
                <w:szCs w:val="18"/>
              </w:rPr>
              <w:t>a</w:t>
            </w:r>
            <w:r w:rsidR="00250FE7" w:rsidRPr="00250FE7">
              <w:rPr>
                <w:rFonts w:ascii="Arial" w:hAnsi="Arial" w:cs="Arial"/>
                <w:color w:val="000000"/>
                <w:sz w:val="18"/>
                <w:szCs w:val="18"/>
              </w:rPr>
              <w:t>, povezan</w:t>
            </w:r>
            <w:r w:rsidR="00250FE7">
              <w:rPr>
                <w:rFonts w:ascii="Arial" w:hAnsi="Arial" w:cs="Arial"/>
                <w:color w:val="000000"/>
                <w:sz w:val="18"/>
                <w:szCs w:val="18"/>
              </w:rPr>
              <w:t>a</w:t>
            </w:r>
            <w:r w:rsidR="00250FE7" w:rsidRPr="00250FE7">
              <w:rPr>
                <w:rFonts w:ascii="Arial" w:hAnsi="Arial" w:cs="Arial"/>
                <w:color w:val="000000"/>
                <w:sz w:val="18"/>
                <w:szCs w:val="18"/>
              </w:rPr>
              <w:t xml:space="preserve"> z obnovo ter prenovo palače Tarsia v Kopru, </w:t>
            </w:r>
            <w:r w:rsidR="00621CC2">
              <w:rPr>
                <w:rFonts w:ascii="Arial" w:hAnsi="Arial" w:cs="Arial"/>
                <w:color w:val="000000"/>
                <w:sz w:val="18"/>
                <w:szCs w:val="18"/>
              </w:rPr>
              <w:t xml:space="preserve">Ul. Osvobodilne fronte / </w:t>
            </w:r>
            <w:r w:rsidR="00250FE7" w:rsidRPr="00250FE7">
              <w:rPr>
                <w:rFonts w:ascii="Arial" w:hAnsi="Arial" w:cs="Arial"/>
                <w:color w:val="000000"/>
                <w:sz w:val="18"/>
                <w:szCs w:val="18"/>
              </w:rPr>
              <w:t xml:space="preserve">Via </w:t>
            </w:r>
            <w:r w:rsidR="00250FE7" w:rsidRPr="00533324">
              <w:rPr>
                <w:rFonts w:ascii="Arial" w:hAnsi="Arial" w:cs="Arial"/>
                <w:color w:val="000000"/>
                <w:sz w:val="18"/>
                <w:szCs w:val="18"/>
              </w:rPr>
              <w:t>del Fronte di Liberazione, 10 (prej</w:t>
            </w:r>
            <w:r w:rsidR="00250FE7" w:rsidRPr="00250FE7">
              <w:rPr>
                <w:rFonts w:ascii="Arial" w:hAnsi="Arial" w:cs="Arial"/>
                <w:color w:val="000000"/>
                <w:sz w:val="18"/>
                <w:szCs w:val="18"/>
              </w:rPr>
              <w:t xml:space="preserve"> Via degli Orti Grandi)</w:t>
            </w:r>
            <w:r w:rsidR="0002447D">
              <w:rPr>
                <w:rFonts w:ascii="Arial" w:hAnsi="Arial" w:cs="Arial"/>
                <w:color w:val="000000"/>
                <w:sz w:val="18"/>
                <w:szCs w:val="18"/>
              </w:rPr>
              <w:t xml:space="preserve"> </w:t>
            </w:r>
            <w:r w:rsidR="00A35B97">
              <w:rPr>
                <w:rFonts w:ascii="Arial" w:hAnsi="Arial" w:cs="Arial"/>
                <w:color w:val="000000"/>
                <w:sz w:val="18"/>
                <w:szCs w:val="18"/>
              </w:rPr>
              <w:t>vse</w:t>
            </w:r>
            <w:r w:rsidR="00666DD6">
              <w:rPr>
                <w:rFonts w:ascii="Arial" w:hAnsi="Arial" w:cs="Arial"/>
                <w:color w:val="000000"/>
                <w:sz w:val="18"/>
                <w:szCs w:val="18"/>
              </w:rPr>
              <w:t xml:space="preserve"> </w:t>
            </w:r>
            <w:r>
              <w:rPr>
                <w:rFonts w:ascii="Arial" w:hAnsi="Arial" w:cs="Arial"/>
                <w:color w:val="000000"/>
                <w:sz w:val="18"/>
                <w:szCs w:val="18"/>
              </w:rPr>
              <w:t>po ponudbi izvajalca številka _______________ z dne ______________.</w:t>
            </w:r>
          </w:p>
        </w:tc>
      </w:tr>
    </w:tbl>
    <w:p w14:paraId="13E93116" w14:textId="77777777" w:rsidR="00533324" w:rsidRDefault="00533324">
      <w:pPr>
        <w:spacing w:after="0" w:line="240" w:lineRule="auto"/>
        <w:jc w:val="center"/>
        <w:rPr>
          <w:rFonts w:ascii="Arial" w:hAnsi="Arial" w:cs="Arial"/>
          <w:b/>
          <w:bCs/>
          <w:color w:val="000000"/>
          <w:sz w:val="18"/>
          <w:szCs w:val="18"/>
        </w:rPr>
      </w:pPr>
    </w:p>
    <w:p w14:paraId="2C273ED0" w14:textId="6799D765" w:rsidR="008C6CFC" w:rsidRDefault="006D32A1">
      <w:pPr>
        <w:spacing w:after="0" w:line="240" w:lineRule="auto"/>
        <w:jc w:val="center"/>
      </w:pPr>
      <w:r>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8962"/>
      </w:tblGrid>
      <w:tr w:rsidR="008C6CFC" w14:paraId="67D28712" w14:textId="77777777">
        <w:tc>
          <w:tcPr>
            <w:tcW w:w="0" w:type="auto"/>
            <w:tcMar>
              <w:top w:w="0" w:type="auto"/>
              <w:bottom w:w="0" w:type="auto"/>
            </w:tcMar>
          </w:tcPr>
          <w:p w14:paraId="6492ADC3" w14:textId="77777777" w:rsidR="00306EED" w:rsidRDefault="006D32A1">
            <w:pPr>
              <w:spacing w:before="225" w:after="225"/>
              <w:jc w:val="both"/>
              <w:rPr>
                <w:rFonts w:ascii="Arial" w:hAnsi="Arial" w:cs="Arial"/>
                <w:color w:val="000000"/>
                <w:sz w:val="18"/>
                <w:szCs w:val="18"/>
              </w:rPr>
            </w:pPr>
            <w:r>
              <w:rPr>
                <w:rFonts w:ascii="Arial" w:hAnsi="Arial" w:cs="Arial"/>
                <w:color w:val="000000"/>
                <w:sz w:val="18"/>
                <w:szCs w:val="18"/>
              </w:rPr>
              <w:t>Izvajalec bo vršil pogodbena dela v skladu in v obsegu določenem z naslednjimi dokumenti:</w:t>
            </w:r>
          </w:p>
          <w:p w14:paraId="2A98FAAE" w14:textId="2B901600" w:rsidR="00CB4F36" w:rsidRPr="00CB4F36" w:rsidRDefault="006D32A1">
            <w:pPr>
              <w:pStyle w:val="ListParagraph"/>
              <w:numPr>
                <w:ilvl w:val="0"/>
                <w:numId w:val="27"/>
              </w:numPr>
              <w:spacing w:before="225" w:after="225"/>
              <w:jc w:val="both"/>
              <w:rPr>
                <w:rFonts w:ascii="Arial" w:hAnsi="Arial" w:cs="Arial"/>
                <w:sz w:val="18"/>
                <w:szCs w:val="18"/>
              </w:rPr>
            </w:pPr>
            <w:r w:rsidRPr="00CB4F36">
              <w:rPr>
                <w:rFonts w:ascii="Arial" w:hAnsi="Arial" w:cs="Arial"/>
                <w:color w:val="000000"/>
                <w:sz w:val="18"/>
                <w:szCs w:val="18"/>
              </w:rPr>
              <w:t>Ponudba številka _____________ z dne ___________ ;</w:t>
            </w:r>
          </w:p>
          <w:p w14:paraId="533F7DDE" w14:textId="26C26EC9" w:rsidR="00CB4F36" w:rsidRPr="00CB4F36" w:rsidRDefault="00CB4F36">
            <w:pPr>
              <w:pStyle w:val="ListParagraph"/>
              <w:numPr>
                <w:ilvl w:val="0"/>
                <w:numId w:val="27"/>
              </w:numPr>
              <w:spacing w:before="225" w:after="225"/>
              <w:jc w:val="both"/>
              <w:rPr>
                <w:rFonts w:ascii="Arial" w:hAnsi="Arial" w:cs="Arial"/>
                <w:sz w:val="18"/>
                <w:szCs w:val="18"/>
              </w:rPr>
            </w:pPr>
            <w:r w:rsidRPr="00CB4F36">
              <w:rPr>
                <w:rFonts w:ascii="Arial" w:hAnsi="Arial" w:cs="Arial"/>
                <w:sz w:val="18"/>
                <w:szCs w:val="18"/>
              </w:rPr>
              <w:t>Popis del s ponudbenim predračunom;</w:t>
            </w:r>
          </w:p>
          <w:p w14:paraId="3ED5842E" w14:textId="17D21869" w:rsidR="00306EED" w:rsidRPr="00CB4F36" w:rsidRDefault="00841F8B">
            <w:pPr>
              <w:pStyle w:val="ListParagraph"/>
              <w:numPr>
                <w:ilvl w:val="0"/>
                <w:numId w:val="27"/>
              </w:numPr>
              <w:spacing w:before="225" w:after="225"/>
              <w:jc w:val="both"/>
              <w:rPr>
                <w:rFonts w:ascii="Arial" w:hAnsi="Arial" w:cs="Arial"/>
                <w:sz w:val="18"/>
                <w:szCs w:val="18"/>
              </w:rPr>
            </w:pPr>
            <w:r w:rsidRPr="00293FAC">
              <w:rPr>
                <w:rFonts w:ascii="Arial" w:hAnsi="Arial" w:cs="Arial"/>
                <w:color w:val="000000"/>
                <w:sz w:val="18"/>
                <w:szCs w:val="18"/>
              </w:rPr>
              <w:t xml:space="preserve">Projektna dokumentacija za izvedbo gradnje (PZI) za objekt: </w:t>
            </w:r>
            <w:r>
              <w:rPr>
                <w:rFonts w:ascii="Arial" w:hAnsi="Arial" w:cs="Arial"/>
                <w:color w:val="000000"/>
                <w:sz w:val="18"/>
                <w:szCs w:val="18"/>
              </w:rPr>
              <w:t xml:space="preserve">»Palača Tarsia«, vrsta gradnje: vzdrževanje objekta, projektant: </w:t>
            </w:r>
            <w:r w:rsidRPr="00952F1A">
              <w:rPr>
                <w:rFonts w:ascii="Arial" w:hAnsi="Arial" w:cs="Arial"/>
                <w:color w:val="000000"/>
                <w:sz w:val="18"/>
                <w:szCs w:val="18"/>
              </w:rPr>
              <w:t>Architecta d.o.o.</w:t>
            </w:r>
            <w:r>
              <w:rPr>
                <w:rFonts w:ascii="Arial" w:hAnsi="Arial" w:cs="Arial"/>
                <w:color w:val="000000"/>
                <w:sz w:val="18"/>
                <w:szCs w:val="18"/>
              </w:rPr>
              <w:t xml:space="preserve">, št. projekta: 2026-24, datum izdelave: februar 2026 </w:t>
            </w:r>
            <w:r w:rsidR="00306EED" w:rsidRPr="00CB4F36">
              <w:rPr>
                <w:rFonts w:ascii="Arial" w:hAnsi="Arial" w:cs="Arial"/>
                <w:color w:val="000000"/>
                <w:sz w:val="18"/>
                <w:szCs w:val="18"/>
              </w:rPr>
              <w:t>in</w:t>
            </w:r>
          </w:p>
          <w:p w14:paraId="7F9329F0" w14:textId="0C0E73BE" w:rsidR="00E72CEF" w:rsidRPr="00CB4F36" w:rsidRDefault="006D32A1">
            <w:pPr>
              <w:pStyle w:val="ListParagraph"/>
              <w:numPr>
                <w:ilvl w:val="0"/>
                <w:numId w:val="27"/>
              </w:numPr>
              <w:spacing w:before="225" w:after="225"/>
              <w:jc w:val="both"/>
              <w:rPr>
                <w:rFonts w:ascii="Arial" w:hAnsi="Arial" w:cs="Arial"/>
                <w:sz w:val="18"/>
                <w:szCs w:val="18"/>
              </w:rPr>
            </w:pPr>
            <w:r w:rsidRPr="00CB4F36">
              <w:rPr>
                <w:rFonts w:ascii="Arial" w:hAnsi="Arial" w:cs="Arial"/>
                <w:color w:val="000000"/>
                <w:sz w:val="18"/>
                <w:szCs w:val="18"/>
              </w:rPr>
              <w:t>Razpisna dokumentacija naročnika v postopku oddaje javnega naročila številka objave na Portalu javnih naročil _____________ z dne __________</w:t>
            </w:r>
            <w:r w:rsidR="00306EED" w:rsidRPr="00CB4F36">
              <w:rPr>
                <w:rFonts w:ascii="Arial" w:hAnsi="Arial" w:cs="Arial"/>
                <w:color w:val="000000"/>
                <w:sz w:val="18"/>
                <w:szCs w:val="18"/>
              </w:rPr>
              <w:t>, vključno z vsemi spremembami, dopolnitvami in dodatnimi pojasnili naročnika objavljenimi na Portalu javnih naročil</w:t>
            </w:r>
            <w:r w:rsidR="00CB4F36" w:rsidRPr="00CB4F36">
              <w:rPr>
                <w:rFonts w:ascii="Arial" w:hAnsi="Arial" w:cs="Arial"/>
                <w:color w:val="000000"/>
                <w:sz w:val="18"/>
                <w:szCs w:val="18"/>
              </w:rPr>
              <w:t>.</w:t>
            </w:r>
          </w:p>
          <w:p w14:paraId="78A1875A" w14:textId="13C440D4" w:rsidR="008C6CFC" w:rsidRPr="00306EED" w:rsidRDefault="006D32A1" w:rsidP="00306EED">
            <w:pPr>
              <w:spacing w:before="225" w:after="225"/>
              <w:jc w:val="both"/>
              <w:rPr>
                <w:rFonts w:ascii="Arial" w:hAnsi="Arial" w:cs="Arial"/>
                <w:color w:val="000000"/>
                <w:sz w:val="18"/>
                <w:szCs w:val="18"/>
              </w:rPr>
            </w:pPr>
            <w:r w:rsidRPr="00306EED">
              <w:rPr>
                <w:rFonts w:ascii="Arial" w:hAnsi="Arial" w:cs="Arial"/>
                <w:color w:val="000000"/>
                <w:sz w:val="18"/>
                <w:szCs w:val="18"/>
              </w:rPr>
              <w:t>Predmetni dokumenti so sestavni del te pogodbe.</w:t>
            </w:r>
          </w:p>
        </w:tc>
      </w:tr>
    </w:tbl>
    <w:p w14:paraId="1294B5A7" w14:textId="77777777" w:rsidR="008C6CFC" w:rsidRDefault="006D32A1">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8C6CFC" w14:paraId="3F02ACE9" w14:textId="77777777">
        <w:tc>
          <w:tcPr>
            <w:tcW w:w="0" w:type="auto"/>
            <w:tcMar>
              <w:top w:w="0" w:type="auto"/>
              <w:bottom w:w="0" w:type="auto"/>
            </w:tcMar>
          </w:tcPr>
          <w:p w14:paraId="6E0981A9" w14:textId="77777777" w:rsidR="008C6CFC" w:rsidRDefault="006D32A1">
            <w:pPr>
              <w:spacing w:before="225" w:after="225"/>
              <w:jc w:val="both"/>
            </w:pPr>
            <w:r>
              <w:rPr>
                <w:rFonts w:ascii="Arial" w:hAnsi="Arial" w:cs="Arial"/>
                <w:color w:val="000000"/>
                <w:sz w:val="18"/>
                <w:szCs w:val="18"/>
              </w:rPr>
              <w:t>Izvajalec bo izvršil dela iz te pogodbe skladno s potrjeno tehnično dokumentacijo, detajlnimi načrti, tehničnimi predpisi, veljavnimi standardi in pravili stroke.</w:t>
            </w:r>
          </w:p>
          <w:p w14:paraId="7DC020DC" w14:textId="77777777" w:rsidR="008C6CFC" w:rsidRDefault="006D32A1">
            <w:pPr>
              <w:spacing w:before="225" w:after="225"/>
              <w:jc w:val="both"/>
            </w:pPr>
            <w:r>
              <w:rPr>
                <w:rFonts w:ascii="Arial" w:hAnsi="Arial" w:cs="Arial"/>
                <w:color w:val="000000"/>
                <w:sz w:val="18"/>
                <w:szCs w:val="18"/>
              </w:rPr>
              <w:t>Izvajalec bo izvedel dela iz te pogodbe strokovno, pravilno in z materialom in opremo, ki mora ustrezati zahtevanim standardom ter vrstam določenim v projektih, kvaliteti in količinah določenih v popisih del in predračunu.</w:t>
            </w:r>
          </w:p>
          <w:p w14:paraId="55531BEA" w14:textId="77777777" w:rsidR="008C6CFC" w:rsidRDefault="006D32A1">
            <w:pPr>
              <w:spacing w:before="225" w:after="225"/>
              <w:jc w:val="both"/>
              <w:rPr>
                <w:rFonts w:ascii="Arial" w:hAnsi="Arial" w:cs="Arial"/>
                <w:color w:val="000000"/>
                <w:sz w:val="18"/>
                <w:szCs w:val="18"/>
              </w:rPr>
            </w:pPr>
            <w:r>
              <w:rPr>
                <w:rFonts w:ascii="Arial" w:hAnsi="Arial" w:cs="Arial"/>
                <w:color w:val="000000"/>
                <w:sz w:val="18"/>
                <w:szCs w:val="18"/>
              </w:rPr>
              <w:t>Izvajalec s podpisom te pogodbe potrjuje, da je v celoti seznanjen z obsegom in zahtevnostjo pogodbenih del, projektno, razpisno in drugo dokumentacijo ter z lokacijo, objektom in terenskimi razmerami, kjer se bodo pogodbena dela izvajala.</w:t>
            </w:r>
          </w:p>
          <w:p w14:paraId="18F99353" w14:textId="100BC96F" w:rsidR="00593AB6" w:rsidRPr="00430C9C" w:rsidRDefault="00593AB6" w:rsidP="00593AB6">
            <w:pPr>
              <w:spacing w:before="225" w:after="225"/>
              <w:jc w:val="both"/>
              <w:rPr>
                <w:rFonts w:ascii="Arial" w:hAnsi="Arial" w:cs="Arial"/>
                <w:sz w:val="18"/>
                <w:szCs w:val="18"/>
              </w:rPr>
            </w:pPr>
            <w:r w:rsidRPr="00430C9C">
              <w:rPr>
                <w:rFonts w:ascii="Arial" w:hAnsi="Arial" w:cs="Arial"/>
                <w:sz w:val="18"/>
                <w:szCs w:val="18"/>
              </w:rPr>
              <w:t xml:space="preserve">Izvajalec mora nemudoma, vendar najkasneje v roku osmih </w:t>
            </w:r>
            <w:r w:rsidR="006E491D">
              <w:rPr>
                <w:rFonts w:ascii="Arial" w:hAnsi="Arial" w:cs="Arial"/>
                <w:sz w:val="18"/>
                <w:szCs w:val="18"/>
              </w:rPr>
              <w:t xml:space="preserve">(8) </w:t>
            </w:r>
            <w:r w:rsidRPr="00430C9C">
              <w:rPr>
                <w:rFonts w:ascii="Arial" w:hAnsi="Arial" w:cs="Arial"/>
                <w:sz w:val="18"/>
                <w:szCs w:val="18"/>
              </w:rPr>
              <w:t xml:space="preserve">dni po uvedbi v delo in po prejemu projektne dokumentacije (ali spremembe oz. dodatkov, ali druge potrebne dokumentacije, navodil ali soglasij), če to ni bilo predano izvajalcu ob uvedbi v delo, naročnika opozoriti na pomanjkljivosti ali nejasnosti projektne dokumentacije, ki jih lahko ugotovi kot skrben izvajalec, ter v zvezi s tem od naročnika zahtevati spremembe oz. navodila. </w:t>
            </w:r>
          </w:p>
          <w:p w14:paraId="39958E13" w14:textId="70130D6B" w:rsidR="00593AB6" w:rsidRPr="00430C9C" w:rsidRDefault="00593AB6" w:rsidP="00593AB6">
            <w:pPr>
              <w:spacing w:before="225" w:after="225"/>
              <w:jc w:val="both"/>
              <w:rPr>
                <w:rFonts w:ascii="Arial" w:hAnsi="Arial" w:cs="Arial"/>
                <w:sz w:val="18"/>
                <w:szCs w:val="18"/>
              </w:rPr>
            </w:pPr>
            <w:r w:rsidRPr="00430C9C">
              <w:rPr>
                <w:rFonts w:ascii="Arial" w:hAnsi="Arial" w:cs="Arial"/>
                <w:sz w:val="18"/>
                <w:szCs w:val="18"/>
              </w:rPr>
              <w:t xml:space="preserve">Izvajalec lahko naročnika na morebitne pomanjkljivosti ali nejasnosti projektne dokumentacije opozori tudi kasneje, vendar le v primeru, da kljub dolžni skrbnosti v roku iz prvega odstavka tega člena pogodbe morebitne pomanjkljivosti ali nejasnosti ni mogel pravočasno odkriti. V takšnem primeru mora izvajalec naročnika nanje opozoriti najkasneje v roku osmih </w:t>
            </w:r>
            <w:r w:rsidR="006E491D">
              <w:rPr>
                <w:rFonts w:ascii="Arial" w:hAnsi="Arial" w:cs="Arial"/>
                <w:sz w:val="18"/>
                <w:szCs w:val="18"/>
              </w:rPr>
              <w:t xml:space="preserve">(8) </w:t>
            </w:r>
            <w:r w:rsidRPr="00430C9C">
              <w:rPr>
                <w:rFonts w:ascii="Arial" w:hAnsi="Arial" w:cs="Arial"/>
                <w:sz w:val="18"/>
                <w:szCs w:val="18"/>
              </w:rPr>
              <w:t xml:space="preserve">dni po tem, ko se jih je zavedel. </w:t>
            </w:r>
          </w:p>
          <w:p w14:paraId="47D5E3EA" w14:textId="77777777" w:rsidR="00593AB6" w:rsidRDefault="00593AB6" w:rsidP="00593AB6">
            <w:pPr>
              <w:spacing w:before="225" w:after="225"/>
              <w:jc w:val="both"/>
              <w:rPr>
                <w:rFonts w:ascii="Arial" w:hAnsi="Arial" w:cs="Arial"/>
                <w:sz w:val="18"/>
                <w:szCs w:val="18"/>
              </w:rPr>
            </w:pPr>
            <w:r w:rsidRPr="00430C9C">
              <w:rPr>
                <w:rFonts w:ascii="Arial" w:hAnsi="Arial" w:cs="Arial"/>
                <w:sz w:val="18"/>
                <w:szCs w:val="18"/>
              </w:rPr>
              <w:t>V primeru, da izvajalec svoje dolžnosti ne izvrši v rokih, ki so dogovorjeni v tem členu, je izvajalec naročniku odgovoren za vso škodo, ki jo zaradi opustitve dolžne skrbnosti izvajalca utrpi naročnik</w:t>
            </w:r>
            <w:r w:rsidR="00DB5778">
              <w:rPr>
                <w:rFonts w:ascii="Arial" w:hAnsi="Arial" w:cs="Arial"/>
                <w:sz w:val="18"/>
                <w:szCs w:val="18"/>
              </w:rPr>
              <w:t>.</w:t>
            </w:r>
          </w:p>
          <w:p w14:paraId="4EB98A7D" w14:textId="1802FE73" w:rsidR="001F03A4" w:rsidRPr="001F03A4" w:rsidRDefault="001F03A4" w:rsidP="00593AB6">
            <w:pPr>
              <w:spacing w:before="225" w:after="225"/>
              <w:jc w:val="both"/>
              <w:rPr>
                <w:rFonts w:ascii="Arial" w:hAnsi="Arial" w:cs="Arial"/>
                <w:sz w:val="18"/>
                <w:szCs w:val="18"/>
              </w:rPr>
            </w:pPr>
            <w:r w:rsidRPr="001F03A4">
              <w:rPr>
                <w:rFonts w:ascii="Arial" w:hAnsi="Arial" w:cs="Arial"/>
                <w:sz w:val="18"/>
                <w:szCs w:val="18"/>
              </w:rPr>
              <w:t>Izvajalec izrecno izjavlja in potrjuje, da je pred oddajo ponudbe skrbno pregledal projektno dokumentacijo, popise del, razpisno dokumentacijo, lokacijo izvedbe del ter vse okoliščine, ki lahko vplivajo na izvedbo pogodbenih del in oblikovanje pogodbene cene. Šteje se, da je izvajalec pri pripravi ponudbe upošteval vse okoliščine, ki bi jih ob običajni profesionalni skrbnosti lahko ugotovil pred oddajo ponudbe. Izvajalec zato ni upravičen zahtevati povečanja pogodbene cene zaradi nepopolnega pregleda dokumentacije, nepoznavanja dejanskega stanja, količin, tehnologije izvedbe ali drugih okoliščin, ki bi jih kot strokovnjak lahko ugotovil pred oddajo ponudbe.</w:t>
            </w:r>
          </w:p>
        </w:tc>
      </w:tr>
    </w:tbl>
    <w:p w14:paraId="64B035C4" w14:textId="77777777" w:rsidR="008C6CFC" w:rsidRDefault="006D32A1">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8C6CFC" w14:paraId="630E380D" w14:textId="77777777">
        <w:tc>
          <w:tcPr>
            <w:tcW w:w="0" w:type="auto"/>
            <w:tcMar>
              <w:top w:w="0" w:type="auto"/>
              <w:bottom w:w="0" w:type="auto"/>
            </w:tcMar>
          </w:tcPr>
          <w:p w14:paraId="56DF09B6" w14:textId="167A18AA" w:rsidR="00170A00" w:rsidRDefault="001F03A4" w:rsidP="00170A00">
            <w:pPr>
              <w:spacing w:before="225" w:after="225"/>
              <w:jc w:val="both"/>
              <w:rPr>
                <w:rFonts w:ascii="Arial" w:hAnsi="Arial" w:cs="Arial"/>
                <w:color w:val="000000"/>
                <w:sz w:val="18"/>
                <w:szCs w:val="18"/>
              </w:rPr>
            </w:pPr>
            <w:r w:rsidRPr="001F03A4">
              <w:rPr>
                <w:rFonts w:ascii="Arial" w:hAnsi="Arial" w:cs="Arial"/>
                <w:color w:val="000000"/>
                <w:sz w:val="18"/>
                <w:szCs w:val="18"/>
              </w:rPr>
              <w:t>Dodatna dela, več dela ali nepredvidena dela se lahko naročijo zgolj izjemoma, če predstavljajo spremembo predmeta pogodbe, ki je ob sklenitvi pogodbe objektivno ni bilo mogoče predvideti in zanjo obstajajo pogoji skladno z zakonom, ki ureja javno naročanje. Šteje se, da so v pogodbeno ceno vključena vsa dela, dobave, storitve in aktivnosti, ki so potrebne za popolno, kakovostno in funkcionalno izvedbo pogodbenega predmeta, četudi posamezna dela niso izrecno navedena v popisu del, kadar izhajajo iz projektne dokumentacije, pravil stroke ali veljavnih predpisov.</w:t>
            </w:r>
          </w:p>
          <w:p w14:paraId="45845E70" w14:textId="77777777" w:rsidR="00170A00" w:rsidRDefault="00170A00" w:rsidP="00170A00">
            <w:pPr>
              <w:spacing w:before="225" w:after="225"/>
              <w:jc w:val="both"/>
              <w:rPr>
                <w:rFonts w:ascii="Arial" w:hAnsi="Arial" w:cs="Arial"/>
                <w:color w:val="000000"/>
                <w:sz w:val="18"/>
                <w:szCs w:val="18"/>
              </w:rPr>
            </w:pPr>
            <w:r>
              <w:rPr>
                <w:rFonts w:ascii="Arial" w:hAnsi="Arial" w:cs="Arial"/>
                <w:color w:val="000000"/>
                <w:sz w:val="18"/>
                <w:szCs w:val="18"/>
              </w:rPr>
              <w:t xml:space="preserve">Za dela, ki niso dogovorjena s pogodbo in ki so se izkazala za potrebna po sklenitvi te pogodbe, mora izvajalec na osnovi enotnih cen in kalkulativnih elementov iz ponudbe predložiti naročniku in nadzoru ponudbo v pregled in potrditev ter izvesti pogajanja. Na osnovi izvedenih pogajanj ter s strani nadzora in naročnika potrjene ponudbe, lahko naročnik odda naročilo izvajalcu osnovnega naročila in ob upoštevanju določb zakona, ki ureja </w:t>
            </w:r>
            <w:r>
              <w:rPr>
                <w:rFonts w:ascii="Arial" w:hAnsi="Arial" w:cs="Arial"/>
                <w:color w:val="000000"/>
                <w:sz w:val="18"/>
                <w:szCs w:val="18"/>
              </w:rPr>
              <w:lastRenderedPageBreak/>
              <w:t>javno naročanje. Naročnik oz. nadzor lahko poišče konkurenčne ponudbe na trgu in od izvajalca zahteva, da neodgovorjena dela, ki ji naročnik naknadno naroča, izvede po konkurenčnih cenah.</w:t>
            </w:r>
          </w:p>
          <w:p w14:paraId="77D28A3D" w14:textId="2EC5C068" w:rsidR="008C6CFC" w:rsidRPr="00D66F9E" w:rsidRDefault="00170A00" w:rsidP="00170A00">
            <w:pPr>
              <w:spacing w:before="225" w:after="225"/>
              <w:jc w:val="both"/>
              <w:rPr>
                <w:rFonts w:ascii="Arial" w:hAnsi="Arial" w:cs="Arial"/>
                <w:sz w:val="18"/>
                <w:szCs w:val="18"/>
              </w:rPr>
            </w:pPr>
            <w:r>
              <w:rPr>
                <w:rFonts w:ascii="Arial" w:hAnsi="Arial" w:cs="Arial"/>
                <w:color w:val="000000"/>
                <w:sz w:val="18"/>
                <w:szCs w:val="18"/>
              </w:rPr>
              <w:t>Z izvajalcem se v tem primeru sklene dodatek k osnovni pogodbi.</w:t>
            </w:r>
          </w:p>
        </w:tc>
      </w:tr>
    </w:tbl>
    <w:p w14:paraId="33892829" w14:textId="77777777" w:rsidR="008C6CFC" w:rsidRDefault="006D32A1">
      <w:pPr>
        <w:spacing w:before="225" w:after="225" w:line="240" w:lineRule="auto"/>
        <w:jc w:val="both"/>
      </w:pPr>
      <w:r>
        <w:rPr>
          <w:rFonts w:ascii="Arial" w:hAnsi="Arial" w:cs="Arial"/>
          <w:b/>
          <w:bCs/>
          <w:color w:val="000000"/>
          <w:sz w:val="18"/>
          <w:szCs w:val="18"/>
        </w:rPr>
        <w:t>III. POGODBENA CENA IN OBRAČUN DEL</w:t>
      </w:r>
    </w:p>
    <w:p w14:paraId="2FD673C7" w14:textId="77777777" w:rsidR="008C6CFC" w:rsidRDefault="006D32A1">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8C6CFC" w14:paraId="61A8D6DE" w14:textId="77777777">
        <w:tc>
          <w:tcPr>
            <w:tcW w:w="0" w:type="auto"/>
            <w:tcMar>
              <w:top w:w="0" w:type="auto"/>
              <w:bottom w:w="0" w:type="auto"/>
            </w:tcMar>
          </w:tcPr>
          <w:p w14:paraId="065727B9" w14:textId="77777777" w:rsidR="00170A00" w:rsidRDefault="00170A00" w:rsidP="00170A00">
            <w:pPr>
              <w:spacing w:before="225" w:after="225"/>
              <w:jc w:val="both"/>
            </w:pPr>
            <w:r>
              <w:rPr>
                <w:rFonts w:ascii="Arial" w:hAnsi="Arial" w:cs="Arial"/>
                <w:color w:val="000000"/>
                <w:sz w:val="18"/>
                <w:szCs w:val="18"/>
              </w:rPr>
              <w:t>Pogodbena cena za dela po tej pogodbi je določena na osnovi ponudbe in znaša:</w:t>
            </w:r>
          </w:p>
          <w:p w14:paraId="7D6A7C24" w14:textId="1FE78174" w:rsidR="008C6CFC" w:rsidRDefault="006D32A1">
            <w:pPr>
              <w:spacing w:before="225" w:after="225"/>
              <w:jc w:val="both"/>
            </w:pPr>
            <w:r>
              <w:rPr>
                <w:rFonts w:ascii="Arial" w:hAnsi="Arial" w:cs="Arial"/>
                <w:color w:val="000000"/>
                <w:sz w:val="18"/>
                <w:szCs w:val="18"/>
              </w:rPr>
              <w:t>___________________________________ EUR brez DDV</w:t>
            </w:r>
          </w:p>
          <w:p w14:paraId="792979F8" w14:textId="0F5E1131" w:rsidR="008C6CFC" w:rsidRPr="00D7694C" w:rsidRDefault="006D32A1">
            <w:pPr>
              <w:spacing w:before="225" w:after="225"/>
              <w:jc w:val="both"/>
              <w:rPr>
                <w:i/>
                <w:iCs/>
              </w:rPr>
            </w:pPr>
            <w:r w:rsidRPr="00D7694C">
              <w:rPr>
                <w:rFonts w:ascii="Arial" w:hAnsi="Arial" w:cs="Arial"/>
                <w:i/>
                <w:iCs/>
                <w:color w:val="000000"/>
                <w:sz w:val="18"/>
                <w:szCs w:val="18"/>
              </w:rPr>
              <w:t>___________________________________ davek na dodano vrednost (DDV) v EUR</w:t>
            </w:r>
          </w:p>
          <w:p w14:paraId="473919E7" w14:textId="26C6344F" w:rsidR="008C6CFC" w:rsidRDefault="006D32A1">
            <w:pPr>
              <w:spacing w:before="225" w:after="225"/>
              <w:jc w:val="both"/>
            </w:pPr>
            <w:r>
              <w:rPr>
                <w:rFonts w:ascii="Arial" w:hAnsi="Arial" w:cs="Arial"/>
                <w:color w:val="000000"/>
                <w:sz w:val="18"/>
                <w:szCs w:val="18"/>
              </w:rPr>
              <w:t>___________________________________ pogodbena vrednost vključno z DDV v EUR</w:t>
            </w:r>
          </w:p>
          <w:p w14:paraId="2964300B" w14:textId="77777777" w:rsidR="00143133" w:rsidRDefault="00143133" w:rsidP="00143133">
            <w:pPr>
              <w:spacing w:before="225" w:after="225"/>
              <w:jc w:val="both"/>
              <w:rPr>
                <w:rFonts w:ascii="Arial" w:hAnsi="Arial" w:cs="Arial"/>
                <w:color w:val="000000"/>
                <w:sz w:val="18"/>
                <w:szCs w:val="18"/>
              </w:rPr>
            </w:pPr>
            <w:r>
              <w:rPr>
                <w:rFonts w:ascii="Arial" w:hAnsi="Arial" w:cs="Arial"/>
                <w:color w:val="000000"/>
                <w:sz w:val="18"/>
                <w:szCs w:val="18"/>
              </w:rPr>
              <w:t>Pogodbena cena iz predhodnega odstavka tega člena je določena po predračunskih količinah del in po fiksnih cenah za enoto.</w:t>
            </w:r>
          </w:p>
          <w:p w14:paraId="192142A0" w14:textId="77777777" w:rsidR="00143133" w:rsidRDefault="00143133" w:rsidP="00143133">
            <w:pPr>
              <w:spacing w:before="225" w:after="225"/>
              <w:jc w:val="both"/>
            </w:pPr>
            <w:r>
              <w:rPr>
                <w:rFonts w:ascii="Arial" w:hAnsi="Arial" w:cs="Arial"/>
                <w:color w:val="000000"/>
                <w:sz w:val="18"/>
                <w:szCs w:val="18"/>
              </w:rPr>
              <w:t>Izvajalec mora ob izdaji začasne ali končne situacije upoštevati veljavni Zakon o davku na dodano vrednost.</w:t>
            </w:r>
          </w:p>
          <w:p w14:paraId="4653D31E" w14:textId="77777777" w:rsidR="00D66F9E" w:rsidRPr="001F03A4" w:rsidRDefault="00D66F9E" w:rsidP="00D66F9E">
            <w:pPr>
              <w:spacing w:before="225" w:after="225"/>
              <w:jc w:val="both"/>
              <w:rPr>
                <w:rFonts w:ascii="Arial" w:hAnsi="Arial" w:cs="Arial"/>
                <w:color w:val="000000"/>
                <w:sz w:val="18"/>
                <w:szCs w:val="18"/>
              </w:rPr>
            </w:pPr>
            <w:r>
              <w:rPr>
                <w:rFonts w:ascii="Arial" w:hAnsi="Arial" w:cs="Arial"/>
                <w:color w:val="000000"/>
                <w:sz w:val="18"/>
                <w:szCs w:val="18"/>
              </w:rPr>
              <w:t xml:space="preserve">Pogodbena </w:t>
            </w:r>
            <w:r w:rsidRPr="001F03A4">
              <w:rPr>
                <w:rFonts w:ascii="Arial" w:hAnsi="Arial" w:cs="Arial"/>
                <w:color w:val="000000"/>
                <w:sz w:val="18"/>
                <w:szCs w:val="18"/>
              </w:rPr>
              <w:t>vrednost vsebuje vse elemente cene, vključno z DDV, manipulativnimi stroški, taksami, carino idr. in je ni možno povečati na nobeni osnovi, razen na zakonski. Izvajalec v zvezi s tem nima pravice zaračunavati nobenih dodatnih stroškov.</w:t>
            </w:r>
          </w:p>
          <w:p w14:paraId="5EEE7F72" w14:textId="7F3AAF56" w:rsidR="001F03A4" w:rsidRPr="001F03A4" w:rsidRDefault="001F03A4" w:rsidP="00D66F9E">
            <w:pPr>
              <w:spacing w:before="225" w:after="225"/>
              <w:jc w:val="both"/>
              <w:rPr>
                <w:rFonts w:ascii="Arial" w:hAnsi="Arial" w:cs="Arial"/>
                <w:sz w:val="18"/>
                <w:szCs w:val="18"/>
              </w:rPr>
            </w:pPr>
            <w:r w:rsidRPr="001F03A4">
              <w:rPr>
                <w:rFonts w:ascii="Arial" w:hAnsi="Arial" w:cs="Arial"/>
                <w:sz w:val="18"/>
                <w:szCs w:val="18"/>
              </w:rPr>
              <w:t>Pogodbena cena je dokončna in vključuje vse stroške, tveganja, dela, dobave, storitve, materiale, opremo, pomožna dela, uskladitve, zaščite, preizkuse, meritve, organizacijo gradbišča, izdelavo dokumentacije ter vse druge aktivnosti, ki so potrebne za popolno, kakovostno in funkcionalno izvedbo predmeta pogodbe. Izvajalec iz naslova izvedbe pogodbe ni upravičen zahtevati nobenega dodatnega plačila za dela, ki predstavljajo običajen, strokovno pričakovan ali nujen del izvedbe pogodbenega predmeta.</w:t>
            </w:r>
          </w:p>
          <w:p w14:paraId="178CF4D6" w14:textId="257FDC2C" w:rsidR="00143133" w:rsidRDefault="00143133" w:rsidP="00143133">
            <w:pPr>
              <w:spacing w:before="225" w:after="225"/>
              <w:jc w:val="both"/>
            </w:pPr>
            <w:r w:rsidRPr="00593AB6">
              <w:rPr>
                <w:rFonts w:ascii="Arial" w:hAnsi="Arial" w:cs="Arial"/>
                <w:color w:val="000000"/>
                <w:sz w:val="18"/>
                <w:szCs w:val="18"/>
              </w:rPr>
              <w:t xml:space="preserve">V navedeni pogodbeni vrednosti so zajeti vsi stroški za izvedbo dogovorjenih del, predvidenih s projektno in ostalo dokumentacijo iz 3. člena te pogodbe, pa tudi dela, ki s projektno dokumentacijo niso predvidena, </w:t>
            </w:r>
            <w:r w:rsidR="00D219AA" w:rsidRPr="00D219AA">
              <w:rPr>
                <w:rFonts w:ascii="Arial" w:hAnsi="Arial" w:cs="Arial"/>
                <w:color w:val="000000"/>
                <w:sz w:val="18"/>
                <w:szCs w:val="18"/>
              </w:rPr>
              <w:t>so pa potrebna za popolno, varno, funkcionalno in zakonito izvedbo pogodbenega predmeta oziroma izhajajo iz projektne dokumentacije, veljavnih predpisov, pravil stroke ali običajne gradbene prakse. Takšna dela se štejejo za vključena v pogodbeno ceno in izvajalec zanje ni upravičen zahtevati dodatnega plačila.</w:t>
            </w:r>
          </w:p>
          <w:p w14:paraId="15358649" w14:textId="43C0C87E" w:rsidR="00841F8B" w:rsidRPr="00841F8B" w:rsidRDefault="00841F8B" w:rsidP="00841F8B">
            <w:pPr>
              <w:spacing w:before="225" w:after="225"/>
              <w:jc w:val="both"/>
              <w:rPr>
                <w:rFonts w:ascii="Arial" w:hAnsi="Arial" w:cs="Arial"/>
                <w:color w:val="000000"/>
                <w:sz w:val="18"/>
                <w:szCs w:val="18"/>
              </w:rPr>
            </w:pPr>
            <w:r w:rsidRPr="00841F8B">
              <w:rPr>
                <w:rFonts w:ascii="Arial" w:hAnsi="Arial" w:cs="Arial"/>
                <w:color w:val="000000"/>
                <w:sz w:val="18"/>
                <w:szCs w:val="18"/>
              </w:rPr>
              <w:t xml:space="preserve">Sredstva za izvedbo naročila so zagotovljena na podlagi pogodbe za sofinanciranje ukrepa </w:t>
            </w:r>
            <w:r w:rsidR="001F03A4">
              <w:rPr>
                <w:rFonts w:ascii="Arial" w:hAnsi="Arial" w:cs="Arial"/>
                <w:color w:val="000000"/>
                <w:sz w:val="18"/>
                <w:szCs w:val="18"/>
              </w:rPr>
              <w:t>3</w:t>
            </w:r>
            <w:r w:rsidRPr="00841F8B">
              <w:rPr>
                <w:rFonts w:ascii="Arial" w:hAnsi="Arial" w:cs="Arial"/>
                <w:color w:val="000000"/>
                <w:sz w:val="18"/>
                <w:szCs w:val="18"/>
              </w:rPr>
              <w:t xml:space="preserve"> – Delna prenova palače Tarsia z namenom ohranjanja kulturne dediščine in zagotovitve novih delovnih prostorov C1630-25-900022 dne 21. 12. 2025. </w:t>
            </w:r>
          </w:p>
          <w:p w14:paraId="5251200B" w14:textId="5653AC59" w:rsidR="008C6CFC" w:rsidRDefault="006D32A1" w:rsidP="00841F8B">
            <w:pPr>
              <w:spacing w:before="225" w:after="225"/>
              <w:jc w:val="both"/>
            </w:pPr>
            <w:r>
              <w:rPr>
                <w:rFonts w:ascii="Arial" w:hAnsi="Arial" w:cs="Arial"/>
                <w:color w:val="000000"/>
                <w:sz w:val="18"/>
                <w:szCs w:val="18"/>
              </w:rPr>
              <w:t>Izvajalec se izrecno strinja, da so v pogodbeno ceno vključene vse aktivnosti opredeljene s to pogodbo ali njenimi sestavnimi deli, med drugim pa tudi:</w:t>
            </w:r>
          </w:p>
          <w:tbl>
            <w:tblPr>
              <w:tblStyle w:val="NormalTablePHPDOCX"/>
              <w:tblW w:w="0" w:type="auto"/>
              <w:tblLook w:val="04A0" w:firstRow="1" w:lastRow="0" w:firstColumn="1" w:lastColumn="0" w:noHBand="0" w:noVBand="1"/>
            </w:tblPr>
            <w:tblGrid>
              <w:gridCol w:w="8746"/>
            </w:tblGrid>
            <w:tr w:rsidR="008C6CFC" w14:paraId="69AD0DF9" w14:textId="77777777">
              <w:tc>
                <w:tcPr>
                  <w:tcW w:w="0" w:type="auto"/>
                  <w:tcMar>
                    <w:top w:w="0" w:type="auto"/>
                    <w:bottom w:w="0" w:type="auto"/>
                  </w:tcMar>
                </w:tcPr>
                <w:p w14:paraId="48107B50" w14:textId="77777777" w:rsidR="00862C78" w:rsidRPr="00593AB6" w:rsidRDefault="00862C78">
                  <w:pPr>
                    <w:numPr>
                      <w:ilvl w:val="0"/>
                      <w:numId w:val="14"/>
                    </w:numPr>
                    <w:jc w:val="both"/>
                    <w:rPr>
                      <w:rFonts w:ascii="Arial" w:hAnsi="Arial" w:cs="Arial"/>
                      <w:color w:val="000000"/>
                      <w:sz w:val="18"/>
                      <w:szCs w:val="18"/>
                    </w:rPr>
                  </w:pPr>
                  <w:r w:rsidRPr="00593AB6">
                    <w:rPr>
                      <w:rFonts w:ascii="Arial" w:hAnsi="Arial" w:cs="Arial"/>
                      <w:color w:val="000000"/>
                      <w:sz w:val="18"/>
                      <w:szCs w:val="18"/>
                    </w:rPr>
                    <w:t>vrednost vseh del po popisu s potrebnim materialom, z dostavo in montažo, vsa pripravljalna in izvedbena dela, vsa pomožna dela za izvedbo pogodbenih del;</w:t>
                  </w:r>
                </w:p>
                <w:p w14:paraId="3B57744B" w14:textId="77777777" w:rsidR="00862C78" w:rsidRPr="00593AB6" w:rsidRDefault="00862C78">
                  <w:pPr>
                    <w:numPr>
                      <w:ilvl w:val="0"/>
                      <w:numId w:val="14"/>
                    </w:numPr>
                    <w:jc w:val="both"/>
                    <w:rPr>
                      <w:rFonts w:ascii="Arial" w:hAnsi="Arial" w:cs="Arial"/>
                      <w:color w:val="000000"/>
                      <w:sz w:val="18"/>
                      <w:szCs w:val="18"/>
                    </w:rPr>
                  </w:pPr>
                  <w:r w:rsidRPr="00593AB6">
                    <w:rPr>
                      <w:rFonts w:ascii="Arial" w:hAnsi="Arial" w:cs="Arial"/>
                      <w:color w:val="000000"/>
                      <w:sz w:val="18"/>
                      <w:szCs w:val="18"/>
                    </w:rPr>
                    <w:t>stroški spremljanja konstrukcije, meritve povesov in pregledov konstrukcije iz strani pooblaščenega gradbenega inženirja;</w:t>
                  </w:r>
                </w:p>
                <w:p w14:paraId="25153EFC" w14:textId="77777777" w:rsidR="00862C78" w:rsidRPr="00593AB6" w:rsidRDefault="00862C78">
                  <w:pPr>
                    <w:numPr>
                      <w:ilvl w:val="0"/>
                      <w:numId w:val="14"/>
                    </w:numPr>
                    <w:jc w:val="both"/>
                    <w:rPr>
                      <w:rFonts w:ascii="Arial" w:hAnsi="Arial" w:cs="Arial"/>
                      <w:color w:val="000000"/>
                      <w:sz w:val="18"/>
                      <w:szCs w:val="18"/>
                    </w:rPr>
                  </w:pPr>
                  <w:r w:rsidRPr="00593AB6">
                    <w:rPr>
                      <w:rFonts w:ascii="Arial" w:hAnsi="Arial" w:cs="Arial"/>
                      <w:color w:val="000000"/>
                      <w:sz w:val="18"/>
                      <w:szCs w:val="18"/>
                    </w:rPr>
                    <w:t>vsi potrebni delovni odri in delovni pripomočki ter podobno;</w:t>
                  </w:r>
                </w:p>
                <w:p w14:paraId="3B1E05F1" w14:textId="77777777" w:rsidR="00862C78" w:rsidRPr="00593AB6" w:rsidRDefault="00862C78">
                  <w:pPr>
                    <w:numPr>
                      <w:ilvl w:val="0"/>
                      <w:numId w:val="14"/>
                    </w:numPr>
                    <w:jc w:val="both"/>
                    <w:rPr>
                      <w:rFonts w:ascii="Arial" w:hAnsi="Arial" w:cs="Arial"/>
                      <w:color w:val="000000"/>
                      <w:sz w:val="18"/>
                      <w:szCs w:val="18"/>
                    </w:rPr>
                  </w:pPr>
                  <w:r w:rsidRPr="00593AB6">
                    <w:rPr>
                      <w:rFonts w:ascii="Arial" w:hAnsi="Arial" w:cs="Arial"/>
                      <w:color w:val="000000"/>
                      <w:sz w:val="18"/>
                      <w:szCs w:val="18"/>
                    </w:rPr>
                    <w:t>strokovna odprava vseh napak v zvezi s pogodbeno dogovorjenimi deli;</w:t>
                  </w:r>
                </w:p>
                <w:p w14:paraId="09D6B177" w14:textId="77777777" w:rsidR="00862C78" w:rsidRPr="00593AB6" w:rsidRDefault="00862C78">
                  <w:pPr>
                    <w:numPr>
                      <w:ilvl w:val="0"/>
                      <w:numId w:val="14"/>
                    </w:numPr>
                    <w:jc w:val="both"/>
                    <w:rPr>
                      <w:rFonts w:ascii="Arial" w:hAnsi="Arial" w:cs="Arial"/>
                      <w:color w:val="000000"/>
                      <w:sz w:val="18"/>
                      <w:szCs w:val="18"/>
                    </w:rPr>
                  </w:pPr>
                  <w:r w:rsidRPr="00593AB6">
                    <w:rPr>
                      <w:rFonts w:ascii="Arial" w:hAnsi="Arial" w:cs="Arial"/>
                      <w:color w:val="000000"/>
                      <w:sz w:val="18"/>
                      <w:szCs w:val="18"/>
                    </w:rPr>
                    <w:t>čiščenje gradbišča in okolice med gradnjo in po zaključku del;</w:t>
                  </w:r>
                </w:p>
                <w:p w14:paraId="0C62DD94" w14:textId="77777777" w:rsidR="00862C78" w:rsidRPr="00430C9C" w:rsidRDefault="00862C78">
                  <w:pPr>
                    <w:numPr>
                      <w:ilvl w:val="0"/>
                      <w:numId w:val="14"/>
                    </w:numPr>
                    <w:jc w:val="both"/>
                    <w:rPr>
                      <w:rFonts w:ascii="Arial" w:hAnsi="Arial" w:cs="Arial"/>
                      <w:color w:val="000000" w:themeColor="text1"/>
                      <w:sz w:val="18"/>
                      <w:szCs w:val="18"/>
                    </w:rPr>
                  </w:pPr>
                  <w:r w:rsidRPr="00593AB6">
                    <w:rPr>
                      <w:rFonts w:ascii="Arial" w:hAnsi="Arial" w:cs="Arial"/>
                      <w:color w:val="000000"/>
                      <w:sz w:val="18"/>
                      <w:szCs w:val="18"/>
                    </w:rPr>
                    <w:t xml:space="preserve">stroški vseh transportov, potrebnih za dovoz in odvoz materiala, opreme in odpadnega materiala na/z gradbišča/trase oziroma objekta, ter upošteval predpise glede obremenitve cest in poti in predpise v </w:t>
                  </w:r>
                  <w:r w:rsidRPr="00430C9C">
                    <w:rPr>
                      <w:rFonts w:ascii="Arial" w:hAnsi="Arial" w:cs="Arial"/>
                      <w:color w:val="000000" w:themeColor="text1"/>
                      <w:sz w:val="18"/>
                      <w:szCs w:val="18"/>
                    </w:rPr>
                    <w:t>zvezi z ravnanjem z gradbenimi odpadki;</w:t>
                  </w:r>
                </w:p>
                <w:p w14:paraId="47DB24D9" w14:textId="77777777" w:rsidR="00862C78" w:rsidRPr="00430C9C" w:rsidRDefault="00862C78">
                  <w:pPr>
                    <w:numPr>
                      <w:ilvl w:val="0"/>
                      <w:numId w:val="14"/>
                    </w:numPr>
                    <w:jc w:val="both"/>
                    <w:rPr>
                      <w:rFonts w:ascii="Arial" w:hAnsi="Arial" w:cs="Arial"/>
                      <w:color w:val="000000" w:themeColor="text1"/>
                      <w:sz w:val="18"/>
                      <w:szCs w:val="18"/>
                    </w:rPr>
                  </w:pPr>
                  <w:r w:rsidRPr="00430C9C">
                    <w:rPr>
                      <w:rFonts w:ascii="Arial" w:hAnsi="Arial" w:cs="Arial"/>
                      <w:color w:val="000000" w:themeColor="text1"/>
                      <w:sz w:val="18"/>
                      <w:szCs w:val="18"/>
                    </w:rPr>
                    <w:t xml:space="preserve">stroški zavarovanja vseh del po predračunu, gradbišča, delavcev na gradbišču ter morebitna odgovornost za škodo nasproti tretji osebi ter stroški zavarovanja škode </w:t>
                  </w:r>
                  <w:r w:rsidRPr="00430C9C">
                    <w:rPr>
                      <w:rFonts w:ascii="Arial" w:hAnsi="Arial" w:cs="Arial"/>
                      <w:color w:val="000000" w:themeColor="text1"/>
                      <w:sz w:val="18"/>
                      <w:szCs w:val="18"/>
                      <w:shd w:val="clear" w:color="auto" w:fill="FFFFFF"/>
                    </w:rPr>
                    <w:t xml:space="preserve"> na lastnem (izvajalčevem) premoženju ali premoženju naročnika na objektu;</w:t>
                  </w:r>
                </w:p>
                <w:p w14:paraId="3D216782" w14:textId="77777777" w:rsidR="00862C78" w:rsidRPr="00430C9C" w:rsidRDefault="00862C78">
                  <w:pPr>
                    <w:pStyle w:val="ListParagraph"/>
                    <w:numPr>
                      <w:ilvl w:val="0"/>
                      <w:numId w:val="14"/>
                    </w:numPr>
                    <w:jc w:val="both"/>
                    <w:rPr>
                      <w:rFonts w:ascii="Arial" w:hAnsi="Arial" w:cs="Arial"/>
                      <w:color w:val="000000" w:themeColor="text1"/>
                      <w:sz w:val="18"/>
                      <w:szCs w:val="18"/>
                    </w:rPr>
                  </w:pPr>
                  <w:r w:rsidRPr="00430C9C">
                    <w:rPr>
                      <w:rFonts w:ascii="Arial" w:hAnsi="Arial" w:cs="Arial"/>
                      <w:color w:val="000000" w:themeColor="text1"/>
                      <w:sz w:val="18"/>
                      <w:szCs w:val="18"/>
                    </w:rPr>
                    <w:t>stroške za popravilo morebitnih škod, ki bi nastale na objektu ali kompleksu kot celoti, dovoznih cestah, zunanjem okolju, komunalnih vodih in energetskih priključkih po krivdi izvajalca;</w:t>
                  </w:r>
                </w:p>
                <w:p w14:paraId="458CB56D" w14:textId="77777777" w:rsidR="00862C78" w:rsidRPr="00430C9C" w:rsidRDefault="00862C78">
                  <w:pPr>
                    <w:numPr>
                      <w:ilvl w:val="0"/>
                      <w:numId w:val="14"/>
                    </w:numPr>
                    <w:jc w:val="both"/>
                    <w:rPr>
                      <w:rFonts w:ascii="Arial" w:hAnsi="Arial" w:cs="Arial"/>
                      <w:color w:val="000000" w:themeColor="text1"/>
                      <w:sz w:val="18"/>
                      <w:szCs w:val="18"/>
                    </w:rPr>
                  </w:pPr>
                  <w:r w:rsidRPr="00430C9C">
                    <w:rPr>
                      <w:rFonts w:ascii="Arial" w:hAnsi="Arial" w:cs="Arial"/>
                      <w:color w:val="000000" w:themeColor="text1"/>
                      <w:sz w:val="18"/>
                      <w:szCs w:val="18"/>
                    </w:rPr>
                    <w:lastRenderedPageBreak/>
                    <w:t>ureditev in označitev gradbišča, zavarovanje gradbišča oziroma delovišča do primopredaje naročniku v skladu z varnostnim načrtom in drugimi predpisi;</w:t>
                  </w:r>
                </w:p>
                <w:p w14:paraId="4218F036" w14:textId="77777777" w:rsidR="00862C78" w:rsidRPr="00430C9C" w:rsidRDefault="00862C78">
                  <w:pPr>
                    <w:numPr>
                      <w:ilvl w:val="0"/>
                      <w:numId w:val="14"/>
                    </w:numPr>
                    <w:jc w:val="both"/>
                    <w:rPr>
                      <w:rFonts w:ascii="Arial" w:hAnsi="Arial" w:cs="Arial"/>
                      <w:color w:val="000000" w:themeColor="text1"/>
                      <w:sz w:val="18"/>
                      <w:szCs w:val="18"/>
                    </w:rPr>
                  </w:pPr>
                  <w:r w:rsidRPr="00430C9C">
                    <w:rPr>
                      <w:rFonts w:ascii="Arial" w:hAnsi="Arial" w:cs="Arial"/>
                      <w:color w:val="000000" w:themeColor="text1"/>
                      <w:sz w:val="18"/>
                      <w:szCs w:val="18"/>
                    </w:rPr>
                    <w:t>ureditev in varovanje skladiščne kapacitete za material tega naročila skozi celoten potek izvedbe del;</w:t>
                  </w:r>
                </w:p>
                <w:p w14:paraId="51C42ABF" w14:textId="77777777" w:rsidR="00862C78" w:rsidRPr="00430C9C" w:rsidRDefault="00862C78">
                  <w:pPr>
                    <w:numPr>
                      <w:ilvl w:val="0"/>
                      <w:numId w:val="14"/>
                    </w:numPr>
                    <w:jc w:val="both"/>
                    <w:rPr>
                      <w:rFonts w:ascii="Arial" w:hAnsi="Arial" w:cs="Arial"/>
                      <w:color w:val="000000" w:themeColor="text1"/>
                      <w:sz w:val="18"/>
                      <w:szCs w:val="18"/>
                    </w:rPr>
                  </w:pPr>
                  <w:r w:rsidRPr="00430C9C">
                    <w:rPr>
                      <w:rFonts w:ascii="Arial" w:hAnsi="Arial" w:cs="Arial"/>
                      <w:color w:val="000000" w:themeColor="text1"/>
                      <w:sz w:val="18"/>
                      <w:szCs w:val="18"/>
                    </w:rPr>
                    <w:t>postavitev objektov za svoje kadre in osebje na objektu ter prostor za skupne sestanke v dogovoru z naročnikom in drugimi izvajalci;</w:t>
                  </w:r>
                </w:p>
                <w:p w14:paraId="6DA8C723" w14:textId="77777777" w:rsidR="00862C78" w:rsidRPr="00430C9C" w:rsidRDefault="00862C78">
                  <w:pPr>
                    <w:numPr>
                      <w:ilvl w:val="0"/>
                      <w:numId w:val="14"/>
                    </w:numPr>
                    <w:jc w:val="both"/>
                    <w:rPr>
                      <w:rFonts w:ascii="Arial" w:hAnsi="Arial" w:cs="Arial"/>
                      <w:color w:val="000000" w:themeColor="text1"/>
                      <w:sz w:val="18"/>
                      <w:szCs w:val="18"/>
                    </w:rPr>
                  </w:pPr>
                  <w:r w:rsidRPr="00430C9C">
                    <w:rPr>
                      <w:rFonts w:ascii="Arial" w:hAnsi="Arial" w:cs="Arial"/>
                      <w:color w:val="000000" w:themeColor="text1"/>
                      <w:sz w:val="18"/>
                      <w:szCs w:val="18"/>
                    </w:rPr>
                    <w:t>postavitev cestne signalizacije, zapore ceste in morebitne javne objave v zvezi z zaporami ter podobno;</w:t>
                  </w:r>
                </w:p>
                <w:p w14:paraId="7EEC7D2D" w14:textId="77777777" w:rsidR="00862C78" w:rsidRPr="00430C9C" w:rsidRDefault="00862C78">
                  <w:pPr>
                    <w:numPr>
                      <w:ilvl w:val="0"/>
                      <w:numId w:val="14"/>
                    </w:numPr>
                    <w:jc w:val="both"/>
                    <w:rPr>
                      <w:rFonts w:ascii="Arial" w:hAnsi="Arial" w:cs="Arial"/>
                      <w:color w:val="000000" w:themeColor="text1"/>
                      <w:sz w:val="18"/>
                      <w:szCs w:val="18"/>
                    </w:rPr>
                  </w:pPr>
                  <w:r w:rsidRPr="00430C9C">
                    <w:rPr>
                      <w:rFonts w:ascii="Arial" w:hAnsi="Arial" w:cs="Arial"/>
                      <w:color w:val="000000" w:themeColor="text1"/>
                      <w:sz w:val="18"/>
                      <w:szCs w:val="18"/>
                    </w:rPr>
                    <w:t>stroški izvedbe priključkov na omrežja, obratovalni stroški gradbišča, stroški energije, vode ter morebitnih drugih komunalnih storitev ter stroški čiščenj;</w:t>
                  </w:r>
                </w:p>
                <w:p w14:paraId="518B241A" w14:textId="77777777" w:rsidR="00862C78" w:rsidRPr="00430C9C" w:rsidRDefault="00862C78">
                  <w:pPr>
                    <w:numPr>
                      <w:ilvl w:val="0"/>
                      <w:numId w:val="14"/>
                    </w:numPr>
                    <w:jc w:val="both"/>
                    <w:rPr>
                      <w:rFonts w:ascii="Arial" w:hAnsi="Arial" w:cs="Arial"/>
                      <w:color w:val="000000" w:themeColor="text1"/>
                      <w:sz w:val="18"/>
                      <w:szCs w:val="18"/>
                    </w:rPr>
                  </w:pPr>
                  <w:r w:rsidRPr="00430C9C">
                    <w:rPr>
                      <w:rFonts w:ascii="Arial" w:hAnsi="Arial" w:cs="Arial"/>
                      <w:color w:val="000000" w:themeColor="text1"/>
                      <w:sz w:val="18"/>
                      <w:szCs w:val="18"/>
                    </w:rPr>
                    <w:t>stroški za ravnanje z gradbenimi odpadki v skladu z zakonodajo;</w:t>
                  </w:r>
                </w:p>
                <w:p w14:paraId="61F4E3EB" w14:textId="77777777" w:rsidR="00862C78" w:rsidRPr="00430C9C" w:rsidRDefault="00862C78">
                  <w:pPr>
                    <w:numPr>
                      <w:ilvl w:val="0"/>
                      <w:numId w:val="14"/>
                    </w:numPr>
                    <w:jc w:val="both"/>
                    <w:rPr>
                      <w:rFonts w:ascii="Arial" w:hAnsi="Arial" w:cs="Arial"/>
                      <w:color w:val="000000" w:themeColor="text1"/>
                      <w:sz w:val="18"/>
                      <w:szCs w:val="18"/>
                    </w:rPr>
                  </w:pPr>
                  <w:r w:rsidRPr="00430C9C">
                    <w:rPr>
                      <w:rFonts w:ascii="Arial" w:hAnsi="Arial" w:cs="Arial"/>
                      <w:color w:val="000000" w:themeColor="text1"/>
                      <w:sz w:val="18"/>
                      <w:szCs w:val="18"/>
                    </w:rPr>
                    <w:t>stroški za predpisane preiskave in ateste;</w:t>
                  </w:r>
                </w:p>
                <w:p w14:paraId="0AD88C7C" w14:textId="77777777" w:rsidR="00862C78" w:rsidRPr="00430C9C" w:rsidRDefault="00862C78">
                  <w:pPr>
                    <w:pStyle w:val="ListParagraph"/>
                    <w:numPr>
                      <w:ilvl w:val="0"/>
                      <w:numId w:val="14"/>
                    </w:numPr>
                    <w:jc w:val="both"/>
                    <w:rPr>
                      <w:rFonts w:ascii="Arial" w:hAnsi="Arial" w:cs="Arial"/>
                      <w:color w:val="000000" w:themeColor="text1"/>
                      <w:sz w:val="18"/>
                      <w:szCs w:val="18"/>
                    </w:rPr>
                  </w:pPr>
                  <w:r w:rsidRPr="00430C9C">
                    <w:rPr>
                      <w:rFonts w:ascii="Arial" w:hAnsi="Arial" w:cs="Arial"/>
                      <w:color w:val="000000" w:themeColor="text1"/>
                      <w:sz w:val="18"/>
                      <w:szCs w:val="18"/>
                    </w:rPr>
                    <w:t>stroške zaključnih del na gradbišču z odvozom odvečnega materiala in stroške vzpostavitve prvotnega stanja, kjer bo to potrebno;</w:t>
                  </w:r>
                </w:p>
                <w:p w14:paraId="309229EB" w14:textId="77777777" w:rsidR="00862C78" w:rsidRPr="00430C9C" w:rsidRDefault="00862C78">
                  <w:pPr>
                    <w:pStyle w:val="ListParagraph"/>
                    <w:numPr>
                      <w:ilvl w:val="0"/>
                      <w:numId w:val="14"/>
                    </w:numPr>
                    <w:jc w:val="both"/>
                    <w:rPr>
                      <w:rFonts w:ascii="Arial" w:hAnsi="Arial" w:cs="Arial"/>
                      <w:color w:val="000000" w:themeColor="text1"/>
                      <w:sz w:val="18"/>
                      <w:szCs w:val="18"/>
                    </w:rPr>
                  </w:pPr>
                  <w:r w:rsidRPr="00430C9C">
                    <w:rPr>
                      <w:rFonts w:ascii="Arial" w:hAnsi="Arial" w:cs="Arial"/>
                      <w:color w:val="000000" w:themeColor="text1"/>
                      <w:sz w:val="18"/>
                      <w:szCs w:val="18"/>
                    </w:rPr>
                    <w:t>stroške predpisanih ukrepov varstva pri delu in varstva pred požarom, ki jih mora izvajalec obvezno upoštevati;</w:t>
                  </w:r>
                </w:p>
                <w:p w14:paraId="725EF10A" w14:textId="77777777" w:rsidR="00862C78" w:rsidRPr="00430C9C" w:rsidRDefault="00862C78">
                  <w:pPr>
                    <w:pStyle w:val="ListParagraph"/>
                    <w:numPr>
                      <w:ilvl w:val="0"/>
                      <w:numId w:val="14"/>
                    </w:numPr>
                    <w:jc w:val="both"/>
                    <w:rPr>
                      <w:rFonts w:ascii="Arial" w:hAnsi="Arial" w:cs="Arial"/>
                      <w:color w:val="000000" w:themeColor="text1"/>
                      <w:sz w:val="18"/>
                      <w:szCs w:val="18"/>
                    </w:rPr>
                  </w:pPr>
                  <w:r w:rsidRPr="00430C9C">
                    <w:rPr>
                      <w:rStyle w:val="cf01"/>
                      <w:rFonts w:ascii="Arial" w:hAnsi="Arial" w:cs="Arial"/>
                      <w:color w:val="000000" w:themeColor="text1"/>
                    </w:rPr>
                    <w:t xml:space="preserve">stroški zagotovitve </w:t>
                  </w:r>
                  <w:r w:rsidRPr="00430C9C">
                    <w:rPr>
                      <w:rStyle w:val="cf11"/>
                      <w:rFonts w:ascii="Arial" w:hAnsi="Arial" w:cs="Arial"/>
                      <w:color w:val="000000" w:themeColor="text1"/>
                    </w:rPr>
                    <w:t>potrdila o brezhibnem delovanju sistema za javljanje požara;</w:t>
                  </w:r>
                </w:p>
                <w:p w14:paraId="3F51F036" w14:textId="77777777" w:rsidR="00862C78" w:rsidRPr="00430C9C" w:rsidRDefault="00862C78">
                  <w:pPr>
                    <w:pStyle w:val="ListParagraph"/>
                    <w:numPr>
                      <w:ilvl w:val="0"/>
                      <w:numId w:val="14"/>
                    </w:numPr>
                    <w:jc w:val="both"/>
                    <w:rPr>
                      <w:rFonts w:ascii="Arial" w:hAnsi="Arial" w:cs="Arial"/>
                      <w:color w:val="000000" w:themeColor="text1"/>
                      <w:sz w:val="18"/>
                      <w:szCs w:val="18"/>
                    </w:rPr>
                  </w:pPr>
                  <w:r w:rsidRPr="00430C9C">
                    <w:rPr>
                      <w:rFonts w:ascii="Arial" w:hAnsi="Arial" w:cs="Arial"/>
                      <w:color w:val="000000" w:themeColor="text1"/>
                      <w:sz w:val="18"/>
                      <w:szCs w:val="18"/>
                    </w:rPr>
                    <w:t>izdelava načrta organizacije gradbišča, skladno z veljavno zakonodajo na področju varstva pri delu;</w:t>
                  </w:r>
                </w:p>
                <w:p w14:paraId="457930E4" w14:textId="77777777" w:rsidR="00862C78" w:rsidRPr="00430C9C" w:rsidRDefault="00862C78">
                  <w:pPr>
                    <w:pStyle w:val="ListParagraph"/>
                    <w:numPr>
                      <w:ilvl w:val="0"/>
                      <w:numId w:val="14"/>
                    </w:numPr>
                    <w:jc w:val="both"/>
                    <w:rPr>
                      <w:rFonts w:ascii="Arial" w:hAnsi="Arial" w:cs="Arial"/>
                      <w:color w:val="000000" w:themeColor="text1"/>
                      <w:sz w:val="18"/>
                      <w:szCs w:val="18"/>
                    </w:rPr>
                  </w:pPr>
                  <w:r w:rsidRPr="00430C9C">
                    <w:rPr>
                      <w:rFonts w:ascii="Arial" w:hAnsi="Arial" w:cs="Arial"/>
                      <w:color w:val="000000" w:themeColor="text1"/>
                      <w:sz w:val="18"/>
                      <w:szCs w:val="18"/>
                    </w:rPr>
                    <w:t>drugi stroški povezani z izvedbo del po ponudbenem predračunu;</w:t>
                  </w:r>
                  <w:r w:rsidRPr="00430C9C">
                    <w:rPr>
                      <w:rFonts w:ascii="Arial" w:hAnsi="Arial" w:cs="Arial"/>
                      <w:color w:val="000000" w:themeColor="text1"/>
                      <w:sz w:val="18"/>
                      <w:szCs w:val="18"/>
                      <w:shd w:val="clear" w:color="auto" w:fill="FFFFFF"/>
                    </w:rPr>
                    <w:t xml:space="preserve"> </w:t>
                  </w:r>
                </w:p>
                <w:p w14:paraId="55557C89" w14:textId="582CB7D3" w:rsidR="00862C78" w:rsidRPr="00841F8B" w:rsidRDefault="00862C78">
                  <w:pPr>
                    <w:pStyle w:val="ListParagraph"/>
                    <w:numPr>
                      <w:ilvl w:val="0"/>
                      <w:numId w:val="14"/>
                    </w:numPr>
                    <w:jc w:val="both"/>
                    <w:rPr>
                      <w:rFonts w:ascii="Arial" w:hAnsi="Arial" w:cs="Arial"/>
                      <w:color w:val="000000" w:themeColor="text1"/>
                      <w:sz w:val="18"/>
                      <w:szCs w:val="18"/>
                    </w:rPr>
                  </w:pPr>
                  <w:r w:rsidRPr="00430C9C">
                    <w:rPr>
                      <w:rFonts w:ascii="Arial" w:hAnsi="Arial" w:cs="Arial"/>
                      <w:color w:val="000000" w:themeColor="text1"/>
                      <w:sz w:val="18"/>
                      <w:szCs w:val="18"/>
                      <w:shd w:val="clear" w:color="auto" w:fill="FFFFFF"/>
                    </w:rPr>
                    <w:t xml:space="preserve">stroški v zvezi z </w:t>
                  </w:r>
                  <w:r w:rsidRPr="00841F8B">
                    <w:rPr>
                      <w:rFonts w:ascii="Arial" w:hAnsi="Arial" w:cs="Arial"/>
                      <w:color w:val="000000" w:themeColor="text1"/>
                      <w:sz w:val="18"/>
                      <w:szCs w:val="18"/>
                      <w:shd w:val="clear" w:color="auto" w:fill="FFFFFF"/>
                    </w:rPr>
                    <w:t>odpravo napak</w:t>
                  </w:r>
                  <w:r w:rsidR="00C17E5F" w:rsidRPr="00841F8B">
                    <w:rPr>
                      <w:rFonts w:ascii="Arial" w:hAnsi="Arial" w:cs="Arial"/>
                      <w:color w:val="000000" w:themeColor="text1"/>
                      <w:sz w:val="18"/>
                      <w:szCs w:val="18"/>
                      <w:shd w:val="clear" w:color="auto" w:fill="FFFFFF"/>
                    </w:rPr>
                    <w:t>;</w:t>
                  </w:r>
                </w:p>
                <w:p w14:paraId="67ED3262" w14:textId="517F7D65" w:rsidR="00467CEB" w:rsidRPr="00841F8B" w:rsidRDefault="00467CEB">
                  <w:pPr>
                    <w:pStyle w:val="ListParagraph"/>
                    <w:numPr>
                      <w:ilvl w:val="0"/>
                      <w:numId w:val="14"/>
                    </w:numPr>
                    <w:jc w:val="both"/>
                    <w:rPr>
                      <w:rFonts w:ascii="Arial" w:hAnsi="Arial" w:cs="Arial"/>
                      <w:color w:val="000000" w:themeColor="text1"/>
                      <w:sz w:val="18"/>
                      <w:szCs w:val="18"/>
                    </w:rPr>
                  </w:pPr>
                  <w:r w:rsidRPr="00841F8B">
                    <w:rPr>
                      <w:rFonts w:ascii="Arial" w:hAnsi="Arial" w:cs="Arial"/>
                      <w:color w:val="000000" w:themeColor="text1"/>
                      <w:sz w:val="18"/>
                      <w:szCs w:val="18"/>
                    </w:rPr>
                    <w:t xml:space="preserve">stroške izvedbe </w:t>
                  </w:r>
                  <w:r w:rsidR="007D6F4E" w:rsidRPr="00841F8B">
                    <w:rPr>
                      <w:rFonts w:ascii="Arial" w:hAnsi="Arial" w:cs="Arial"/>
                      <w:color w:val="000000" w:themeColor="text1"/>
                      <w:sz w:val="18"/>
                      <w:szCs w:val="18"/>
                    </w:rPr>
                    <w:t>internega tehničnega prevzema izvedenih del</w:t>
                  </w:r>
                  <w:r w:rsidRPr="00841F8B">
                    <w:rPr>
                      <w:rFonts w:ascii="Arial" w:hAnsi="Arial" w:cs="Arial"/>
                      <w:color w:val="000000" w:themeColor="text1"/>
                      <w:sz w:val="18"/>
                      <w:szCs w:val="18"/>
                    </w:rPr>
                    <w:t xml:space="preserve"> in odprave napak ugotovljenih </w:t>
                  </w:r>
                  <w:r w:rsidR="002D1B85" w:rsidRPr="00841F8B">
                    <w:rPr>
                      <w:rFonts w:ascii="Arial" w:hAnsi="Arial" w:cs="Arial"/>
                      <w:color w:val="000000" w:themeColor="text1"/>
                      <w:sz w:val="18"/>
                      <w:szCs w:val="18"/>
                    </w:rPr>
                    <w:t xml:space="preserve">z zapisnikom o </w:t>
                  </w:r>
                  <w:r w:rsidR="00C17E5F" w:rsidRPr="00841F8B">
                    <w:rPr>
                      <w:rFonts w:ascii="Arial" w:hAnsi="Arial" w:cs="Arial"/>
                      <w:color w:val="000000" w:themeColor="text1"/>
                      <w:sz w:val="18"/>
                      <w:szCs w:val="18"/>
                    </w:rPr>
                    <w:t>izvedenem</w:t>
                  </w:r>
                  <w:r w:rsidR="002D1B85" w:rsidRPr="00841F8B">
                    <w:rPr>
                      <w:rFonts w:ascii="Arial" w:hAnsi="Arial" w:cs="Arial"/>
                      <w:color w:val="000000" w:themeColor="text1"/>
                      <w:sz w:val="18"/>
                      <w:szCs w:val="18"/>
                    </w:rPr>
                    <w:t xml:space="preserve"> </w:t>
                  </w:r>
                  <w:r w:rsidR="007D6F4E" w:rsidRPr="00841F8B">
                    <w:rPr>
                      <w:rFonts w:ascii="Arial" w:hAnsi="Arial" w:cs="Arial"/>
                      <w:color w:val="000000" w:themeColor="text1"/>
                      <w:sz w:val="18"/>
                      <w:szCs w:val="18"/>
                    </w:rPr>
                    <w:t>internem prevzemu</w:t>
                  </w:r>
                  <w:r w:rsidR="00C17E5F" w:rsidRPr="00841F8B">
                    <w:rPr>
                      <w:rFonts w:ascii="Arial" w:hAnsi="Arial" w:cs="Arial"/>
                      <w:color w:val="000000" w:themeColor="text1"/>
                      <w:sz w:val="18"/>
                      <w:szCs w:val="18"/>
                    </w:rPr>
                    <w:t>;</w:t>
                  </w:r>
                </w:p>
                <w:p w14:paraId="4B976837" w14:textId="1F6C24D4" w:rsidR="00862C78" w:rsidRPr="00841F8B" w:rsidRDefault="00862C78">
                  <w:pPr>
                    <w:numPr>
                      <w:ilvl w:val="0"/>
                      <w:numId w:val="14"/>
                    </w:numPr>
                    <w:jc w:val="both"/>
                    <w:rPr>
                      <w:rFonts w:ascii="Arial" w:hAnsi="Arial" w:cs="Arial"/>
                      <w:color w:val="000000" w:themeColor="text1"/>
                      <w:sz w:val="18"/>
                      <w:szCs w:val="18"/>
                    </w:rPr>
                  </w:pPr>
                  <w:r w:rsidRPr="00841F8B">
                    <w:rPr>
                      <w:rFonts w:ascii="Arial" w:hAnsi="Arial" w:cs="Arial"/>
                      <w:color w:val="000000" w:themeColor="text1"/>
                      <w:sz w:val="18"/>
                      <w:szCs w:val="18"/>
                    </w:rPr>
                    <w:t xml:space="preserve">stroške izdelave </w:t>
                  </w:r>
                  <w:r w:rsidR="007D6F4E" w:rsidRPr="00841F8B">
                    <w:rPr>
                      <w:rFonts w:ascii="Arial" w:hAnsi="Arial" w:cs="Arial"/>
                      <w:color w:val="000000" w:themeColor="text1"/>
                      <w:sz w:val="18"/>
                      <w:szCs w:val="18"/>
                    </w:rPr>
                    <w:t>dokumentacije o izvedenem projektu</w:t>
                  </w:r>
                  <w:r w:rsidRPr="00841F8B">
                    <w:rPr>
                      <w:rFonts w:ascii="Arial" w:hAnsi="Arial" w:cs="Arial"/>
                      <w:color w:val="000000" w:themeColor="text1"/>
                      <w:sz w:val="18"/>
                      <w:szCs w:val="18"/>
                    </w:rPr>
                    <w:t>, navodila za obratovanje in vzdrževanje objekta</w:t>
                  </w:r>
                  <w:r w:rsidR="00467CEB" w:rsidRPr="00841F8B">
                    <w:rPr>
                      <w:rFonts w:ascii="Arial" w:hAnsi="Arial" w:cs="Arial"/>
                      <w:color w:val="000000" w:themeColor="text1"/>
                      <w:sz w:val="18"/>
                      <w:szCs w:val="18"/>
                    </w:rPr>
                    <w:t xml:space="preserve"> (NOV)</w:t>
                  </w:r>
                  <w:r w:rsidRPr="00841F8B">
                    <w:rPr>
                      <w:rFonts w:ascii="Arial" w:hAnsi="Arial" w:cs="Arial"/>
                      <w:color w:val="000000" w:themeColor="text1"/>
                      <w:sz w:val="18"/>
                      <w:szCs w:val="18"/>
                    </w:rPr>
                    <w:t>, in morebitno drugo potrebno dokumentacijo, vse tudi v elektronski obliki;</w:t>
                  </w:r>
                </w:p>
                <w:p w14:paraId="17BA85D6" w14:textId="3B5E2978" w:rsidR="008C6CFC" w:rsidRDefault="00862C78">
                  <w:pPr>
                    <w:numPr>
                      <w:ilvl w:val="0"/>
                      <w:numId w:val="14"/>
                    </w:numPr>
                    <w:jc w:val="both"/>
                    <w:rPr>
                      <w:rFonts w:ascii="Arial" w:hAnsi="Arial" w:cs="Arial"/>
                      <w:color w:val="000000"/>
                      <w:sz w:val="18"/>
                      <w:szCs w:val="18"/>
                    </w:rPr>
                  </w:pPr>
                  <w:r w:rsidRPr="00841F8B">
                    <w:rPr>
                      <w:rFonts w:ascii="Arial" w:hAnsi="Arial" w:cs="Arial"/>
                      <w:color w:val="000000" w:themeColor="text1"/>
                      <w:sz w:val="18"/>
                      <w:szCs w:val="18"/>
                    </w:rPr>
                    <w:t>sodelovanje z naročnikom do primopredaje, pridobitve vseh potrebnih dovoljenj ter v času garancijskih rokov.</w:t>
                  </w:r>
                </w:p>
              </w:tc>
            </w:tr>
          </w:tbl>
          <w:p w14:paraId="2EFE023E" w14:textId="77777777" w:rsidR="008C6CFC" w:rsidRDefault="008C6CFC"/>
        </w:tc>
      </w:tr>
    </w:tbl>
    <w:p w14:paraId="4CE3FF90" w14:textId="77777777" w:rsidR="00306EED" w:rsidRDefault="00306EED">
      <w:pPr>
        <w:spacing w:after="0" w:line="240" w:lineRule="auto"/>
        <w:jc w:val="center"/>
        <w:rPr>
          <w:rFonts w:ascii="Arial" w:hAnsi="Arial" w:cs="Arial"/>
          <w:b/>
          <w:bCs/>
          <w:color w:val="000000"/>
          <w:sz w:val="18"/>
          <w:szCs w:val="18"/>
        </w:rPr>
      </w:pPr>
    </w:p>
    <w:p w14:paraId="56BFA858" w14:textId="44128887" w:rsidR="00D219AA" w:rsidRDefault="00D219AA" w:rsidP="00D219AA">
      <w:pPr>
        <w:spacing w:after="0" w:line="240" w:lineRule="auto"/>
        <w:jc w:val="center"/>
      </w:pPr>
      <w:r>
        <w:rPr>
          <w:rFonts w:ascii="Arial" w:hAnsi="Arial" w:cs="Arial"/>
          <w:b/>
          <w:bCs/>
          <w:color w:val="000000"/>
          <w:sz w:val="18"/>
          <w:szCs w:val="18"/>
        </w:rPr>
        <w:t>6 a. člen</w:t>
      </w:r>
    </w:p>
    <w:p w14:paraId="0B606483" w14:textId="77777777" w:rsidR="00D219AA" w:rsidRDefault="00D219AA">
      <w:pPr>
        <w:spacing w:after="0" w:line="240" w:lineRule="auto"/>
        <w:jc w:val="center"/>
        <w:rPr>
          <w:rFonts w:ascii="Arial" w:hAnsi="Arial" w:cs="Arial"/>
          <w:b/>
          <w:bCs/>
          <w:color w:val="000000"/>
          <w:sz w:val="18"/>
          <w:szCs w:val="18"/>
        </w:rPr>
      </w:pPr>
    </w:p>
    <w:tbl>
      <w:tblPr>
        <w:tblStyle w:val="NormalTablePHPDOCX"/>
        <w:tblW w:w="0" w:type="auto"/>
        <w:tblInd w:w="108" w:type="dxa"/>
        <w:tblLook w:val="04A0" w:firstRow="1" w:lastRow="0" w:firstColumn="1" w:lastColumn="0" w:noHBand="0" w:noVBand="1"/>
      </w:tblPr>
      <w:tblGrid>
        <w:gridCol w:w="8962"/>
      </w:tblGrid>
      <w:tr w:rsidR="00D219AA" w14:paraId="5AE36E1E" w14:textId="77777777" w:rsidTr="00800B41">
        <w:tc>
          <w:tcPr>
            <w:tcW w:w="0" w:type="auto"/>
            <w:tcMar>
              <w:top w:w="0" w:type="auto"/>
              <w:bottom w:w="0" w:type="auto"/>
            </w:tcMar>
          </w:tcPr>
          <w:p w14:paraId="7C80239E" w14:textId="521030A7" w:rsidR="00D219AA" w:rsidRPr="00D219AA" w:rsidRDefault="00D219AA" w:rsidP="00800B41">
            <w:pPr>
              <w:spacing w:before="180" w:after="180"/>
              <w:jc w:val="both"/>
              <w:rPr>
                <w:rFonts w:ascii="Arial" w:hAnsi="Arial" w:cs="Arial"/>
                <w:sz w:val="18"/>
                <w:szCs w:val="18"/>
              </w:rPr>
            </w:pPr>
            <w:r w:rsidRPr="00D219AA">
              <w:rPr>
                <w:rFonts w:ascii="Arial" w:hAnsi="Arial" w:cs="Arial"/>
                <w:sz w:val="18"/>
                <w:szCs w:val="18"/>
              </w:rPr>
              <w:t>Pogodbeni stranki soglašata, da je namen te pogodbe izvedba popolnoma funkcionalnega, uporabnega in brezhibnega pogodbenega predmeta. Šteje se, da je izvajalec pri oblikovanju ponudbene cene upošteval vsa dela, materiale, opremo, storitve in aktivnosti, ki so potrebni za dosego navedenega cilja, ne glede na to, ali so posamezne postavke izrecno navedene v ponudbenem predračunu, če izhajajo iz projektne dokumentacije, veljavnih predpisov, pravil stroke ali običajne gradbene prakse. Izvajalec zato iz tega naslova ni upravičen zahtevati dodatnega plačila.</w:t>
            </w:r>
          </w:p>
        </w:tc>
      </w:tr>
    </w:tbl>
    <w:p w14:paraId="2547F464" w14:textId="14E95DAF" w:rsidR="008C6CFC" w:rsidRDefault="006D32A1">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8C6CFC" w14:paraId="7B9B4A10" w14:textId="77777777">
        <w:tc>
          <w:tcPr>
            <w:tcW w:w="0" w:type="auto"/>
            <w:tcMar>
              <w:top w:w="0" w:type="auto"/>
              <w:bottom w:w="0" w:type="auto"/>
            </w:tcMar>
          </w:tcPr>
          <w:p w14:paraId="72D00694" w14:textId="77777777" w:rsidR="00143133" w:rsidRDefault="00143133" w:rsidP="001749B5">
            <w:pPr>
              <w:spacing w:before="180" w:after="180"/>
              <w:jc w:val="both"/>
            </w:pPr>
            <w:r>
              <w:rPr>
                <w:rFonts w:ascii="Arial" w:hAnsi="Arial" w:cs="Arial"/>
                <w:color w:val="000000"/>
                <w:sz w:val="18"/>
                <w:szCs w:val="18"/>
              </w:rPr>
              <w:t>Opravljena dela se bodo obračunala mesečno po cenah za enoto iz predračuna ob upoštevanju dejansko izvršenih količin, ki so evidentirane (potrjene) v knjigi obračunskih izmer.</w:t>
            </w:r>
          </w:p>
          <w:p w14:paraId="31995C32" w14:textId="77777777" w:rsidR="00143133" w:rsidRDefault="00143133" w:rsidP="001749B5">
            <w:pPr>
              <w:spacing w:before="180" w:after="180"/>
              <w:jc w:val="both"/>
            </w:pPr>
            <w:r>
              <w:rPr>
                <w:rFonts w:ascii="Arial" w:hAnsi="Arial" w:cs="Arial"/>
                <w:color w:val="000000"/>
                <w:sz w:val="18"/>
                <w:szCs w:val="18"/>
              </w:rPr>
              <w:t>Merjenje količin izvedenih del se izvede v skladu z določili v opisih in predizmerah del ali v skladu z določili posebnih tehničnih pogojev oziroma v skladu s pravili stroke.</w:t>
            </w:r>
          </w:p>
          <w:p w14:paraId="6372AA60" w14:textId="77DC53DE" w:rsidR="00143133" w:rsidRDefault="00143133" w:rsidP="001749B5">
            <w:pPr>
              <w:spacing w:before="180" w:after="180"/>
              <w:jc w:val="both"/>
            </w:pPr>
            <w:r>
              <w:rPr>
                <w:rFonts w:ascii="Arial" w:hAnsi="Arial" w:cs="Arial"/>
                <w:color w:val="000000"/>
                <w:sz w:val="18"/>
                <w:szCs w:val="18"/>
              </w:rPr>
              <w:t xml:space="preserve">Obračunsko obdobje je </w:t>
            </w:r>
            <w:r w:rsidR="007369DC">
              <w:rPr>
                <w:rFonts w:ascii="Arial" w:hAnsi="Arial" w:cs="Arial"/>
                <w:color w:val="000000"/>
                <w:sz w:val="18"/>
                <w:szCs w:val="18"/>
              </w:rPr>
              <w:t xml:space="preserve">praviloma </w:t>
            </w:r>
            <w:r>
              <w:rPr>
                <w:rFonts w:ascii="Arial" w:hAnsi="Arial" w:cs="Arial"/>
                <w:color w:val="000000"/>
                <w:sz w:val="18"/>
                <w:szCs w:val="18"/>
              </w:rPr>
              <w:t>od prvega do zadnjega v mesecu.</w:t>
            </w:r>
          </w:p>
          <w:p w14:paraId="40FF1844" w14:textId="77777777" w:rsidR="00143133" w:rsidRDefault="00143133" w:rsidP="001749B5">
            <w:pPr>
              <w:spacing w:before="180" w:after="180"/>
              <w:jc w:val="both"/>
            </w:pPr>
            <w:r>
              <w:rPr>
                <w:rFonts w:ascii="Arial" w:hAnsi="Arial" w:cs="Arial"/>
                <w:color w:val="000000"/>
                <w:sz w:val="18"/>
                <w:szCs w:val="18"/>
              </w:rPr>
              <w:t>Izvajalec bo do vsakega 5. v mesecu za pretekli mesec sestavil in vročil naročniku v potrditev začasno mesečno situacijo, ki bo vsebovala izvršena obračunana dela. Vročitev in potrditev situacij s strani naročnika se poveri v pristojnost inženirju,  naročnik pa je o tem dolžan obvestiti izvajalca v 10 dneh po sklenitvi pogodbe. Izvajalec mora pri izdaji situacij upoštevati veljaven Zakon o opravljanju plačilnih storitev za proračunske uporabnike.</w:t>
            </w:r>
          </w:p>
          <w:p w14:paraId="1552B80E" w14:textId="77777777" w:rsidR="00143133" w:rsidRDefault="00143133" w:rsidP="001749B5">
            <w:pPr>
              <w:spacing w:before="180" w:after="180"/>
              <w:jc w:val="both"/>
            </w:pPr>
            <w:r>
              <w:rPr>
                <w:rFonts w:ascii="Arial" w:hAnsi="Arial" w:cs="Arial"/>
                <w:color w:val="000000"/>
                <w:sz w:val="18"/>
                <w:szCs w:val="18"/>
              </w:rPr>
              <w:t>K situacijam morajo biti priloženi dokumenti, ki omogočajo nadzor nad izvršenimi deli in so podlaga za njeno izstavitev, vključno s predhodno potrjenimi situacijami podizvajalcev.</w:t>
            </w:r>
          </w:p>
          <w:p w14:paraId="216BB247" w14:textId="77777777" w:rsidR="00143133" w:rsidRDefault="00143133" w:rsidP="001749B5">
            <w:pPr>
              <w:spacing w:before="180" w:after="180"/>
              <w:jc w:val="both"/>
            </w:pPr>
            <w:r>
              <w:rPr>
                <w:rFonts w:ascii="Arial" w:hAnsi="Arial" w:cs="Arial"/>
                <w:color w:val="000000"/>
                <w:sz w:val="18"/>
                <w:szCs w:val="18"/>
              </w:rPr>
              <w:t xml:space="preserve">Situacija se naročniku v pregled vroči osebno ali po pošti. </w:t>
            </w:r>
            <w:r w:rsidRPr="000D0ACC">
              <w:rPr>
                <w:rFonts w:ascii="Arial" w:hAnsi="Arial" w:cs="Arial"/>
                <w:color w:val="000000"/>
                <w:sz w:val="18"/>
                <w:szCs w:val="18"/>
              </w:rPr>
              <w:t>Če se stranki dogovorita, da tiskani izvodi niso potrebni, se situacija naročniku vroči po elektronski poti.</w:t>
            </w:r>
            <w:r>
              <w:rPr>
                <w:rFonts w:ascii="Arial" w:hAnsi="Arial" w:cs="Arial"/>
                <w:color w:val="000000"/>
                <w:sz w:val="18"/>
                <w:szCs w:val="18"/>
              </w:rPr>
              <w:t xml:space="preserve"> </w:t>
            </w:r>
          </w:p>
          <w:p w14:paraId="3BA30251" w14:textId="77777777" w:rsidR="00143133" w:rsidRPr="00D7694C" w:rsidRDefault="00143133" w:rsidP="001749B5">
            <w:pPr>
              <w:spacing w:before="180" w:after="180"/>
              <w:jc w:val="both"/>
              <w:rPr>
                <w:rFonts w:ascii="Arial" w:hAnsi="Arial" w:cs="Arial"/>
                <w:color w:val="000000"/>
                <w:sz w:val="18"/>
                <w:szCs w:val="18"/>
              </w:rPr>
            </w:pPr>
            <w:r>
              <w:rPr>
                <w:rFonts w:ascii="Arial" w:hAnsi="Arial" w:cs="Arial"/>
                <w:color w:val="000000"/>
                <w:sz w:val="18"/>
                <w:szCs w:val="18"/>
              </w:rPr>
              <w:t>Naročnik je dolžan situacijo pregledati v roku 8 dni od prejema.</w:t>
            </w:r>
          </w:p>
          <w:p w14:paraId="779CC3ED" w14:textId="77777777" w:rsidR="00143133" w:rsidRDefault="00143133" w:rsidP="001749B5">
            <w:pPr>
              <w:spacing w:before="180" w:after="180"/>
              <w:jc w:val="both"/>
              <w:rPr>
                <w:rFonts w:ascii="Arial" w:hAnsi="Arial" w:cs="Arial"/>
                <w:color w:val="000000" w:themeColor="text1"/>
                <w:sz w:val="18"/>
                <w:szCs w:val="18"/>
              </w:rPr>
            </w:pPr>
            <w:r>
              <w:rPr>
                <w:rFonts w:ascii="Arial" w:hAnsi="Arial" w:cs="Arial"/>
                <w:color w:val="000000"/>
                <w:sz w:val="18"/>
                <w:szCs w:val="18"/>
              </w:rPr>
              <w:t xml:space="preserve">V primeru, da naročnik ali naročnikov pooblaščenec ugotovi napake ali da se ne strinja s posameznimi postavkami obračuna v situaciji, je naročnik dolžan nesporni znesek situacije plačati na način in v rokih </w:t>
            </w:r>
            <w:r>
              <w:rPr>
                <w:rFonts w:ascii="Arial" w:hAnsi="Arial" w:cs="Arial"/>
                <w:color w:val="000000"/>
                <w:sz w:val="18"/>
                <w:szCs w:val="18"/>
              </w:rPr>
              <w:lastRenderedPageBreak/>
              <w:t xml:space="preserve">določenih za plačilo po tej </w:t>
            </w:r>
            <w:r w:rsidRPr="00430C9C">
              <w:rPr>
                <w:rFonts w:ascii="Arial" w:hAnsi="Arial" w:cs="Arial"/>
                <w:color w:val="000000" w:themeColor="text1"/>
                <w:sz w:val="18"/>
                <w:szCs w:val="18"/>
              </w:rPr>
              <w:t>pogodbi, glede spornega zneska pa v roku 8 dni utemeljiti sporni znesek in sporočiti svoje pisno stališče izvajalcu.</w:t>
            </w:r>
          </w:p>
          <w:p w14:paraId="54154785" w14:textId="77777777" w:rsidR="00143133" w:rsidRPr="00D7694C" w:rsidRDefault="00143133" w:rsidP="001749B5">
            <w:pPr>
              <w:spacing w:before="180" w:after="180"/>
              <w:jc w:val="both"/>
            </w:pPr>
            <w:r>
              <w:rPr>
                <w:rFonts w:ascii="Arial" w:hAnsi="Arial" w:cs="Arial"/>
                <w:color w:val="000000"/>
                <w:sz w:val="18"/>
                <w:szCs w:val="18"/>
              </w:rPr>
              <w:t xml:space="preserve">Potrjena situacija se naročniku vroči osebno ali po pošti. </w:t>
            </w:r>
            <w:r w:rsidRPr="000D0ACC">
              <w:rPr>
                <w:rFonts w:ascii="Arial" w:hAnsi="Arial" w:cs="Arial"/>
                <w:color w:val="000000"/>
                <w:sz w:val="18"/>
                <w:szCs w:val="18"/>
              </w:rPr>
              <w:t>Če se stranki dogovorita, da tiskani izvodi niso potrebni, se situacija naročniku vroči po elektronski poti.</w:t>
            </w:r>
            <w:r>
              <w:rPr>
                <w:rFonts w:ascii="Arial" w:hAnsi="Arial" w:cs="Arial"/>
                <w:color w:val="000000"/>
                <w:sz w:val="18"/>
                <w:szCs w:val="18"/>
              </w:rPr>
              <w:t xml:space="preserve"> </w:t>
            </w:r>
          </w:p>
          <w:p w14:paraId="4BFFFD9A" w14:textId="77777777" w:rsidR="00590A1D" w:rsidRDefault="00143133" w:rsidP="001749B5">
            <w:pPr>
              <w:spacing w:before="180" w:after="180"/>
              <w:jc w:val="both"/>
              <w:rPr>
                <w:rFonts w:ascii="Arial" w:hAnsi="Arial" w:cs="Arial"/>
                <w:color w:val="000000" w:themeColor="text1"/>
                <w:sz w:val="18"/>
                <w:szCs w:val="18"/>
              </w:rPr>
            </w:pPr>
            <w:r w:rsidRPr="00430C9C">
              <w:rPr>
                <w:rFonts w:ascii="Arial" w:hAnsi="Arial" w:cs="Arial"/>
                <w:color w:val="000000" w:themeColor="text1"/>
                <w:sz w:val="18"/>
                <w:szCs w:val="18"/>
              </w:rPr>
              <w:t>Končno situacijo izstavi izvajalec v 10 dneh po končni uspešni primopredaji del in izročitvi finančnega zavarovanja za odpravo napak.</w:t>
            </w:r>
          </w:p>
          <w:p w14:paraId="077F40B4" w14:textId="77777777" w:rsidR="00D219AA" w:rsidRDefault="00D219AA" w:rsidP="001749B5">
            <w:pPr>
              <w:spacing w:before="180" w:after="180"/>
              <w:jc w:val="both"/>
              <w:rPr>
                <w:rFonts w:ascii="Arial" w:hAnsi="Arial" w:cs="Arial"/>
                <w:color w:val="000000" w:themeColor="text1"/>
                <w:sz w:val="18"/>
                <w:szCs w:val="18"/>
              </w:rPr>
            </w:pPr>
            <w:r w:rsidRPr="00D219AA">
              <w:rPr>
                <w:rFonts w:ascii="Arial" w:hAnsi="Arial" w:cs="Arial"/>
                <w:color w:val="000000" w:themeColor="text1"/>
                <w:sz w:val="18"/>
                <w:szCs w:val="18"/>
              </w:rPr>
              <w:t>Ne glede na določila te pogodbe lahko naročnik potrdi in plača začasne situacije oziroma račune zgolj do višine sredstev, ki jih ima za posamezno proračunsko leto zagotovljena v okviru veljavnega proračuna in pogodbe o sofinanciranju. Morebitni presežek vrednosti izvedenih del nad zagotovljenimi sredstvi posameznega leta se prenese v obračun naslednjega proračunskega leta oziroma do zagotovitve ustreznih sredstev, pri čemer se takšen prenos ne šteje za zamudo naročnika pri plačilu.</w:t>
            </w:r>
          </w:p>
          <w:p w14:paraId="6822015D" w14:textId="76F28089" w:rsidR="00D219AA" w:rsidRPr="00D7694C" w:rsidRDefault="00D219AA" w:rsidP="001749B5">
            <w:pPr>
              <w:spacing w:before="180" w:after="180"/>
              <w:jc w:val="both"/>
              <w:rPr>
                <w:rFonts w:ascii="Arial" w:hAnsi="Arial" w:cs="Arial"/>
                <w:color w:val="000000" w:themeColor="text1"/>
                <w:sz w:val="18"/>
                <w:szCs w:val="18"/>
              </w:rPr>
            </w:pPr>
            <w:r w:rsidRPr="00D219AA">
              <w:rPr>
                <w:rFonts w:ascii="Arial" w:hAnsi="Arial" w:cs="Arial"/>
                <w:color w:val="000000" w:themeColor="text1"/>
                <w:sz w:val="18"/>
                <w:szCs w:val="18"/>
              </w:rPr>
              <w:t>Izvajalec mora dinamiko izvajanja del in izstavljanja situacij uskladiti s finančno dinamiko projekta, ki jo določi naročnik. Izvajalec se obvezuje, da bo na zahtevo naročnika prilagodil dinamiko izstavljanja situacij zaradi zagotovitve pravilnega črpanja sredstev sofinanciranja.</w:t>
            </w:r>
          </w:p>
        </w:tc>
      </w:tr>
    </w:tbl>
    <w:p w14:paraId="4A1DCF83" w14:textId="77777777" w:rsidR="00D219AA" w:rsidRDefault="00D219AA">
      <w:pPr>
        <w:spacing w:after="0" w:line="240" w:lineRule="auto"/>
        <w:jc w:val="center"/>
        <w:rPr>
          <w:rFonts w:ascii="Arial" w:hAnsi="Arial" w:cs="Arial"/>
          <w:b/>
          <w:bCs/>
          <w:color w:val="000000"/>
          <w:sz w:val="18"/>
          <w:szCs w:val="18"/>
        </w:rPr>
      </w:pPr>
    </w:p>
    <w:p w14:paraId="0F753CA1" w14:textId="352E3E6E" w:rsidR="008C6CFC" w:rsidRDefault="006D32A1">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8C6CFC" w14:paraId="46F27C11" w14:textId="77777777">
        <w:tc>
          <w:tcPr>
            <w:tcW w:w="0" w:type="auto"/>
            <w:tcMar>
              <w:top w:w="0" w:type="auto"/>
              <w:bottom w:w="0" w:type="auto"/>
            </w:tcMar>
          </w:tcPr>
          <w:p w14:paraId="0BC81410" w14:textId="77777777" w:rsidR="007C0E9C" w:rsidRDefault="007C0E9C" w:rsidP="007C0E9C">
            <w:pPr>
              <w:tabs>
                <w:tab w:val="left" w:pos="851"/>
              </w:tabs>
              <w:suppressAutoHyphens/>
              <w:jc w:val="both"/>
              <w:rPr>
                <w:rFonts w:ascii="Arial" w:eastAsia="Times New Roman" w:hAnsi="Arial" w:cs="Arial"/>
                <w:sz w:val="18"/>
                <w:szCs w:val="18"/>
                <w:lang w:eastAsia="ar-SA"/>
              </w:rPr>
            </w:pPr>
          </w:p>
          <w:p w14:paraId="4A81B99B" w14:textId="51B3CC04" w:rsidR="007C0E9C" w:rsidRPr="007C0E9C" w:rsidRDefault="007C0E9C" w:rsidP="007C0E9C">
            <w:pPr>
              <w:tabs>
                <w:tab w:val="left" w:pos="851"/>
              </w:tabs>
              <w:suppressAutoHyphens/>
              <w:jc w:val="both"/>
              <w:rPr>
                <w:rFonts w:ascii="Arial" w:eastAsia="Times New Roman" w:hAnsi="Arial" w:cs="Arial"/>
                <w:sz w:val="18"/>
                <w:szCs w:val="18"/>
                <w:lang w:eastAsia="ar-SA"/>
              </w:rPr>
            </w:pPr>
            <w:r w:rsidRPr="007C0E9C">
              <w:rPr>
                <w:rFonts w:ascii="Arial" w:eastAsia="Times New Roman" w:hAnsi="Arial" w:cs="Arial"/>
                <w:sz w:val="18"/>
                <w:szCs w:val="18"/>
                <w:lang w:eastAsia="ar-SA"/>
              </w:rPr>
              <w:t xml:space="preserve">Izvajalec za opravljene storitve izstavlja račune izključno v predpisani elektronski obliki (e-račun), preko spletnega portala UJPnet, v skladu z </w:t>
            </w:r>
            <w:r w:rsidR="00862C78" w:rsidRPr="00862C78">
              <w:rPr>
                <w:rFonts w:ascii="Arial" w:eastAsia="Times New Roman" w:hAnsi="Arial" w:cs="Arial"/>
                <w:sz w:val="18"/>
                <w:szCs w:val="18"/>
                <w:lang w:eastAsia="ar-SA"/>
              </w:rPr>
              <w:t>Zakon</w:t>
            </w:r>
            <w:r w:rsidR="00862C78">
              <w:rPr>
                <w:rFonts w:ascii="Arial" w:eastAsia="Times New Roman" w:hAnsi="Arial" w:cs="Arial"/>
                <w:sz w:val="18"/>
                <w:szCs w:val="18"/>
                <w:lang w:eastAsia="ar-SA"/>
              </w:rPr>
              <w:t>om</w:t>
            </w:r>
            <w:r w:rsidR="00862C78" w:rsidRPr="00862C78">
              <w:rPr>
                <w:rFonts w:ascii="Arial" w:eastAsia="Times New Roman" w:hAnsi="Arial" w:cs="Arial"/>
                <w:sz w:val="18"/>
                <w:szCs w:val="18"/>
                <w:lang w:eastAsia="ar-SA"/>
              </w:rPr>
              <w:t xml:space="preserve"> o plačilnih in javnofinančnih storitvah (ZPJS)</w:t>
            </w:r>
            <w:r w:rsidRPr="007C0E9C">
              <w:rPr>
                <w:rFonts w:ascii="Arial" w:eastAsia="Times New Roman" w:hAnsi="Arial" w:cs="Arial"/>
                <w:sz w:val="18"/>
                <w:szCs w:val="18"/>
                <w:lang w:eastAsia="ar-SA"/>
              </w:rPr>
              <w:t xml:space="preserve"> (</w:t>
            </w:r>
            <w:r w:rsidR="00862C78" w:rsidRPr="00862C78">
              <w:rPr>
                <w:rFonts w:ascii="Arial" w:eastAsia="Times New Roman" w:hAnsi="Arial" w:cs="Arial"/>
                <w:sz w:val="18"/>
                <w:szCs w:val="18"/>
                <w:lang w:eastAsia="ar-SA"/>
              </w:rPr>
              <w:t>Uradni list RS, št. 85/25</w:t>
            </w:r>
            <w:r w:rsidRPr="007C0E9C">
              <w:rPr>
                <w:rFonts w:ascii="Arial" w:eastAsia="Times New Roman" w:hAnsi="Arial" w:cs="Arial"/>
                <w:sz w:val="18"/>
                <w:szCs w:val="18"/>
                <w:lang w:eastAsia="ar-SA"/>
              </w:rPr>
              <w:t>).</w:t>
            </w:r>
          </w:p>
          <w:p w14:paraId="30DABF5D" w14:textId="77777777" w:rsidR="007C0E9C" w:rsidRPr="007C0E9C" w:rsidRDefault="007C0E9C" w:rsidP="007C0E9C">
            <w:pPr>
              <w:jc w:val="both"/>
              <w:rPr>
                <w:rFonts w:ascii="Arial" w:eastAsia="Times New Roman" w:hAnsi="Arial" w:cs="Arial"/>
                <w:sz w:val="18"/>
                <w:szCs w:val="18"/>
              </w:rPr>
            </w:pPr>
          </w:p>
          <w:p w14:paraId="52EC2C8C" w14:textId="2CBBDA4D" w:rsidR="007C0E9C" w:rsidRPr="007C0E9C" w:rsidRDefault="007C0E9C" w:rsidP="007C0E9C">
            <w:pPr>
              <w:jc w:val="both"/>
              <w:rPr>
                <w:rFonts w:ascii="Arial" w:eastAsia="Times New Roman" w:hAnsi="Arial" w:cs="Arial"/>
                <w:sz w:val="18"/>
                <w:szCs w:val="18"/>
              </w:rPr>
            </w:pPr>
            <w:r w:rsidRPr="007C0E9C">
              <w:rPr>
                <w:rFonts w:ascii="Arial" w:eastAsia="Times New Roman" w:hAnsi="Arial" w:cs="Arial"/>
                <w:sz w:val="18"/>
                <w:szCs w:val="18"/>
              </w:rPr>
              <w:t xml:space="preserve">E-račun za naročnika se glasi na naslov </w:t>
            </w:r>
            <w:r w:rsidR="00841F8B" w:rsidRPr="00841F8B">
              <w:rPr>
                <w:rFonts w:ascii="Arial" w:eastAsia="Times New Roman" w:hAnsi="Arial" w:cs="Arial"/>
                <w:sz w:val="18"/>
                <w:szCs w:val="18"/>
              </w:rPr>
              <w:t>OBALNA SAMOUPRAVNA SKUPNOST ITALIJANSKE NARODNOSTI COMUNITA' AUTOGESTITA COSTIERA DELLA NAZIONALITA' ITALIANA, Župančičeva ulica 18, 6000 Koper – Capodistria</w:t>
            </w:r>
            <w:r w:rsidR="00841F8B">
              <w:rPr>
                <w:rFonts w:ascii="Arial" w:eastAsia="Times New Roman" w:hAnsi="Arial" w:cs="Arial"/>
                <w:sz w:val="18"/>
                <w:szCs w:val="18"/>
              </w:rPr>
              <w:t>.</w:t>
            </w:r>
            <w:r w:rsidR="00841F8B" w:rsidRPr="00841F8B">
              <w:rPr>
                <w:rFonts w:ascii="Arial" w:eastAsia="Times New Roman" w:hAnsi="Arial" w:cs="Arial"/>
                <w:sz w:val="18"/>
                <w:szCs w:val="18"/>
              </w:rPr>
              <w:t xml:space="preserve"> </w:t>
            </w:r>
            <w:r w:rsidRPr="007C0E9C">
              <w:rPr>
                <w:rFonts w:ascii="Arial" w:eastAsia="Times New Roman" w:hAnsi="Arial" w:cs="Arial"/>
                <w:sz w:val="18"/>
                <w:szCs w:val="18"/>
              </w:rPr>
              <w:t xml:space="preserve">Na e-računu mora biti zapisana številka te pogodbe. </w:t>
            </w:r>
          </w:p>
          <w:p w14:paraId="4975E7ED" w14:textId="77777777" w:rsidR="007C0E9C" w:rsidRPr="007C0E9C" w:rsidRDefault="007C0E9C" w:rsidP="007C0E9C">
            <w:pPr>
              <w:jc w:val="both"/>
              <w:rPr>
                <w:rFonts w:ascii="Arial" w:eastAsia="Times New Roman" w:hAnsi="Arial" w:cs="Arial"/>
                <w:sz w:val="18"/>
                <w:szCs w:val="18"/>
              </w:rPr>
            </w:pPr>
          </w:p>
          <w:p w14:paraId="4B4F4C9C" w14:textId="22D798CA" w:rsidR="007C0E9C" w:rsidRPr="007C0E9C" w:rsidRDefault="007C0E9C" w:rsidP="007C0E9C">
            <w:pPr>
              <w:jc w:val="both"/>
              <w:rPr>
                <w:rFonts w:ascii="Arial" w:eastAsia="Times New Roman" w:hAnsi="Arial" w:cs="Arial"/>
                <w:b/>
                <w:iCs/>
                <w:sz w:val="18"/>
                <w:szCs w:val="18"/>
                <w:lang w:eastAsia="sl-SI"/>
              </w:rPr>
            </w:pPr>
            <w:r w:rsidRPr="007C0E9C">
              <w:rPr>
                <w:rFonts w:ascii="Arial" w:eastAsia="Times New Roman" w:hAnsi="Arial" w:cs="Arial"/>
                <w:iCs/>
                <w:sz w:val="18"/>
                <w:szCs w:val="18"/>
                <w:lang w:eastAsia="sl-SI"/>
              </w:rPr>
              <w:t>Naročnik se obvezuje, da bo po prejemu e-računa v roku osmih</w:t>
            </w:r>
            <w:r w:rsidR="0025362D">
              <w:rPr>
                <w:rFonts w:ascii="Arial" w:eastAsia="Times New Roman" w:hAnsi="Arial" w:cs="Arial"/>
                <w:iCs/>
                <w:sz w:val="18"/>
                <w:szCs w:val="18"/>
                <w:lang w:eastAsia="sl-SI"/>
              </w:rPr>
              <w:t xml:space="preserve"> (8)</w:t>
            </w:r>
            <w:r w:rsidRPr="007C0E9C">
              <w:rPr>
                <w:rFonts w:ascii="Arial" w:eastAsia="Times New Roman" w:hAnsi="Arial" w:cs="Arial"/>
                <w:iCs/>
                <w:sz w:val="18"/>
                <w:szCs w:val="18"/>
                <w:lang w:eastAsia="sl-SI"/>
              </w:rPr>
              <w:t xml:space="preserve"> dni le-tega pregledal ter izvajalcu sporočil morebitne nepravilnosti in pomanjkljivosti. Naročnik ima pravico obrazloženo zavrniti e-račun s priloženo dokumentacijo v roku osmih</w:t>
            </w:r>
            <w:r w:rsidR="00AB3D8A">
              <w:rPr>
                <w:rFonts w:ascii="Arial" w:eastAsia="Times New Roman" w:hAnsi="Arial" w:cs="Arial"/>
                <w:iCs/>
                <w:sz w:val="18"/>
                <w:szCs w:val="18"/>
                <w:lang w:eastAsia="sl-SI"/>
              </w:rPr>
              <w:t xml:space="preserve"> (8)</w:t>
            </w:r>
            <w:r w:rsidRPr="007C0E9C">
              <w:rPr>
                <w:rFonts w:ascii="Arial" w:eastAsia="Times New Roman" w:hAnsi="Arial" w:cs="Arial"/>
                <w:iCs/>
                <w:sz w:val="18"/>
                <w:szCs w:val="18"/>
                <w:lang w:eastAsia="sl-SI"/>
              </w:rPr>
              <w:t xml:space="preserve"> dni po prejemu. </w:t>
            </w:r>
          </w:p>
          <w:p w14:paraId="3C3ACA86" w14:textId="77777777" w:rsidR="007C0E9C" w:rsidRPr="007C0E9C" w:rsidRDefault="007C0E9C" w:rsidP="007C0E9C">
            <w:pPr>
              <w:jc w:val="both"/>
              <w:rPr>
                <w:rFonts w:ascii="Arial" w:eastAsia="Times New Roman" w:hAnsi="Arial" w:cs="Arial"/>
                <w:b/>
                <w:iCs/>
                <w:sz w:val="18"/>
                <w:szCs w:val="18"/>
                <w:lang w:eastAsia="sl-SI"/>
              </w:rPr>
            </w:pPr>
          </w:p>
          <w:p w14:paraId="668F25F6" w14:textId="5EAC76DE" w:rsidR="007C0E9C" w:rsidRDefault="007C0E9C" w:rsidP="007C0E9C">
            <w:pPr>
              <w:jc w:val="both"/>
              <w:rPr>
                <w:rFonts w:ascii="Arial" w:eastAsia="Times New Roman" w:hAnsi="Arial" w:cs="Arial"/>
                <w:iCs/>
                <w:sz w:val="18"/>
                <w:szCs w:val="18"/>
                <w:lang w:eastAsia="sl-SI"/>
              </w:rPr>
            </w:pPr>
            <w:r w:rsidRPr="007C0E9C">
              <w:rPr>
                <w:rFonts w:ascii="Arial" w:eastAsia="Times New Roman" w:hAnsi="Arial" w:cs="Arial"/>
                <w:iCs/>
                <w:sz w:val="18"/>
                <w:szCs w:val="18"/>
                <w:lang w:eastAsia="sl-SI"/>
              </w:rPr>
              <w:t xml:space="preserve">E-račun za storitev bo naročnik plačal na transakcijski račun </w:t>
            </w:r>
            <w:r w:rsidR="0050721D">
              <w:rPr>
                <w:rFonts w:ascii="Arial" w:eastAsia="Times New Roman" w:hAnsi="Arial" w:cs="Arial"/>
                <w:iCs/>
                <w:sz w:val="18"/>
                <w:szCs w:val="18"/>
                <w:lang w:eastAsia="sl-SI"/>
              </w:rPr>
              <w:t xml:space="preserve">glavnega </w:t>
            </w:r>
            <w:r w:rsidRPr="007C0E9C">
              <w:rPr>
                <w:rFonts w:ascii="Arial" w:eastAsia="Times New Roman" w:hAnsi="Arial" w:cs="Arial"/>
                <w:iCs/>
                <w:sz w:val="18"/>
                <w:szCs w:val="18"/>
                <w:lang w:eastAsia="sl-SI"/>
              </w:rPr>
              <w:t>izvajalca</w:t>
            </w:r>
            <w:r w:rsidR="00D816EB">
              <w:rPr>
                <w:rFonts w:ascii="Arial" w:eastAsia="Times New Roman" w:hAnsi="Arial" w:cs="Arial"/>
                <w:iCs/>
                <w:sz w:val="18"/>
                <w:szCs w:val="18"/>
                <w:lang w:eastAsia="sl-SI"/>
              </w:rPr>
              <w:t>, ki izhaja iz te pogodbe,</w:t>
            </w:r>
            <w:r w:rsidRPr="007C0E9C">
              <w:rPr>
                <w:rFonts w:ascii="Arial" w:eastAsia="Times New Roman" w:hAnsi="Arial" w:cs="Arial"/>
                <w:iCs/>
                <w:sz w:val="18"/>
                <w:szCs w:val="18"/>
                <w:lang w:eastAsia="sl-SI"/>
              </w:rPr>
              <w:t xml:space="preserve"> v roku 30 dni od datuma prejema pravilno izstavljenega e-računa</w:t>
            </w:r>
            <w:r w:rsidR="00F35209">
              <w:rPr>
                <w:rFonts w:ascii="Arial" w:eastAsia="Times New Roman" w:hAnsi="Arial" w:cs="Arial"/>
                <w:iCs/>
                <w:sz w:val="18"/>
                <w:szCs w:val="18"/>
                <w:lang w:eastAsia="sl-SI"/>
              </w:rPr>
              <w:t xml:space="preserve">, ki mu bo priložena </w:t>
            </w:r>
            <w:r w:rsidR="0050721D">
              <w:rPr>
                <w:rFonts w:ascii="Arial" w:eastAsia="Times New Roman" w:hAnsi="Arial" w:cs="Arial"/>
                <w:iCs/>
                <w:sz w:val="18"/>
                <w:szCs w:val="18"/>
                <w:lang w:eastAsia="sl-SI"/>
              </w:rPr>
              <w:t>potrjena začasna ali končna situacija.</w:t>
            </w:r>
          </w:p>
          <w:p w14:paraId="1B7165F9" w14:textId="77777777" w:rsidR="007C0E9C" w:rsidRPr="007C0E9C" w:rsidRDefault="007C0E9C" w:rsidP="0025362D">
            <w:pPr>
              <w:jc w:val="both"/>
              <w:rPr>
                <w:rFonts w:ascii="Arial" w:eastAsia="Times New Roman" w:hAnsi="Arial" w:cs="Arial"/>
                <w:b/>
                <w:iCs/>
                <w:sz w:val="18"/>
                <w:szCs w:val="18"/>
                <w:lang w:eastAsia="sl-SI"/>
              </w:rPr>
            </w:pPr>
          </w:p>
          <w:p w14:paraId="1FA3A6DC" w14:textId="6BB16B7A" w:rsidR="008C6CFC" w:rsidRDefault="006D32A1" w:rsidP="00D7694C">
            <w:pPr>
              <w:jc w:val="both"/>
              <w:rPr>
                <w:rFonts w:ascii="Arial" w:hAnsi="Arial" w:cs="Arial"/>
                <w:color w:val="000000"/>
                <w:sz w:val="18"/>
                <w:szCs w:val="18"/>
              </w:rPr>
            </w:pPr>
            <w:r>
              <w:rPr>
                <w:rFonts w:ascii="Arial" w:hAnsi="Arial" w:cs="Arial"/>
                <w:color w:val="000000"/>
                <w:sz w:val="18"/>
                <w:szCs w:val="18"/>
              </w:rPr>
              <w:t>Naročnik bo plačal pogodbeno ceno v obliki nakazil potrjenih zneskov začasnih situacij in z dokončnim plačilom končne situacije.</w:t>
            </w:r>
          </w:p>
          <w:p w14:paraId="77ED290D" w14:textId="77777777" w:rsidR="00F242D0" w:rsidRDefault="00F242D0" w:rsidP="00D7694C">
            <w:pPr>
              <w:jc w:val="both"/>
              <w:rPr>
                <w:rFonts w:ascii="Arial" w:hAnsi="Arial" w:cs="Arial"/>
                <w:color w:val="000000"/>
                <w:sz w:val="18"/>
                <w:szCs w:val="18"/>
              </w:rPr>
            </w:pPr>
          </w:p>
          <w:p w14:paraId="77D6644E" w14:textId="1D5203CA" w:rsidR="00AC2532" w:rsidRPr="00AC2532" w:rsidRDefault="00AF43CB" w:rsidP="00D7694C">
            <w:pPr>
              <w:jc w:val="both"/>
              <w:rPr>
                <w:rFonts w:ascii="Arial" w:hAnsi="Arial" w:cs="Arial"/>
                <w:color w:val="000000"/>
                <w:sz w:val="18"/>
                <w:szCs w:val="18"/>
              </w:rPr>
            </w:pPr>
            <w:r w:rsidRPr="00AF43CB">
              <w:rPr>
                <w:rFonts w:ascii="Arial" w:hAnsi="Arial" w:cs="Arial"/>
                <w:color w:val="000000"/>
                <w:sz w:val="18"/>
                <w:szCs w:val="18"/>
              </w:rPr>
              <w:t>Izvajalec</w:t>
            </w:r>
            <w:r w:rsidR="00AC2532" w:rsidRPr="00AF43CB">
              <w:rPr>
                <w:rFonts w:ascii="Arial" w:hAnsi="Arial" w:cs="Arial"/>
                <w:color w:val="000000"/>
                <w:sz w:val="18"/>
                <w:szCs w:val="18"/>
              </w:rPr>
              <w:t xml:space="preserve"> lahko prejme sredstva </w:t>
            </w:r>
            <w:r w:rsidRPr="00AF43CB">
              <w:rPr>
                <w:rFonts w:ascii="Arial" w:hAnsi="Arial" w:cs="Arial"/>
                <w:color w:val="000000"/>
                <w:sz w:val="18"/>
                <w:szCs w:val="18"/>
              </w:rPr>
              <w:t xml:space="preserve">tudi </w:t>
            </w:r>
            <w:r w:rsidR="00AC2532" w:rsidRPr="00AF43CB">
              <w:rPr>
                <w:rFonts w:ascii="Arial" w:hAnsi="Arial" w:cs="Arial"/>
                <w:color w:val="000000"/>
                <w:sz w:val="18"/>
                <w:szCs w:val="18"/>
              </w:rPr>
              <w:t>v enkratnem letnem znesku</w:t>
            </w:r>
            <w:r>
              <w:rPr>
                <w:rFonts w:ascii="Arial" w:hAnsi="Arial" w:cs="Arial"/>
                <w:color w:val="000000"/>
                <w:sz w:val="18"/>
                <w:szCs w:val="18"/>
              </w:rPr>
              <w:t xml:space="preserve"> (na podlagi potrjenih začasnih situacij)</w:t>
            </w:r>
            <w:r w:rsidR="00AC2532" w:rsidRPr="00AF43CB">
              <w:rPr>
                <w:rFonts w:ascii="Arial" w:hAnsi="Arial" w:cs="Arial"/>
                <w:color w:val="000000"/>
                <w:sz w:val="18"/>
                <w:szCs w:val="18"/>
              </w:rPr>
              <w:t xml:space="preserve">, in sicer </w:t>
            </w:r>
            <w:r w:rsidRPr="00AF43CB">
              <w:rPr>
                <w:rFonts w:ascii="Arial" w:hAnsi="Arial" w:cs="Arial"/>
                <w:color w:val="000000"/>
                <w:sz w:val="18"/>
                <w:szCs w:val="18"/>
              </w:rPr>
              <w:t xml:space="preserve">v višini </w:t>
            </w:r>
            <w:r w:rsidR="00AC2532" w:rsidRPr="00AF43CB">
              <w:rPr>
                <w:rFonts w:ascii="Arial" w:hAnsi="Arial" w:cs="Arial"/>
                <w:color w:val="000000"/>
                <w:sz w:val="18"/>
                <w:szCs w:val="18"/>
              </w:rPr>
              <w:t xml:space="preserve">največ za leto 2026: </w:t>
            </w:r>
            <w:r w:rsidR="00AC2532" w:rsidRPr="00AF43CB">
              <w:rPr>
                <w:rFonts w:ascii="Arial" w:hAnsi="Arial" w:cs="Arial"/>
                <w:sz w:val="18"/>
                <w:szCs w:val="18"/>
              </w:rPr>
              <w:t xml:space="preserve">166.435,64 </w:t>
            </w:r>
            <w:r w:rsidR="00AC2532" w:rsidRPr="00AF43CB">
              <w:rPr>
                <w:rFonts w:ascii="Arial" w:hAnsi="Arial" w:cs="Arial"/>
                <w:color w:val="000000"/>
                <w:sz w:val="18"/>
                <w:szCs w:val="18"/>
              </w:rPr>
              <w:t xml:space="preserve"> EUR, za leto 2027: </w:t>
            </w:r>
            <w:r w:rsidR="00AC2532" w:rsidRPr="00AF43CB">
              <w:rPr>
                <w:rFonts w:ascii="Arial" w:hAnsi="Arial" w:cs="Arial"/>
                <w:sz w:val="18"/>
                <w:szCs w:val="18"/>
              </w:rPr>
              <w:t xml:space="preserve">159.263,22 </w:t>
            </w:r>
            <w:r w:rsidR="00AC2532" w:rsidRPr="00AF43CB">
              <w:rPr>
                <w:rFonts w:ascii="Arial" w:hAnsi="Arial" w:cs="Arial"/>
                <w:color w:val="000000"/>
                <w:sz w:val="18"/>
                <w:szCs w:val="18"/>
              </w:rPr>
              <w:t xml:space="preserve"> EUR ter za leto 2028: </w:t>
            </w:r>
            <w:r w:rsidR="00AC2532" w:rsidRPr="00AF43CB">
              <w:rPr>
                <w:rFonts w:ascii="Arial" w:hAnsi="Arial" w:cs="Arial"/>
                <w:sz w:val="18"/>
                <w:szCs w:val="18"/>
              </w:rPr>
              <w:t xml:space="preserve">254.821,14 </w:t>
            </w:r>
            <w:r w:rsidR="00AC2532" w:rsidRPr="00AF43CB">
              <w:rPr>
                <w:rFonts w:ascii="Arial" w:hAnsi="Arial" w:cs="Arial"/>
                <w:color w:val="000000"/>
                <w:sz w:val="18"/>
                <w:szCs w:val="18"/>
              </w:rPr>
              <w:t>EUR. Vsi zneski vključujejo DDV.</w:t>
            </w:r>
          </w:p>
          <w:p w14:paraId="655A2614" w14:textId="153E3CD6" w:rsidR="008C6CFC" w:rsidRDefault="006D32A1">
            <w:pPr>
              <w:spacing w:before="225" w:after="225"/>
              <w:jc w:val="both"/>
            </w:pPr>
            <w:r>
              <w:rPr>
                <w:rFonts w:ascii="Arial" w:hAnsi="Arial" w:cs="Arial"/>
                <w:color w:val="000000"/>
                <w:sz w:val="18"/>
                <w:szCs w:val="18"/>
              </w:rPr>
              <w:t>V primeru, da je zadnji dan za plačilo dela prost dan, se šteje, da je zadnji dan za plačilo prvi naslednji delovni dan.</w:t>
            </w:r>
            <w:r w:rsidR="00E22BC0">
              <w:rPr>
                <w:rFonts w:ascii="Arial" w:hAnsi="Arial" w:cs="Arial"/>
                <w:color w:val="000000"/>
                <w:sz w:val="18"/>
                <w:szCs w:val="18"/>
              </w:rPr>
              <w:t xml:space="preserve"> </w:t>
            </w:r>
            <w:r>
              <w:rPr>
                <w:rFonts w:ascii="Arial" w:hAnsi="Arial" w:cs="Arial"/>
                <w:color w:val="000000"/>
                <w:sz w:val="18"/>
                <w:szCs w:val="18"/>
              </w:rPr>
              <w:t>Kot dan plačila se šteje dan, ko je naročnik izdal nalog za izplačilo pooblaščeni instituciji za opravljanje plačilnih storitev za naročnika.</w:t>
            </w:r>
          </w:p>
          <w:p w14:paraId="120CE7CF" w14:textId="77777777" w:rsidR="008C6CFC" w:rsidRDefault="006D32A1">
            <w:pPr>
              <w:spacing w:before="225" w:after="225"/>
              <w:jc w:val="both"/>
              <w:rPr>
                <w:rFonts w:ascii="Arial" w:hAnsi="Arial" w:cs="Arial"/>
                <w:color w:val="000000"/>
                <w:sz w:val="18"/>
                <w:szCs w:val="18"/>
              </w:rPr>
            </w:pPr>
            <w:r>
              <w:rPr>
                <w:rFonts w:ascii="Arial" w:hAnsi="Arial" w:cs="Arial"/>
                <w:color w:val="000000"/>
                <w:sz w:val="18"/>
                <w:szCs w:val="18"/>
              </w:rPr>
              <w:t xml:space="preserve">V primeru zamude plačila dolguje naročnik izvajalcu zamudne obresti v višini </w:t>
            </w:r>
            <w:r w:rsidR="001253DE">
              <w:rPr>
                <w:rFonts w:ascii="Arial" w:hAnsi="Arial" w:cs="Arial"/>
                <w:color w:val="000000"/>
                <w:sz w:val="18"/>
                <w:szCs w:val="18"/>
              </w:rPr>
              <w:t xml:space="preserve">zakonskih </w:t>
            </w:r>
            <w:r>
              <w:rPr>
                <w:rFonts w:ascii="Arial" w:hAnsi="Arial" w:cs="Arial"/>
                <w:color w:val="000000"/>
                <w:sz w:val="18"/>
                <w:szCs w:val="18"/>
              </w:rPr>
              <w:t>zamudnih obresti.</w:t>
            </w:r>
          </w:p>
          <w:p w14:paraId="0F0B5409" w14:textId="77777777" w:rsidR="00D219AA" w:rsidRDefault="00D219AA">
            <w:pPr>
              <w:spacing w:before="225" w:after="225"/>
              <w:jc w:val="both"/>
              <w:rPr>
                <w:rFonts w:ascii="Arial" w:hAnsi="Arial" w:cs="Arial"/>
                <w:sz w:val="18"/>
                <w:szCs w:val="18"/>
              </w:rPr>
            </w:pPr>
            <w:r w:rsidRPr="00D219AA">
              <w:rPr>
                <w:rFonts w:ascii="Arial" w:hAnsi="Arial" w:cs="Arial"/>
                <w:sz w:val="18"/>
                <w:szCs w:val="18"/>
              </w:rPr>
              <w:t>Pogodbeni stranki soglašata, da se plačila izvajajo skladno z dinamiko zagotavljanja sredstev sofinanciranja in veljavnim proračunom naročnika. Izvajalec ni upravičen zahtevati predčasnega plačila zgolj iz razloga, ker je posamezna dela izvedel pred predvideno dinamiko financiranja.</w:t>
            </w:r>
          </w:p>
          <w:p w14:paraId="7614366D" w14:textId="50DF9D94" w:rsidR="007369DC" w:rsidRDefault="007369DC" w:rsidP="007369DC">
            <w:pPr>
              <w:spacing w:before="225" w:after="225"/>
              <w:jc w:val="both"/>
              <w:rPr>
                <w:rFonts w:ascii="Arial" w:hAnsi="Arial" w:cs="Arial"/>
                <w:sz w:val="18"/>
                <w:szCs w:val="18"/>
              </w:rPr>
            </w:pPr>
            <w:r>
              <w:rPr>
                <w:rFonts w:ascii="Arial" w:hAnsi="Arial" w:cs="Arial"/>
                <w:sz w:val="18"/>
                <w:szCs w:val="18"/>
              </w:rPr>
              <w:t>Predviden obseg zagotovljenih sredstev za posamezno leto je:</w:t>
            </w:r>
          </w:p>
          <w:p w14:paraId="482715C7" w14:textId="241398B3" w:rsidR="00F065EC" w:rsidRDefault="00F065EC" w:rsidP="00F065EC">
            <w:pPr>
              <w:pStyle w:val="ListParagraph"/>
              <w:numPr>
                <w:ilvl w:val="0"/>
                <w:numId w:val="38"/>
              </w:numPr>
              <w:spacing w:before="225" w:after="225"/>
              <w:ind w:left="765" w:hanging="357"/>
              <w:jc w:val="both"/>
              <w:rPr>
                <w:rFonts w:ascii="Arial" w:hAnsi="Arial" w:cs="Arial"/>
                <w:sz w:val="18"/>
                <w:szCs w:val="18"/>
              </w:rPr>
            </w:pPr>
            <w:r>
              <w:rPr>
                <w:rFonts w:ascii="Arial" w:hAnsi="Arial" w:cs="Arial"/>
                <w:sz w:val="18"/>
                <w:szCs w:val="18"/>
              </w:rPr>
              <w:t xml:space="preserve">za leto 2026: </w:t>
            </w:r>
            <w:r w:rsidRPr="00AF1919">
              <w:rPr>
                <w:rFonts w:ascii="Arial" w:hAnsi="Arial" w:cs="Arial"/>
                <w:sz w:val="18"/>
                <w:szCs w:val="18"/>
              </w:rPr>
              <w:t>166.435,64</w:t>
            </w:r>
            <w:r>
              <w:rPr>
                <w:rFonts w:ascii="Arial" w:hAnsi="Arial" w:cs="Arial"/>
                <w:sz w:val="18"/>
                <w:szCs w:val="18"/>
              </w:rPr>
              <w:t xml:space="preserve"> EUR,</w:t>
            </w:r>
          </w:p>
          <w:p w14:paraId="6E98FA89" w14:textId="09D4A2B6" w:rsidR="00F065EC" w:rsidRDefault="00F065EC" w:rsidP="00F065EC">
            <w:pPr>
              <w:pStyle w:val="ListParagraph"/>
              <w:numPr>
                <w:ilvl w:val="0"/>
                <w:numId w:val="38"/>
              </w:numPr>
              <w:spacing w:before="225" w:after="225"/>
              <w:ind w:left="765" w:hanging="357"/>
              <w:jc w:val="both"/>
              <w:rPr>
                <w:rFonts w:ascii="Arial" w:hAnsi="Arial" w:cs="Arial"/>
                <w:sz w:val="18"/>
                <w:szCs w:val="18"/>
              </w:rPr>
            </w:pPr>
            <w:r>
              <w:rPr>
                <w:rFonts w:ascii="Arial" w:hAnsi="Arial" w:cs="Arial"/>
                <w:sz w:val="18"/>
                <w:szCs w:val="18"/>
              </w:rPr>
              <w:t xml:space="preserve">za leto 2027: </w:t>
            </w:r>
            <w:r w:rsidRPr="00F065EC">
              <w:rPr>
                <w:rFonts w:ascii="Arial" w:hAnsi="Arial" w:cs="Arial"/>
                <w:sz w:val="18"/>
                <w:szCs w:val="18"/>
              </w:rPr>
              <w:t>159.263,22</w:t>
            </w:r>
            <w:r>
              <w:rPr>
                <w:rFonts w:ascii="Arial" w:hAnsi="Arial" w:cs="Arial"/>
                <w:sz w:val="18"/>
                <w:szCs w:val="18"/>
              </w:rPr>
              <w:t xml:space="preserve"> EUR in</w:t>
            </w:r>
          </w:p>
          <w:p w14:paraId="5D7C8F02" w14:textId="393CD2AA" w:rsidR="00F065EC" w:rsidRPr="001E4FBB" w:rsidRDefault="00F065EC" w:rsidP="001E4FBB">
            <w:pPr>
              <w:pStyle w:val="ListParagraph"/>
              <w:numPr>
                <w:ilvl w:val="0"/>
                <w:numId w:val="38"/>
              </w:numPr>
              <w:spacing w:before="225" w:after="225"/>
              <w:ind w:left="765" w:hanging="357"/>
              <w:jc w:val="both"/>
              <w:rPr>
                <w:rFonts w:ascii="Arial" w:hAnsi="Arial" w:cs="Arial"/>
                <w:sz w:val="18"/>
                <w:szCs w:val="18"/>
              </w:rPr>
            </w:pPr>
            <w:r w:rsidRPr="00F065EC">
              <w:rPr>
                <w:rFonts w:ascii="Arial" w:hAnsi="Arial" w:cs="Arial"/>
                <w:sz w:val="18"/>
                <w:szCs w:val="18"/>
              </w:rPr>
              <w:t>za leto 2028: 254.821,14 EUR</w:t>
            </w:r>
            <w:r>
              <w:rPr>
                <w:rFonts w:ascii="Arial" w:hAnsi="Arial" w:cs="Arial"/>
                <w:sz w:val="18"/>
                <w:szCs w:val="18"/>
              </w:rPr>
              <w:t>,</w:t>
            </w:r>
          </w:p>
          <w:p w14:paraId="3634D566" w14:textId="680D3379" w:rsidR="007369DC" w:rsidRDefault="007369DC" w:rsidP="00F065EC">
            <w:pPr>
              <w:spacing w:before="225" w:after="225"/>
              <w:jc w:val="both"/>
              <w:rPr>
                <w:rFonts w:ascii="Arial" w:hAnsi="Arial" w:cs="Arial"/>
                <w:sz w:val="18"/>
                <w:szCs w:val="18"/>
              </w:rPr>
            </w:pPr>
            <w:r>
              <w:rPr>
                <w:rFonts w:ascii="Arial" w:hAnsi="Arial" w:cs="Arial"/>
                <w:sz w:val="18"/>
                <w:szCs w:val="18"/>
              </w:rPr>
              <w:lastRenderedPageBreak/>
              <w:t xml:space="preserve">pri čemer </w:t>
            </w:r>
            <w:r w:rsidRPr="007369DC">
              <w:rPr>
                <w:rFonts w:ascii="Arial" w:hAnsi="Arial" w:cs="Arial"/>
                <w:sz w:val="18"/>
                <w:szCs w:val="18"/>
              </w:rPr>
              <w:t>navedene vrednosti ne predstavljajo natančnih vrednosti temveč zgolj okvirno vrednost predvidenega obsega izvedenih del oziroma obračuna teh po posameznih letih. Natančne vrednosti bodo dogovorjene med naročnikom in izvajalcem tekom izvajanja predmeta javnega naročila.</w:t>
            </w:r>
          </w:p>
          <w:p w14:paraId="353EC26F" w14:textId="77777777" w:rsidR="00D219AA" w:rsidRDefault="00D219AA">
            <w:pPr>
              <w:spacing w:before="225" w:after="225"/>
              <w:jc w:val="both"/>
              <w:rPr>
                <w:rFonts w:ascii="Arial" w:hAnsi="Arial" w:cs="Arial"/>
                <w:sz w:val="18"/>
                <w:szCs w:val="18"/>
              </w:rPr>
            </w:pPr>
            <w:r w:rsidRPr="00D219AA">
              <w:rPr>
                <w:rFonts w:ascii="Arial" w:hAnsi="Arial" w:cs="Arial"/>
                <w:sz w:val="18"/>
                <w:szCs w:val="18"/>
              </w:rPr>
              <w:t>Če izvajalec predčasno izvede posamezna dela ali celoten pogodbeni predmet, se plačilo izvede skladno z dinamiko financiranja projekta, ne glede na datum izvedbe posameznih del, pri čemer izvajalec iz tega naslova ni upravičen zahtevati zakonskih zamudnih obresti, povračila škode, izgubljenega dobička ali kakršnegakoli drugega finančnega nadomestila.</w:t>
            </w:r>
          </w:p>
          <w:p w14:paraId="4E73AE4C" w14:textId="2BDEC0B2" w:rsidR="00D219AA" w:rsidRPr="00D219AA" w:rsidRDefault="00D219AA">
            <w:pPr>
              <w:spacing w:before="225" w:after="225"/>
              <w:jc w:val="both"/>
              <w:rPr>
                <w:rFonts w:ascii="Arial" w:hAnsi="Arial" w:cs="Arial"/>
                <w:sz w:val="18"/>
                <w:szCs w:val="18"/>
              </w:rPr>
            </w:pPr>
            <w:r w:rsidRPr="00D219AA">
              <w:rPr>
                <w:rFonts w:ascii="Arial" w:hAnsi="Arial" w:cs="Arial"/>
                <w:sz w:val="18"/>
                <w:szCs w:val="18"/>
              </w:rPr>
              <w:t>Zaradi priprave letnih zahtevkov za izplačilo sredstev sofinanciranja mora izvajalec najpozneje do datuma, ki ga za posamezno leto določi naročnik (predvidoma do 25. oktobra), predložiti začasno situacijo oziroma račun za vsa dela, izvedena do tega datuma. Situacije oziroma računi, predloženi po navedenem roku, se praviloma vključijo v obračun naslednjega proračunskega obdobja.</w:t>
            </w:r>
          </w:p>
        </w:tc>
      </w:tr>
    </w:tbl>
    <w:p w14:paraId="6946169E" w14:textId="77777777" w:rsidR="00D219AA" w:rsidRDefault="00D219AA">
      <w:pPr>
        <w:spacing w:after="0" w:line="240" w:lineRule="auto"/>
        <w:jc w:val="center"/>
        <w:rPr>
          <w:rFonts w:ascii="Arial" w:hAnsi="Arial" w:cs="Arial"/>
          <w:b/>
          <w:bCs/>
          <w:color w:val="000000"/>
          <w:sz w:val="18"/>
          <w:szCs w:val="18"/>
        </w:rPr>
      </w:pPr>
    </w:p>
    <w:p w14:paraId="6D28CF2E" w14:textId="2471B2D3" w:rsidR="00C32A7B" w:rsidRDefault="00C32A7B" w:rsidP="00C32A7B">
      <w:pPr>
        <w:spacing w:after="0" w:line="240" w:lineRule="auto"/>
        <w:jc w:val="center"/>
      </w:pPr>
      <w:r>
        <w:rPr>
          <w:rFonts w:ascii="Arial" w:hAnsi="Arial" w:cs="Arial"/>
          <w:b/>
          <w:bCs/>
          <w:color w:val="000000"/>
          <w:sz w:val="18"/>
          <w:szCs w:val="18"/>
        </w:rPr>
        <w:t>8 a. člen</w:t>
      </w:r>
    </w:p>
    <w:tbl>
      <w:tblPr>
        <w:tblStyle w:val="NormalTablePHPDOCX"/>
        <w:tblW w:w="0" w:type="auto"/>
        <w:tblInd w:w="108" w:type="dxa"/>
        <w:tblLook w:val="04A0" w:firstRow="1" w:lastRow="0" w:firstColumn="1" w:lastColumn="0" w:noHBand="0" w:noVBand="1"/>
      </w:tblPr>
      <w:tblGrid>
        <w:gridCol w:w="8962"/>
      </w:tblGrid>
      <w:tr w:rsidR="00C32A7B" w14:paraId="39AA3F95" w14:textId="77777777" w:rsidTr="00800B41">
        <w:tc>
          <w:tcPr>
            <w:tcW w:w="0" w:type="auto"/>
            <w:tcMar>
              <w:top w:w="0" w:type="auto"/>
              <w:bottom w:w="0" w:type="auto"/>
            </w:tcMar>
          </w:tcPr>
          <w:p w14:paraId="51A0F9A4" w14:textId="77777777" w:rsidR="00C32A7B" w:rsidRDefault="00C32A7B" w:rsidP="00800B41">
            <w:pPr>
              <w:tabs>
                <w:tab w:val="left" w:pos="851"/>
              </w:tabs>
              <w:suppressAutoHyphens/>
              <w:jc w:val="both"/>
              <w:rPr>
                <w:rFonts w:ascii="Arial" w:eastAsia="Times New Roman" w:hAnsi="Arial" w:cs="Arial"/>
                <w:sz w:val="18"/>
                <w:szCs w:val="18"/>
                <w:lang w:eastAsia="ar-SA"/>
              </w:rPr>
            </w:pPr>
          </w:p>
          <w:p w14:paraId="30D6C0AB" w14:textId="0D75508D" w:rsidR="00C32A7B" w:rsidRPr="00C32A7B" w:rsidRDefault="00C32A7B" w:rsidP="00C32A7B">
            <w:pPr>
              <w:tabs>
                <w:tab w:val="left" w:pos="851"/>
              </w:tabs>
              <w:suppressAutoHyphens/>
              <w:jc w:val="both"/>
              <w:rPr>
                <w:rFonts w:ascii="Arial" w:eastAsia="Times New Roman" w:hAnsi="Arial" w:cs="Arial"/>
                <w:sz w:val="18"/>
                <w:szCs w:val="18"/>
                <w:lang w:eastAsia="ar-SA"/>
              </w:rPr>
            </w:pPr>
            <w:r w:rsidRPr="00C32A7B">
              <w:rPr>
                <w:rFonts w:ascii="Arial" w:eastAsia="Times New Roman" w:hAnsi="Arial" w:cs="Arial"/>
                <w:sz w:val="18"/>
                <w:szCs w:val="18"/>
                <w:lang w:eastAsia="ar-SA"/>
              </w:rPr>
              <w:t>Pogodbeni stranki soglašata, da se predmet pogodbe financira iz sredstev naročnika in sredstev sofinanciranja, ki se zagotavljajo po posameznih proračunskih letih. Izvajalec potrjuje, da je s takšnim načinom financiranja seznanjen že ob oddaji ponudbe ter da ga je upošteval pri oblikovanju ponudbene cene, organizaciji izvajanja del in načrtovanju finančnih tokov. Izvajalec iz tega naslova ni upravičen zahtevati spremembe pogodbene cene, podaljšanja plačilnih rokov, dodatnega plačila ali drugega finančnega nadomestila, če naročnik izpolnjuje svoje obveznosti skladno s pogodbo in dinamiko zagotavljanja sredstev.</w:t>
            </w:r>
          </w:p>
        </w:tc>
      </w:tr>
    </w:tbl>
    <w:p w14:paraId="3559736F" w14:textId="77777777" w:rsidR="00D219AA" w:rsidRDefault="00D219AA">
      <w:pPr>
        <w:spacing w:after="0" w:line="240" w:lineRule="auto"/>
        <w:jc w:val="center"/>
        <w:rPr>
          <w:rFonts w:ascii="Arial" w:hAnsi="Arial" w:cs="Arial"/>
          <w:b/>
          <w:bCs/>
          <w:color w:val="000000"/>
          <w:sz w:val="18"/>
          <w:szCs w:val="18"/>
        </w:rPr>
      </w:pPr>
    </w:p>
    <w:p w14:paraId="5F8E6593" w14:textId="40DE907A" w:rsidR="008C6CFC" w:rsidRDefault="006D32A1">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8C6CFC" w14:paraId="2A2C5C2B" w14:textId="77777777">
        <w:tc>
          <w:tcPr>
            <w:tcW w:w="0" w:type="auto"/>
            <w:tcMar>
              <w:top w:w="0" w:type="auto"/>
              <w:bottom w:w="0" w:type="auto"/>
            </w:tcMar>
          </w:tcPr>
          <w:p w14:paraId="0E9B7C36" w14:textId="77777777" w:rsidR="008C6CFC" w:rsidRDefault="006D32A1">
            <w:pPr>
              <w:spacing w:before="225" w:after="225"/>
              <w:jc w:val="both"/>
              <w:rPr>
                <w:rFonts w:ascii="Arial" w:hAnsi="Arial" w:cs="Arial"/>
                <w:color w:val="000000"/>
                <w:sz w:val="18"/>
                <w:szCs w:val="18"/>
              </w:rPr>
            </w:pPr>
            <w:r>
              <w:rPr>
                <w:rFonts w:ascii="Arial" w:hAnsi="Arial" w:cs="Arial"/>
                <w:color w:val="000000"/>
                <w:sz w:val="18"/>
                <w:szCs w:val="18"/>
              </w:rPr>
              <w:t>Naročnik lahko zadrži plačilo začasnih situacij in končne situacije v primeru, da izvajalec do nastanka obveznosti plačila še ni predložil zahtevane dokumentacije določene s to pogodbo, ali če izvajalec kasni z deli po terminskem planu za več kot</w:t>
            </w:r>
            <w:r w:rsidR="009008FF">
              <w:rPr>
                <w:rFonts w:ascii="Arial" w:hAnsi="Arial" w:cs="Arial"/>
                <w:color w:val="000000"/>
                <w:sz w:val="18"/>
                <w:szCs w:val="18"/>
              </w:rPr>
              <w:t xml:space="preserve"> pet</w:t>
            </w:r>
            <w:r>
              <w:rPr>
                <w:rFonts w:ascii="Arial" w:hAnsi="Arial" w:cs="Arial"/>
                <w:color w:val="000000"/>
                <w:sz w:val="18"/>
                <w:szCs w:val="18"/>
              </w:rPr>
              <w:t xml:space="preserve"> </w:t>
            </w:r>
            <w:r w:rsidR="009008FF">
              <w:rPr>
                <w:rFonts w:ascii="Arial" w:hAnsi="Arial" w:cs="Arial"/>
                <w:color w:val="000000"/>
                <w:sz w:val="18"/>
                <w:szCs w:val="18"/>
              </w:rPr>
              <w:t>(</w:t>
            </w:r>
            <w:r>
              <w:rPr>
                <w:rFonts w:ascii="Arial" w:hAnsi="Arial" w:cs="Arial"/>
                <w:color w:val="000000"/>
                <w:sz w:val="18"/>
                <w:szCs w:val="18"/>
              </w:rPr>
              <w:t>5</w:t>
            </w:r>
            <w:r w:rsidR="009008FF">
              <w:rPr>
                <w:rFonts w:ascii="Arial" w:hAnsi="Arial" w:cs="Arial"/>
                <w:color w:val="000000"/>
                <w:sz w:val="18"/>
                <w:szCs w:val="18"/>
              </w:rPr>
              <w:t>)</w:t>
            </w:r>
            <w:r>
              <w:rPr>
                <w:rFonts w:ascii="Arial" w:hAnsi="Arial" w:cs="Arial"/>
                <w:color w:val="000000"/>
                <w:sz w:val="18"/>
                <w:szCs w:val="18"/>
              </w:rPr>
              <w:t xml:space="preserve"> dni vse dotlej, dokler izvajalec pogodbenih obveznosti ne izpolni.</w:t>
            </w:r>
          </w:p>
          <w:p w14:paraId="74DBAA97" w14:textId="3330F267" w:rsidR="00D219AA" w:rsidRPr="00D219AA" w:rsidRDefault="00D219AA">
            <w:pPr>
              <w:spacing w:before="225" w:after="225"/>
              <w:jc w:val="both"/>
              <w:rPr>
                <w:rFonts w:ascii="Arial" w:hAnsi="Arial" w:cs="Arial"/>
                <w:color w:val="000000"/>
                <w:sz w:val="18"/>
                <w:szCs w:val="18"/>
              </w:rPr>
            </w:pPr>
            <w:r>
              <w:rPr>
                <w:rFonts w:ascii="Arial" w:hAnsi="Arial" w:cs="Arial"/>
                <w:color w:val="000000"/>
                <w:sz w:val="18"/>
                <w:szCs w:val="18"/>
              </w:rPr>
              <w:t xml:space="preserve">Prav tako lahko naročnik zadrži izplačilo začasnih situacij v primeru, </w:t>
            </w:r>
            <w:r w:rsidRPr="00D219AA">
              <w:rPr>
                <w:rFonts w:ascii="Arial" w:hAnsi="Arial" w:cs="Arial"/>
                <w:color w:val="000000"/>
                <w:sz w:val="18"/>
                <w:szCs w:val="18"/>
              </w:rPr>
              <w:t>če bi s plačilom</w:t>
            </w:r>
            <w:r>
              <w:rPr>
                <w:rFonts w:ascii="Arial" w:hAnsi="Arial" w:cs="Arial"/>
                <w:color w:val="000000"/>
                <w:sz w:val="18"/>
                <w:szCs w:val="18"/>
              </w:rPr>
              <w:t xml:space="preserve"> začasne situacije</w:t>
            </w:r>
            <w:r w:rsidRPr="00D219AA">
              <w:rPr>
                <w:rFonts w:ascii="Arial" w:hAnsi="Arial" w:cs="Arial"/>
                <w:color w:val="000000"/>
                <w:sz w:val="18"/>
                <w:szCs w:val="18"/>
              </w:rPr>
              <w:t xml:space="preserve"> presegel višino zagotovljenih sredstev za posamezno proračunsko leto oziroma sredstva, ki jih ima zagotovljena za predmet pogodbe.</w:t>
            </w:r>
          </w:p>
        </w:tc>
      </w:tr>
    </w:tbl>
    <w:p w14:paraId="02D89419" w14:textId="77777777" w:rsidR="008C6CFC" w:rsidRDefault="006D32A1">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8C6CFC" w14:paraId="6EA57A21" w14:textId="77777777">
        <w:tc>
          <w:tcPr>
            <w:tcW w:w="0" w:type="auto"/>
            <w:tcMar>
              <w:top w:w="0" w:type="auto"/>
              <w:bottom w:w="0" w:type="auto"/>
            </w:tcMar>
          </w:tcPr>
          <w:p w14:paraId="7033CAFB" w14:textId="77777777" w:rsidR="00D219AA" w:rsidRPr="00D219AA" w:rsidRDefault="00D219AA" w:rsidP="00D219AA">
            <w:pPr>
              <w:spacing w:before="225" w:after="225"/>
              <w:jc w:val="both"/>
              <w:rPr>
                <w:rFonts w:ascii="Arial" w:hAnsi="Arial" w:cs="Arial"/>
                <w:sz w:val="18"/>
                <w:szCs w:val="18"/>
              </w:rPr>
            </w:pPr>
            <w:r w:rsidRPr="00D219AA">
              <w:rPr>
                <w:rFonts w:ascii="Arial" w:hAnsi="Arial" w:cs="Arial"/>
                <w:sz w:val="18"/>
                <w:szCs w:val="18"/>
              </w:rPr>
              <w:t>Naročnik ima pravico med izvajanjem pogodbe zahtevati spremembe oziroma dopolnitve projektne dokumentacije, kadar so potrebne zaradi odprave neskladij, podrobnejše tehnične razdelave, uskladitve projektnih rešitev, zahtev pristojnih organov ali zagotovitve pravilne izvedbe pogodbenega predmeta. Takšne spremembe same po sebi ne predstavljajo podlage za povečanje pogodbene cene ali podaljšanje pogodbenega roka, če ne spreminjajo bistvenega obsega ali predmeta pogodbe.</w:t>
            </w:r>
          </w:p>
          <w:p w14:paraId="49B63895" w14:textId="0DFEF4AD" w:rsidR="00D219AA" w:rsidRDefault="00D219AA" w:rsidP="00D219AA">
            <w:pPr>
              <w:spacing w:before="225" w:after="225"/>
              <w:jc w:val="both"/>
            </w:pPr>
            <w:r w:rsidRPr="00D219AA">
              <w:rPr>
                <w:rFonts w:ascii="Arial" w:hAnsi="Arial" w:cs="Arial"/>
                <w:sz w:val="18"/>
                <w:szCs w:val="18"/>
              </w:rPr>
              <w:t>Do spremembe pogodbene cene lahko pride izključno v primerih, ko gre za spremembo predmeta pogodbe oziroma za okoliščine, za katere so izpolnjeni pogoji za spremembo pogodbe skladno z zakonom, ki ureja javno naročanje.</w:t>
            </w:r>
          </w:p>
        </w:tc>
      </w:tr>
    </w:tbl>
    <w:p w14:paraId="5D4B3833" w14:textId="58DFC690" w:rsidR="008C6CFC" w:rsidRDefault="006D32A1" w:rsidP="001749B5">
      <w:pPr>
        <w:spacing w:before="120" w:after="120" w:line="240" w:lineRule="auto"/>
        <w:jc w:val="both"/>
      </w:pPr>
      <w:r>
        <w:rPr>
          <w:rFonts w:ascii="Arial" w:hAnsi="Arial" w:cs="Arial"/>
          <w:b/>
          <w:bCs/>
          <w:color w:val="000000"/>
          <w:sz w:val="18"/>
          <w:szCs w:val="18"/>
        </w:rPr>
        <w:t>IV. PODIZVAJALCI</w:t>
      </w:r>
    </w:p>
    <w:p w14:paraId="29B7F23E" w14:textId="77777777" w:rsidR="008C6CFC" w:rsidRDefault="006D32A1">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8C6CFC" w14:paraId="166422BB" w14:textId="77777777">
        <w:tc>
          <w:tcPr>
            <w:tcW w:w="0" w:type="auto"/>
            <w:tcMar>
              <w:top w:w="0" w:type="auto"/>
              <w:bottom w:w="0" w:type="auto"/>
            </w:tcMar>
          </w:tcPr>
          <w:p w14:paraId="10D4F5B7" w14:textId="77777777" w:rsidR="008C6CFC" w:rsidRDefault="006D32A1">
            <w:pPr>
              <w:spacing w:before="225" w:after="225"/>
              <w:jc w:val="both"/>
            </w:pPr>
            <w:r>
              <w:rPr>
                <w:rFonts w:ascii="Arial" w:hAnsi="Arial" w:cs="Arial"/>
                <w:color w:val="000000"/>
                <w:sz w:val="18"/>
                <w:szCs w:val="18"/>
              </w:rPr>
              <w:t>Podatki o podizvajalcih:</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8C6CFC" w14:paraId="132318B6" w14:textId="77777777" w:rsidTr="001E2253">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4E32201" w14:textId="77777777" w:rsidR="008C6CFC" w:rsidRDefault="006D32A1">
                  <w:pPr>
                    <w:jc w:val="right"/>
                  </w:pPr>
                  <w:r>
                    <w:rPr>
                      <w:rFonts w:ascii="Arial" w:hAnsi="Arial" w:cs="Arial"/>
                      <w:b/>
                      <w:bCs/>
                      <w:color w:val="00000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89C66DE" w14:textId="77777777" w:rsidR="008C6CFC" w:rsidRDefault="008C6CFC"/>
              </w:tc>
            </w:tr>
            <w:tr w:rsidR="008C6CFC" w14:paraId="1733D256" w14:textId="77777777" w:rsidTr="001E2253">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477AB39" w14:textId="77777777" w:rsidR="008C6CFC" w:rsidRDefault="006D32A1">
                  <w:pPr>
                    <w:jc w:val="right"/>
                  </w:pPr>
                  <w:r>
                    <w:rPr>
                      <w:rFonts w:ascii="Arial" w:hAnsi="Arial" w:cs="Arial"/>
                      <w:b/>
                      <w:bCs/>
                      <w:color w:val="00000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DF090E2" w14:textId="77777777" w:rsidR="008C6CFC" w:rsidRDefault="006D32A1">
                  <w:pPr>
                    <w:spacing w:before="135" w:after="135"/>
                    <w:jc w:val="both"/>
                    <w:textAlignment w:val="center"/>
                  </w:pPr>
                  <w:r>
                    <w:rPr>
                      <w:rFonts w:ascii="Arial" w:hAnsi="Arial" w:cs="Arial"/>
                      <w:color w:val="000000"/>
                      <w:position w:val="-2"/>
                      <w:sz w:val="18"/>
                      <w:szCs w:val="18"/>
                    </w:rPr>
                    <w:t>Opis del, ki jih bo izvedel podizvajalec:</w:t>
                  </w:r>
                </w:p>
                <w:p w14:paraId="10341907" w14:textId="77777777" w:rsidR="008C6CFC" w:rsidRDefault="006D32A1">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končne ponudbe vrednosti, ki jo bo izvedel podizvajalec: ____</w:t>
                  </w:r>
                </w:p>
                <w:p w14:paraId="50F30C83" w14:textId="23CED895" w:rsidR="00097BF0" w:rsidRDefault="00097BF0">
                  <w:pPr>
                    <w:spacing w:before="135" w:after="135"/>
                    <w:jc w:val="both"/>
                    <w:textAlignment w:val="center"/>
                  </w:pPr>
                  <w:r w:rsidRPr="00D7694C">
                    <w:rPr>
                      <w:sz w:val="18"/>
                      <w:szCs w:val="18"/>
                    </w:rPr>
                    <w:t>Neposredna plačila: zahteva / ne zahteva</w:t>
                  </w:r>
                </w:p>
              </w:tc>
            </w:tr>
          </w:tbl>
          <w:p w14:paraId="162F8510" w14:textId="77777777" w:rsidR="008C6CFC" w:rsidRDefault="006D32A1" w:rsidP="001749B5">
            <w:pPr>
              <w:spacing w:before="180" w:after="180"/>
              <w:jc w:val="both"/>
            </w:pPr>
            <w:r>
              <w:rPr>
                <w:rFonts w:ascii="Arial" w:hAnsi="Arial" w:cs="Arial"/>
                <w:color w:val="000000"/>
                <w:sz w:val="18"/>
                <w:szCs w:val="18"/>
              </w:rPr>
              <w:lastRenderedPageBreak/>
              <w:t>V kolikor podizvajalec v skladu in na način, določen v drugem in tretjem odstavku 94. člena ZJN-3, zahteva neposredno plačilo, se šteje, da je neposredno plačilo podizvajalcu obvezno in obveznost zavezuje naročnika in glavnega izvajalca. </w:t>
            </w:r>
          </w:p>
          <w:p w14:paraId="38106C8A" w14:textId="77777777" w:rsidR="008C6CFC" w:rsidRDefault="006D32A1" w:rsidP="001749B5">
            <w:pPr>
              <w:spacing w:before="180" w:after="180"/>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8C6CFC" w14:paraId="1A1C466F" w14:textId="77777777">
              <w:tc>
                <w:tcPr>
                  <w:tcW w:w="0" w:type="auto"/>
                  <w:tcMar>
                    <w:top w:w="0" w:type="auto"/>
                    <w:bottom w:w="0" w:type="auto"/>
                  </w:tcMar>
                </w:tcPr>
                <w:p w14:paraId="6920BDAD" w14:textId="77777777" w:rsidR="008C6CFC" w:rsidRDefault="006D32A1">
                  <w:pPr>
                    <w:numPr>
                      <w:ilvl w:val="0"/>
                      <w:numId w:val="15"/>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281983FE" w14:textId="77777777" w:rsidR="008C6CFC" w:rsidRDefault="006D32A1">
                  <w:pPr>
                    <w:numPr>
                      <w:ilvl w:val="0"/>
                      <w:numId w:val="15"/>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75E9818F" w14:textId="77777777" w:rsidR="008C6CFC" w:rsidRDefault="006D32A1">
                  <w:pPr>
                    <w:numPr>
                      <w:ilvl w:val="0"/>
                      <w:numId w:val="15"/>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6B4C4A61" w14:textId="77777777" w:rsidR="008C6CFC" w:rsidRDefault="006D32A1" w:rsidP="001749B5">
            <w:pPr>
              <w:spacing w:before="180" w:after="180"/>
              <w:jc w:val="both"/>
            </w:pPr>
            <w:r>
              <w:rPr>
                <w:rFonts w:ascii="Arial" w:hAnsi="Arial" w:cs="Arial"/>
                <w:color w:val="000000"/>
                <w:sz w:val="18"/>
                <w:szCs w:val="18"/>
              </w:rPr>
              <w:t>Zgolj ob izpolnitvi vseh pogojev iz predhodnega odstavka, je naročnik obvezan izvršiti neposredno plačilo podizvajalcu. </w:t>
            </w:r>
          </w:p>
          <w:p w14:paraId="68CE6E96" w14:textId="77777777" w:rsidR="008C6CFC" w:rsidRDefault="006D32A1" w:rsidP="001749B5">
            <w:pPr>
              <w:spacing w:before="180" w:after="180"/>
              <w:jc w:val="both"/>
            </w:pPr>
            <w:r>
              <w:rPr>
                <w:rFonts w:ascii="Arial" w:hAnsi="Arial" w:cs="Arial"/>
                <w:color w:val="000000"/>
                <w:sz w:val="18"/>
                <w:szCs w:val="18"/>
              </w:rPr>
              <w:t>Plačila podizvajalcem se izvedejo v rokih in na enak način kot velja za plačila izvajalcu.</w:t>
            </w:r>
          </w:p>
          <w:p w14:paraId="52755A5D" w14:textId="77777777" w:rsidR="008C6CFC" w:rsidRDefault="006D32A1" w:rsidP="001749B5">
            <w:pPr>
              <w:spacing w:before="180" w:after="180"/>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7B1894DF" w14:textId="77777777" w:rsidR="008C6CFC" w:rsidRDefault="006D32A1" w:rsidP="001749B5">
            <w:pPr>
              <w:spacing w:before="180" w:after="180"/>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79142F36" w14:textId="77777777" w:rsidR="008C6CFC" w:rsidRDefault="006D32A1" w:rsidP="001749B5">
            <w:pPr>
              <w:spacing w:before="180" w:after="180"/>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1A951A01" w14:textId="77777777" w:rsidR="008C6CFC" w:rsidRDefault="006D32A1">
      <w:pPr>
        <w:spacing w:before="225" w:after="225" w:line="240" w:lineRule="auto"/>
        <w:jc w:val="both"/>
      </w:pPr>
      <w:r>
        <w:rPr>
          <w:rFonts w:ascii="Arial" w:hAnsi="Arial" w:cs="Arial"/>
          <w:b/>
          <w:bCs/>
          <w:color w:val="000000"/>
          <w:sz w:val="18"/>
          <w:szCs w:val="18"/>
        </w:rPr>
        <w:t>V. OBVEZNOSTI NAROČNIKA</w:t>
      </w:r>
    </w:p>
    <w:p w14:paraId="6513696F" w14:textId="77777777" w:rsidR="008C6CFC" w:rsidRDefault="006D32A1">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8C6CFC" w14:paraId="7095D425" w14:textId="77777777">
        <w:tc>
          <w:tcPr>
            <w:tcW w:w="0" w:type="auto"/>
            <w:tcMar>
              <w:top w:w="0" w:type="auto"/>
              <w:bottom w:w="0" w:type="auto"/>
            </w:tcMar>
          </w:tcPr>
          <w:p w14:paraId="34C0B5B2" w14:textId="77777777" w:rsidR="008C6CFC" w:rsidRDefault="006D32A1">
            <w:pPr>
              <w:spacing w:before="225" w:after="225"/>
              <w:jc w:val="both"/>
            </w:pPr>
            <w:r>
              <w:rPr>
                <w:rFonts w:ascii="Arial" w:hAnsi="Arial" w:cs="Arial"/>
                <w:color w:val="000000"/>
                <w:sz w:val="18"/>
                <w:szCs w:val="18"/>
              </w:rPr>
              <w:t>Naročnik se obvezuje:</w:t>
            </w:r>
          </w:p>
          <w:tbl>
            <w:tblPr>
              <w:tblStyle w:val="NormalTablePHPDOCX"/>
              <w:tblW w:w="0" w:type="auto"/>
              <w:tblLook w:val="04A0" w:firstRow="1" w:lastRow="0" w:firstColumn="1" w:lastColumn="0" w:noHBand="0" w:noVBand="1"/>
            </w:tblPr>
            <w:tblGrid>
              <w:gridCol w:w="8746"/>
            </w:tblGrid>
            <w:tr w:rsidR="008C6CFC" w14:paraId="118F255B" w14:textId="77777777">
              <w:tc>
                <w:tcPr>
                  <w:tcW w:w="0" w:type="auto"/>
                  <w:tcMar>
                    <w:top w:w="0" w:type="auto"/>
                    <w:bottom w:w="0" w:type="auto"/>
                  </w:tcMar>
                </w:tcPr>
                <w:p w14:paraId="6007367E" w14:textId="77777777" w:rsidR="008C6CFC" w:rsidRDefault="006D32A1">
                  <w:pPr>
                    <w:numPr>
                      <w:ilvl w:val="0"/>
                      <w:numId w:val="16"/>
                    </w:numPr>
                    <w:jc w:val="both"/>
                    <w:rPr>
                      <w:rFonts w:ascii="Arial" w:hAnsi="Arial" w:cs="Arial"/>
                      <w:color w:val="000000"/>
                      <w:sz w:val="18"/>
                      <w:szCs w:val="18"/>
                    </w:rPr>
                  </w:pPr>
                  <w:r>
                    <w:rPr>
                      <w:rFonts w:ascii="Arial" w:hAnsi="Arial" w:cs="Arial"/>
                      <w:color w:val="000000"/>
                      <w:sz w:val="18"/>
                      <w:szCs w:val="18"/>
                    </w:rPr>
                    <w:t>izvajalca uvesti v delo v najkrajšem možnem času po začetku veljavnosti pogodbe;</w:t>
                  </w:r>
                </w:p>
                <w:p w14:paraId="0FC26EE5" w14:textId="444BF751" w:rsidR="008C6CFC" w:rsidRPr="00430C9C" w:rsidRDefault="006D32A1">
                  <w:pPr>
                    <w:numPr>
                      <w:ilvl w:val="0"/>
                      <w:numId w:val="16"/>
                    </w:numPr>
                    <w:jc w:val="both"/>
                    <w:rPr>
                      <w:rFonts w:ascii="Arial" w:hAnsi="Arial" w:cs="Arial"/>
                      <w:color w:val="000000" w:themeColor="text1"/>
                      <w:sz w:val="18"/>
                      <w:szCs w:val="18"/>
                    </w:rPr>
                  </w:pPr>
                  <w:r>
                    <w:rPr>
                      <w:rFonts w:ascii="Arial" w:hAnsi="Arial" w:cs="Arial"/>
                      <w:color w:val="000000"/>
                      <w:sz w:val="18"/>
                      <w:szCs w:val="18"/>
                    </w:rPr>
                    <w:t xml:space="preserve">pred pričetkom del izvajalcu predati vsa pridobljena dovoljenja, tehnično dokumentacijo v kolikor z njo razpolaga, popise del oz. specifikacijo potrebnih del ter </w:t>
                  </w:r>
                  <w:r w:rsidRPr="00430C9C">
                    <w:rPr>
                      <w:rFonts w:ascii="Arial" w:hAnsi="Arial" w:cs="Arial"/>
                      <w:color w:val="000000" w:themeColor="text1"/>
                      <w:sz w:val="18"/>
                      <w:szCs w:val="18"/>
                    </w:rPr>
                    <w:t xml:space="preserve">potrditi </w:t>
                  </w:r>
                  <w:r w:rsidR="00251BC8" w:rsidRPr="00430C9C">
                    <w:rPr>
                      <w:rFonts w:ascii="Arial" w:hAnsi="Arial" w:cs="Arial"/>
                      <w:color w:val="000000" w:themeColor="text1"/>
                      <w:sz w:val="18"/>
                      <w:szCs w:val="18"/>
                    </w:rPr>
                    <w:t xml:space="preserve">podroben </w:t>
                  </w:r>
                  <w:r w:rsidRPr="00430C9C">
                    <w:rPr>
                      <w:rFonts w:ascii="Arial" w:hAnsi="Arial" w:cs="Arial"/>
                      <w:color w:val="000000" w:themeColor="text1"/>
                      <w:sz w:val="18"/>
                      <w:szCs w:val="18"/>
                    </w:rPr>
                    <w:t>predvideni terminski plan izvajanja del,</w:t>
                  </w:r>
                </w:p>
                <w:p w14:paraId="312508FB" w14:textId="637CA744" w:rsidR="008C6CFC" w:rsidRPr="00430C9C" w:rsidRDefault="006D32A1">
                  <w:pPr>
                    <w:numPr>
                      <w:ilvl w:val="0"/>
                      <w:numId w:val="16"/>
                    </w:numPr>
                    <w:jc w:val="both"/>
                    <w:rPr>
                      <w:rFonts w:ascii="Arial" w:hAnsi="Arial" w:cs="Arial"/>
                      <w:color w:val="000000" w:themeColor="text1"/>
                      <w:sz w:val="18"/>
                      <w:szCs w:val="18"/>
                    </w:rPr>
                  </w:pPr>
                  <w:r w:rsidRPr="00430C9C">
                    <w:rPr>
                      <w:rFonts w:ascii="Arial" w:hAnsi="Arial" w:cs="Arial"/>
                      <w:color w:val="000000" w:themeColor="text1"/>
                      <w:sz w:val="18"/>
                      <w:szCs w:val="18"/>
                    </w:rPr>
                    <w:t>izvajalcu zagotoviti prosto gradbišče (zemljišče) s prostim dostopom in prostorom za organizacijo gradbišča in deponijo materiala;</w:t>
                  </w:r>
                </w:p>
                <w:p w14:paraId="74D64B17" w14:textId="16D638ED" w:rsidR="008C6CFC" w:rsidRDefault="00885715">
                  <w:pPr>
                    <w:numPr>
                      <w:ilvl w:val="0"/>
                      <w:numId w:val="16"/>
                    </w:numPr>
                    <w:jc w:val="both"/>
                    <w:rPr>
                      <w:rFonts w:ascii="Arial" w:hAnsi="Arial" w:cs="Arial"/>
                      <w:color w:val="000000"/>
                      <w:sz w:val="18"/>
                      <w:szCs w:val="18"/>
                    </w:rPr>
                  </w:pPr>
                  <w:r w:rsidRPr="00430C9C">
                    <w:rPr>
                      <w:rFonts w:ascii="Arial" w:hAnsi="Arial" w:cs="Arial"/>
                      <w:color w:val="000000" w:themeColor="text1"/>
                      <w:sz w:val="18"/>
                      <w:szCs w:val="18"/>
                    </w:rPr>
                    <w:t>zagotavlja</w:t>
                  </w:r>
                  <w:r>
                    <w:rPr>
                      <w:rFonts w:ascii="Arial" w:hAnsi="Arial" w:cs="Arial"/>
                      <w:color w:val="000000" w:themeColor="text1"/>
                      <w:sz w:val="18"/>
                      <w:szCs w:val="18"/>
                    </w:rPr>
                    <w:t xml:space="preserve">ti </w:t>
                  </w:r>
                  <w:r w:rsidR="006D32A1" w:rsidRPr="00430C9C">
                    <w:rPr>
                      <w:rFonts w:ascii="Arial" w:hAnsi="Arial" w:cs="Arial"/>
                      <w:color w:val="000000" w:themeColor="text1"/>
                      <w:sz w:val="18"/>
                      <w:szCs w:val="18"/>
                    </w:rPr>
                    <w:t xml:space="preserve">dosegljivost vodje projekta (v rednem delovnem času) za odločanje o vseh </w:t>
                  </w:r>
                  <w:r w:rsidR="006D32A1">
                    <w:rPr>
                      <w:rFonts w:ascii="Arial" w:hAnsi="Arial" w:cs="Arial"/>
                      <w:color w:val="000000"/>
                      <w:sz w:val="18"/>
                      <w:szCs w:val="18"/>
                    </w:rPr>
                    <w:t>vprašanjih in nejasnostih, ki odstopajo od razpisne dokumentacije oziroma imajo lahko za posledico spremembo poteka ali roka izvedbe del;</w:t>
                  </w:r>
                </w:p>
                <w:p w14:paraId="5C0B9D40" w14:textId="77777777" w:rsidR="008C6CFC" w:rsidRDefault="006D32A1">
                  <w:pPr>
                    <w:numPr>
                      <w:ilvl w:val="0"/>
                      <w:numId w:val="16"/>
                    </w:numPr>
                    <w:jc w:val="both"/>
                    <w:rPr>
                      <w:rFonts w:ascii="Arial" w:hAnsi="Arial" w:cs="Arial"/>
                      <w:color w:val="000000"/>
                      <w:sz w:val="18"/>
                      <w:szCs w:val="18"/>
                    </w:rPr>
                  </w:pPr>
                  <w:r>
                    <w:rPr>
                      <w:rFonts w:ascii="Arial" w:hAnsi="Arial" w:cs="Arial"/>
                      <w:color w:val="000000"/>
                      <w:sz w:val="18"/>
                      <w:szCs w:val="18"/>
                    </w:rPr>
                    <w:t>sodelovati z izvajalcem s ciljem, da se prevzete obveznosti izvršijo pravočasno in v obojestransko zadovoljstvo;</w:t>
                  </w:r>
                </w:p>
                <w:p w14:paraId="449C8FAB" w14:textId="77777777" w:rsidR="008C6CFC" w:rsidRDefault="006D32A1">
                  <w:pPr>
                    <w:numPr>
                      <w:ilvl w:val="0"/>
                      <w:numId w:val="16"/>
                    </w:numPr>
                    <w:jc w:val="both"/>
                    <w:rPr>
                      <w:rFonts w:ascii="Arial" w:hAnsi="Arial" w:cs="Arial"/>
                      <w:color w:val="000000"/>
                      <w:sz w:val="18"/>
                      <w:szCs w:val="18"/>
                    </w:rPr>
                  </w:pPr>
                  <w:r>
                    <w:rPr>
                      <w:rFonts w:ascii="Arial" w:hAnsi="Arial" w:cs="Arial"/>
                      <w:color w:val="000000"/>
                      <w:sz w:val="18"/>
                      <w:szCs w:val="18"/>
                    </w:rPr>
                    <w:t>dati na razpolago izvajalcu vso dokumentacijo in informacije, s katerimi razpolaga in so za realizacijo investicije potrebne;</w:t>
                  </w:r>
                </w:p>
                <w:p w14:paraId="454070C8" w14:textId="77777777" w:rsidR="008C6CFC" w:rsidRDefault="006D32A1">
                  <w:pPr>
                    <w:numPr>
                      <w:ilvl w:val="0"/>
                      <w:numId w:val="16"/>
                    </w:numPr>
                    <w:jc w:val="both"/>
                    <w:rPr>
                      <w:rFonts w:ascii="Arial" w:hAnsi="Arial" w:cs="Arial"/>
                      <w:color w:val="000000"/>
                      <w:sz w:val="18"/>
                      <w:szCs w:val="18"/>
                    </w:rPr>
                  </w:pPr>
                  <w:r>
                    <w:rPr>
                      <w:rFonts w:ascii="Arial" w:hAnsi="Arial" w:cs="Arial"/>
                      <w:color w:val="000000"/>
                      <w:sz w:val="18"/>
                      <w:szCs w:val="18"/>
                    </w:rPr>
                    <w:t>pravočasno obveščati izvajalca o vseh spremembah in novo nastalih situacijah, ki bi lahko imele vpliv na izvršitev pogodbenih obveznosti;</w:t>
                  </w:r>
                </w:p>
                <w:p w14:paraId="54338471" w14:textId="77777777" w:rsidR="008C6CFC" w:rsidRDefault="006D32A1">
                  <w:pPr>
                    <w:numPr>
                      <w:ilvl w:val="0"/>
                      <w:numId w:val="16"/>
                    </w:numPr>
                    <w:jc w:val="both"/>
                    <w:rPr>
                      <w:rFonts w:ascii="Arial" w:hAnsi="Arial" w:cs="Arial"/>
                      <w:color w:val="000000"/>
                      <w:sz w:val="18"/>
                      <w:szCs w:val="18"/>
                    </w:rPr>
                  </w:pPr>
                  <w:r>
                    <w:rPr>
                      <w:rFonts w:ascii="Arial" w:hAnsi="Arial" w:cs="Arial"/>
                      <w:color w:val="000000"/>
                      <w:sz w:val="18"/>
                      <w:szCs w:val="18"/>
                    </w:rPr>
                    <w:t>zagotoviti strokovno nadzorstvo nad gradnjo v skladu z veljavno zakonodajo;</w:t>
                  </w:r>
                </w:p>
                <w:p w14:paraId="576CD072" w14:textId="77777777" w:rsidR="008C6CFC" w:rsidRDefault="006D32A1">
                  <w:pPr>
                    <w:numPr>
                      <w:ilvl w:val="0"/>
                      <w:numId w:val="16"/>
                    </w:numPr>
                    <w:jc w:val="both"/>
                    <w:rPr>
                      <w:rFonts w:ascii="Arial" w:hAnsi="Arial" w:cs="Arial"/>
                      <w:color w:val="000000"/>
                      <w:sz w:val="18"/>
                      <w:szCs w:val="18"/>
                    </w:rPr>
                  </w:pPr>
                  <w:r>
                    <w:rPr>
                      <w:rFonts w:ascii="Arial" w:hAnsi="Arial" w:cs="Arial"/>
                      <w:color w:val="000000"/>
                      <w:sz w:val="18"/>
                      <w:szCs w:val="18"/>
                    </w:rPr>
                    <w:lastRenderedPageBreak/>
                    <w:t>dokončana dela prevzeti po količini in kvaliteti najkasneje 10 dni po prejetju izvajalčevega obvestila;</w:t>
                  </w:r>
                </w:p>
                <w:p w14:paraId="048586C0" w14:textId="77777777" w:rsidR="008C6CFC" w:rsidRDefault="006D32A1">
                  <w:pPr>
                    <w:numPr>
                      <w:ilvl w:val="0"/>
                      <w:numId w:val="16"/>
                    </w:numPr>
                    <w:jc w:val="both"/>
                    <w:rPr>
                      <w:rFonts w:ascii="Arial" w:hAnsi="Arial" w:cs="Arial"/>
                      <w:color w:val="000000"/>
                      <w:sz w:val="18"/>
                      <w:szCs w:val="18"/>
                    </w:rPr>
                  </w:pPr>
                  <w:r>
                    <w:rPr>
                      <w:rFonts w:ascii="Arial" w:hAnsi="Arial" w:cs="Arial"/>
                      <w:color w:val="000000"/>
                      <w:sz w:val="18"/>
                      <w:szCs w:val="18"/>
                    </w:rPr>
                    <w:t>urediti plačilne obveze, izhajajoč iz pogodbe.</w:t>
                  </w:r>
                </w:p>
              </w:tc>
            </w:tr>
          </w:tbl>
          <w:p w14:paraId="3B98D0FA" w14:textId="77777777" w:rsidR="008C6CFC" w:rsidRDefault="008C6CFC"/>
        </w:tc>
      </w:tr>
    </w:tbl>
    <w:p w14:paraId="38436ED6" w14:textId="77777777" w:rsidR="00841F8B" w:rsidRDefault="00841F8B" w:rsidP="00FB06D2">
      <w:pPr>
        <w:spacing w:before="120" w:after="120" w:line="240" w:lineRule="auto"/>
        <w:jc w:val="both"/>
        <w:rPr>
          <w:rFonts w:ascii="Arial" w:hAnsi="Arial" w:cs="Arial"/>
          <w:b/>
          <w:bCs/>
          <w:color w:val="000000"/>
          <w:sz w:val="18"/>
          <w:szCs w:val="18"/>
        </w:rPr>
      </w:pPr>
    </w:p>
    <w:p w14:paraId="36ACED5F" w14:textId="370900EA" w:rsidR="008C6CFC" w:rsidRDefault="006D32A1" w:rsidP="00FB06D2">
      <w:pPr>
        <w:spacing w:before="120" w:after="120" w:line="240" w:lineRule="auto"/>
        <w:jc w:val="both"/>
      </w:pPr>
      <w:r>
        <w:rPr>
          <w:rFonts w:ascii="Arial" w:hAnsi="Arial" w:cs="Arial"/>
          <w:b/>
          <w:bCs/>
          <w:color w:val="000000"/>
          <w:sz w:val="18"/>
          <w:szCs w:val="18"/>
        </w:rPr>
        <w:t>VI. OBVEZNOSTI IZVAJALCA</w:t>
      </w:r>
    </w:p>
    <w:p w14:paraId="231B1E0B" w14:textId="72D29EF8" w:rsidR="008C6CFC" w:rsidRDefault="006D32A1">
      <w:pPr>
        <w:spacing w:after="0" w:line="240" w:lineRule="auto"/>
        <w:jc w:val="center"/>
      </w:pPr>
      <w:r>
        <w:rPr>
          <w:rFonts w:ascii="Arial" w:hAnsi="Arial" w:cs="Arial"/>
          <w:b/>
          <w:bCs/>
          <w:color w:val="000000"/>
          <w:sz w:val="18"/>
          <w:szCs w:val="18"/>
        </w:rPr>
        <w:t>1</w:t>
      </w:r>
      <w:r w:rsidR="00841F8B">
        <w:rPr>
          <w:rFonts w:ascii="Arial" w:hAnsi="Arial" w:cs="Arial"/>
          <w:b/>
          <w:bCs/>
          <w:color w:val="000000"/>
          <w:sz w:val="18"/>
          <w:szCs w:val="18"/>
        </w:rPr>
        <w:t>3</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8C6CFC" w14:paraId="52659981" w14:textId="77777777">
        <w:tc>
          <w:tcPr>
            <w:tcW w:w="0" w:type="auto"/>
            <w:tcMar>
              <w:top w:w="0" w:type="auto"/>
              <w:bottom w:w="0" w:type="auto"/>
            </w:tcMar>
          </w:tcPr>
          <w:p w14:paraId="625C5F3D" w14:textId="77777777" w:rsidR="008C6CFC" w:rsidRDefault="006D32A1">
            <w:pPr>
              <w:spacing w:before="225" w:after="225"/>
              <w:jc w:val="both"/>
            </w:pPr>
            <w:r>
              <w:rPr>
                <w:rFonts w:ascii="Arial" w:hAnsi="Arial" w:cs="Arial"/>
                <w:color w:val="000000"/>
                <w:sz w:val="18"/>
                <w:szCs w:val="18"/>
              </w:rPr>
              <w:t>V zvezi z izvajanjem del po tej pogodbi in v okviru pogodbene vrednosti iz te pogodbe se izvajalec obvezuje:</w:t>
            </w:r>
          </w:p>
          <w:tbl>
            <w:tblPr>
              <w:tblStyle w:val="NormalTablePHPDOCX"/>
              <w:tblW w:w="0" w:type="auto"/>
              <w:tblLook w:val="04A0" w:firstRow="1" w:lastRow="0" w:firstColumn="1" w:lastColumn="0" w:noHBand="0" w:noVBand="1"/>
            </w:tblPr>
            <w:tblGrid>
              <w:gridCol w:w="8746"/>
            </w:tblGrid>
            <w:tr w:rsidR="001932A1" w14:paraId="72BCFA73" w14:textId="77777777" w:rsidTr="005B3876">
              <w:tc>
                <w:tcPr>
                  <w:tcW w:w="0" w:type="auto"/>
                  <w:tcMar>
                    <w:top w:w="0" w:type="auto"/>
                    <w:bottom w:w="0" w:type="auto"/>
                  </w:tcMar>
                </w:tcPr>
                <w:p w14:paraId="44EB208B" w14:textId="77777777" w:rsidR="001932A1" w:rsidRDefault="001932A1">
                  <w:pPr>
                    <w:numPr>
                      <w:ilvl w:val="0"/>
                      <w:numId w:val="17"/>
                    </w:numPr>
                    <w:jc w:val="both"/>
                    <w:rPr>
                      <w:rFonts w:ascii="Arial" w:hAnsi="Arial" w:cs="Arial"/>
                      <w:color w:val="000000"/>
                      <w:sz w:val="18"/>
                      <w:szCs w:val="18"/>
                    </w:rPr>
                  </w:pPr>
                  <w:r>
                    <w:rPr>
                      <w:rFonts w:ascii="Arial" w:hAnsi="Arial" w:cs="Arial"/>
                      <w:color w:val="000000"/>
                      <w:sz w:val="18"/>
                      <w:szCs w:val="18"/>
                    </w:rPr>
                    <w:t>izvršiti dela po projektih za izvedbo, opisih del in predračunu ter drugih pogojih pogodbene dokumentacije solidno, kvalitetno in strokovno pravilno, s skrbnostjo dobrega gospodarja in strokovnjaka, v skladu z veljavnimi tehničnimi predpisi, standardi in gradbenimi normativi;</w:t>
                  </w:r>
                </w:p>
                <w:p w14:paraId="0B4C3DEE" w14:textId="77777777" w:rsidR="001932A1" w:rsidRDefault="001932A1">
                  <w:pPr>
                    <w:numPr>
                      <w:ilvl w:val="0"/>
                      <w:numId w:val="17"/>
                    </w:numPr>
                    <w:jc w:val="both"/>
                    <w:rPr>
                      <w:rFonts w:ascii="Arial" w:hAnsi="Arial" w:cs="Arial"/>
                      <w:color w:val="000000"/>
                      <w:sz w:val="18"/>
                      <w:szCs w:val="18"/>
                    </w:rPr>
                  </w:pPr>
                  <w:r>
                    <w:rPr>
                      <w:rFonts w:ascii="Arial" w:hAnsi="Arial" w:cs="Arial"/>
                      <w:color w:val="000000"/>
                      <w:sz w:val="18"/>
                      <w:szCs w:val="18"/>
                    </w:rPr>
                    <w:t>ščititi interese naročnika;</w:t>
                  </w:r>
                </w:p>
                <w:p w14:paraId="06F0873D" w14:textId="77777777" w:rsidR="001932A1" w:rsidRDefault="001932A1">
                  <w:pPr>
                    <w:numPr>
                      <w:ilvl w:val="0"/>
                      <w:numId w:val="17"/>
                    </w:numPr>
                    <w:jc w:val="both"/>
                    <w:rPr>
                      <w:rFonts w:ascii="Arial" w:hAnsi="Arial" w:cs="Arial"/>
                      <w:color w:val="000000"/>
                      <w:sz w:val="18"/>
                      <w:szCs w:val="18"/>
                    </w:rPr>
                  </w:pPr>
                  <w:r>
                    <w:rPr>
                      <w:rFonts w:ascii="Arial" w:hAnsi="Arial" w:cs="Arial"/>
                      <w:color w:val="000000"/>
                      <w:sz w:val="18"/>
                      <w:szCs w:val="18"/>
                    </w:rPr>
                    <w:t>pred pričetkom del prejeto dokumentacijo in zemljišče podrobno proučiti in naročnika opozoriti na njene pomanjkljivosti ali nejasnosti ter v zvezi s tem od njega zahtevati pisna navodila;</w:t>
                  </w:r>
                </w:p>
                <w:p w14:paraId="5480F657" w14:textId="77777777" w:rsidR="001932A1" w:rsidRDefault="001932A1">
                  <w:pPr>
                    <w:numPr>
                      <w:ilvl w:val="0"/>
                      <w:numId w:val="17"/>
                    </w:numPr>
                    <w:jc w:val="both"/>
                    <w:rPr>
                      <w:rFonts w:ascii="Arial" w:hAnsi="Arial" w:cs="Arial"/>
                      <w:color w:val="000000"/>
                      <w:sz w:val="18"/>
                      <w:szCs w:val="18"/>
                    </w:rPr>
                  </w:pPr>
                  <w:r>
                    <w:rPr>
                      <w:rFonts w:ascii="Arial" w:hAnsi="Arial" w:cs="Arial"/>
                      <w:color w:val="000000"/>
                      <w:sz w:val="18"/>
                      <w:szCs w:val="18"/>
                    </w:rPr>
                    <w:t>pravočasno opozoriti naročnika na morebitne ovire pri izvajanju del;</w:t>
                  </w:r>
                </w:p>
                <w:p w14:paraId="727756DF" w14:textId="77777777" w:rsidR="001932A1" w:rsidRDefault="001932A1">
                  <w:pPr>
                    <w:numPr>
                      <w:ilvl w:val="0"/>
                      <w:numId w:val="17"/>
                    </w:numPr>
                    <w:jc w:val="both"/>
                    <w:rPr>
                      <w:rFonts w:ascii="Arial" w:hAnsi="Arial" w:cs="Arial"/>
                      <w:color w:val="000000"/>
                      <w:sz w:val="18"/>
                      <w:szCs w:val="18"/>
                    </w:rPr>
                  </w:pPr>
                  <w:r>
                    <w:rPr>
                      <w:rFonts w:ascii="Arial" w:hAnsi="Arial" w:cs="Arial"/>
                      <w:color w:val="000000"/>
                      <w:sz w:val="18"/>
                      <w:szCs w:val="18"/>
                    </w:rPr>
                    <w:t>omogočiti naročniku opravljanje strokovnega nadzorstva in ravnati po vsaki utemeljeni zahtevi, ki jo poda naročnik v zvezi s strokovnim nadzorstvom;</w:t>
                  </w:r>
                </w:p>
                <w:p w14:paraId="674C9F19" w14:textId="77777777" w:rsidR="001932A1" w:rsidRDefault="001932A1">
                  <w:pPr>
                    <w:numPr>
                      <w:ilvl w:val="0"/>
                      <w:numId w:val="17"/>
                    </w:numPr>
                    <w:jc w:val="both"/>
                    <w:rPr>
                      <w:rFonts w:ascii="Arial" w:hAnsi="Arial" w:cs="Arial"/>
                      <w:color w:val="000000"/>
                      <w:sz w:val="18"/>
                      <w:szCs w:val="18"/>
                    </w:rPr>
                  </w:pPr>
                  <w:r>
                    <w:rPr>
                      <w:rFonts w:ascii="Arial" w:hAnsi="Arial" w:cs="Arial"/>
                      <w:color w:val="000000"/>
                      <w:sz w:val="18"/>
                      <w:szCs w:val="18"/>
                    </w:rPr>
                    <w:t>vgrajevati samo prvovrstne materiale v kvaliteti, predvideni s popisom del in tehničnimi specifikacijami, v nasprotnem primeru pa takoj na lastne stroške odstraniti z gradbišča neustrezen material in/ali sanirati neustrezno izvedeno delo na način, ki bo zadovoljil pravila stroke;</w:t>
                  </w:r>
                </w:p>
                <w:p w14:paraId="35DA2CD2" w14:textId="77777777" w:rsidR="001932A1" w:rsidRDefault="001932A1">
                  <w:pPr>
                    <w:numPr>
                      <w:ilvl w:val="0"/>
                      <w:numId w:val="17"/>
                    </w:numPr>
                    <w:jc w:val="both"/>
                    <w:rPr>
                      <w:rFonts w:ascii="Arial" w:hAnsi="Arial" w:cs="Arial"/>
                      <w:color w:val="000000"/>
                      <w:sz w:val="18"/>
                      <w:szCs w:val="18"/>
                    </w:rPr>
                  </w:pPr>
                  <w:r>
                    <w:rPr>
                      <w:rFonts w:ascii="Arial" w:hAnsi="Arial" w:cs="Arial"/>
                      <w:color w:val="000000"/>
                      <w:sz w:val="18"/>
                      <w:szCs w:val="18"/>
                    </w:rPr>
                    <w:t>za vse vgrajene materiale in opremo pred njihovo vgradnjo dostaviti naročniku oziroma odgovornemu nadzorniku v potrditev ustrezne vzorce skupaj z veljavno atestno dokumentacijo, za izvršena dela pa poročila pooblaščenih institucij o izvršenih preiskavah, o izvršenih meritvah;</w:t>
                  </w:r>
                </w:p>
                <w:p w14:paraId="0DF6364E" w14:textId="77777777" w:rsidR="001932A1" w:rsidRDefault="001932A1">
                  <w:pPr>
                    <w:numPr>
                      <w:ilvl w:val="0"/>
                      <w:numId w:val="17"/>
                    </w:numPr>
                    <w:jc w:val="both"/>
                    <w:rPr>
                      <w:rFonts w:ascii="Arial" w:hAnsi="Arial" w:cs="Arial"/>
                      <w:color w:val="000000"/>
                      <w:sz w:val="18"/>
                      <w:szCs w:val="18"/>
                    </w:rPr>
                  </w:pPr>
                  <w:r>
                    <w:rPr>
                      <w:rFonts w:ascii="Arial" w:hAnsi="Arial" w:cs="Arial"/>
                      <w:color w:val="000000"/>
                      <w:sz w:val="18"/>
                      <w:szCs w:val="18"/>
                    </w:rPr>
                    <w:t>v primeru, kadar bo naročnik to zahteval, pri organizaciji, ki jo bo določil naročnik, naročiti potrebne preiskave (če bo dokazan sum o neustreznosti materiala ali izvedenih del, bo stroške takih preiskav nosil izvajalec, sicer pa naročnik);</w:t>
                  </w:r>
                </w:p>
                <w:p w14:paraId="398E0E40" w14:textId="77777777" w:rsidR="001932A1" w:rsidRDefault="001932A1">
                  <w:pPr>
                    <w:numPr>
                      <w:ilvl w:val="0"/>
                      <w:numId w:val="17"/>
                    </w:numPr>
                    <w:jc w:val="both"/>
                    <w:rPr>
                      <w:rFonts w:ascii="Arial" w:hAnsi="Arial" w:cs="Arial"/>
                      <w:color w:val="000000"/>
                      <w:sz w:val="18"/>
                      <w:szCs w:val="18"/>
                    </w:rPr>
                  </w:pPr>
                  <w:r>
                    <w:rPr>
                      <w:rFonts w:ascii="Arial" w:hAnsi="Arial" w:cs="Arial"/>
                      <w:color w:val="000000"/>
                      <w:sz w:val="18"/>
                      <w:szCs w:val="18"/>
                    </w:rPr>
                    <w:t>organizirati gradbišče, urediti dostopne poti in deponije na gradbišču;</w:t>
                  </w:r>
                </w:p>
                <w:p w14:paraId="19C584C5" w14:textId="77777777" w:rsidR="001932A1" w:rsidRDefault="001932A1">
                  <w:pPr>
                    <w:numPr>
                      <w:ilvl w:val="0"/>
                      <w:numId w:val="17"/>
                    </w:numPr>
                    <w:jc w:val="both"/>
                    <w:rPr>
                      <w:rFonts w:ascii="Arial" w:hAnsi="Arial" w:cs="Arial"/>
                      <w:color w:val="000000"/>
                      <w:sz w:val="18"/>
                      <w:szCs w:val="18"/>
                    </w:rPr>
                  </w:pPr>
                  <w:r>
                    <w:rPr>
                      <w:rFonts w:ascii="Arial" w:hAnsi="Arial" w:cs="Arial"/>
                      <w:color w:val="000000"/>
                      <w:sz w:val="18"/>
                      <w:szCs w:val="18"/>
                    </w:rPr>
                    <w:t>izvajati dela upoštevajoč varnostne ukrepe na gradbišču v smislu predpisov o varstvu pri delu, protipožarnem varstvu, ukrepov za varovanje premoženja in zavarovanje gradbišča ter dostope v območju gradbišča in sosednjih objektov;</w:t>
                  </w:r>
                </w:p>
                <w:p w14:paraId="49833309" w14:textId="77777777" w:rsidR="001932A1" w:rsidRDefault="001932A1">
                  <w:pPr>
                    <w:numPr>
                      <w:ilvl w:val="0"/>
                      <w:numId w:val="17"/>
                    </w:numPr>
                    <w:jc w:val="both"/>
                    <w:rPr>
                      <w:rFonts w:ascii="Arial" w:hAnsi="Arial" w:cs="Arial"/>
                      <w:color w:val="000000"/>
                      <w:sz w:val="18"/>
                      <w:szCs w:val="18"/>
                    </w:rPr>
                  </w:pPr>
                  <w:r>
                    <w:rPr>
                      <w:rFonts w:ascii="Arial" w:hAnsi="Arial" w:cs="Arial"/>
                      <w:color w:val="000000"/>
                      <w:sz w:val="18"/>
                      <w:szCs w:val="18"/>
                    </w:rPr>
                    <w:t>pred pričetkom del evidentirati nulto stanje zemljišč, dovoznih poti, vseh bližnjih objektih in druge infrastrukture, ki bo uporabljena in nato po končanih delih na svoje stroške povrniti v prvotno stanje (škoda na objektih, infrastruktura, …);</w:t>
                  </w:r>
                </w:p>
                <w:p w14:paraId="4949C652" w14:textId="77777777" w:rsidR="001932A1" w:rsidRDefault="001932A1">
                  <w:pPr>
                    <w:numPr>
                      <w:ilvl w:val="0"/>
                      <w:numId w:val="17"/>
                    </w:numPr>
                    <w:jc w:val="both"/>
                    <w:rPr>
                      <w:rFonts w:ascii="Arial" w:hAnsi="Arial" w:cs="Arial"/>
                      <w:color w:val="000000"/>
                      <w:sz w:val="18"/>
                      <w:szCs w:val="18"/>
                    </w:rPr>
                  </w:pPr>
                  <w:r>
                    <w:rPr>
                      <w:rFonts w:ascii="Arial" w:hAnsi="Arial" w:cs="Arial"/>
                      <w:color w:val="000000"/>
                      <w:sz w:val="18"/>
                      <w:szCs w:val="18"/>
                    </w:rPr>
                    <w:t>na svoje stroške vzdrževati začasne interne poti na gradbišču in očistiti javne ter druge poti izven gradbišča, ki jih bo kot izvajalec oz. njegovi podizvajalci onesnažili s svojimi vozili ali deli;</w:t>
                  </w:r>
                </w:p>
                <w:p w14:paraId="2E4A20C4" w14:textId="77777777" w:rsidR="001932A1" w:rsidRDefault="001932A1">
                  <w:pPr>
                    <w:numPr>
                      <w:ilvl w:val="0"/>
                      <w:numId w:val="17"/>
                    </w:numPr>
                    <w:jc w:val="both"/>
                    <w:rPr>
                      <w:rFonts w:ascii="Arial" w:hAnsi="Arial" w:cs="Arial"/>
                      <w:color w:val="000000"/>
                      <w:sz w:val="18"/>
                      <w:szCs w:val="18"/>
                    </w:rPr>
                  </w:pPr>
                  <w:r>
                    <w:rPr>
                      <w:rFonts w:ascii="Arial" w:hAnsi="Arial" w:cs="Arial"/>
                      <w:color w:val="000000"/>
                      <w:sz w:val="18"/>
                      <w:szCs w:val="18"/>
                    </w:rPr>
                    <w:t>na gradbišču z zavarovanjem in svojim ukrepi poskrbeti za varnost objekta in del, opreme, naprav in instalacij, delavcev, mimoidočih, prometa, sosednjih objektov in neposredne okolice, kakor tudi označiti gradbišča, skladno z veljavno zakonodajo;</w:t>
                  </w:r>
                </w:p>
                <w:p w14:paraId="410D109B" w14:textId="128B12B8" w:rsidR="00675832" w:rsidRDefault="00675832">
                  <w:pPr>
                    <w:numPr>
                      <w:ilvl w:val="0"/>
                      <w:numId w:val="17"/>
                    </w:numPr>
                    <w:jc w:val="both"/>
                    <w:rPr>
                      <w:rFonts w:ascii="Arial" w:hAnsi="Arial" w:cs="Arial"/>
                      <w:color w:val="000000"/>
                      <w:sz w:val="18"/>
                      <w:szCs w:val="18"/>
                    </w:rPr>
                  </w:pPr>
                  <w:r w:rsidRPr="00675832">
                    <w:rPr>
                      <w:rFonts w:ascii="Arial" w:hAnsi="Arial" w:cs="Arial"/>
                      <w:color w:val="000000"/>
                      <w:sz w:val="18"/>
                      <w:szCs w:val="18"/>
                    </w:rPr>
                    <w:t>kopijo prijave na gradbišču namestiti na vidno mesto</w:t>
                  </w:r>
                  <w:r>
                    <w:rPr>
                      <w:rFonts w:ascii="Arial" w:hAnsi="Arial" w:cs="Arial"/>
                      <w:color w:val="000000"/>
                      <w:sz w:val="18"/>
                      <w:szCs w:val="18"/>
                    </w:rPr>
                    <w:t>;</w:t>
                  </w:r>
                </w:p>
                <w:p w14:paraId="6CD7C509" w14:textId="77777777" w:rsidR="001932A1" w:rsidRDefault="001932A1">
                  <w:pPr>
                    <w:numPr>
                      <w:ilvl w:val="0"/>
                      <w:numId w:val="17"/>
                    </w:numPr>
                    <w:jc w:val="both"/>
                    <w:rPr>
                      <w:rFonts w:ascii="Arial" w:hAnsi="Arial" w:cs="Arial"/>
                      <w:color w:val="000000"/>
                      <w:sz w:val="18"/>
                      <w:szCs w:val="18"/>
                    </w:rPr>
                  </w:pPr>
                  <w:r>
                    <w:rPr>
                      <w:rFonts w:ascii="Arial" w:hAnsi="Arial" w:cs="Arial"/>
                      <w:color w:val="000000"/>
                      <w:sz w:val="18"/>
                      <w:szCs w:val="18"/>
                    </w:rPr>
                    <w:t>pogodbena dela in material v času od pričetka gradnje do predaje objekta zavarovati za osnovni riziko zavarovanja gradbene dejavnosti in odgovornosti proti tretjim osebam pri svoji zavarovalnici skladno z določbami te pogodbe in razpisne dokumentacije;</w:t>
                  </w:r>
                </w:p>
                <w:p w14:paraId="2CAECF33" w14:textId="77777777" w:rsidR="001932A1" w:rsidRDefault="001932A1">
                  <w:pPr>
                    <w:numPr>
                      <w:ilvl w:val="0"/>
                      <w:numId w:val="17"/>
                    </w:numPr>
                    <w:jc w:val="both"/>
                    <w:rPr>
                      <w:rFonts w:ascii="Arial" w:hAnsi="Arial" w:cs="Arial"/>
                      <w:color w:val="000000"/>
                      <w:sz w:val="18"/>
                      <w:szCs w:val="18"/>
                    </w:rPr>
                  </w:pPr>
                  <w:r>
                    <w:rPr>
                      <w:rFonts w:ascii="Arial" w:hAnsi="Arial" w:cs="Arial"/>
                      <w:color w:val="000000"/>
                      <w:sz w:val="18"/>
                      <w:szCs w:val="18"/>
                    </w:rPr>
                    <w:t>od začetka izvajanja del do dneva izročitve objekta primerno varovati izvedena dela, opremo in material pred okvarami, propadanjem in uničenjem ter vremenskimi vplivi;</w:t>
                  </w:r>
                </w:p>
                <w:p w14:paraId="494FA4C7" w14:textId="77777777" w:rsidR="001932A1" w:rsidRDefault="001932A1">
                  <w:pPr>
                    <w:numPr>
                      <w:ilvl w:val="0"/>
                      <w:numId w:val="17"/>
                    </w:numPr>
                    <w:jc w:val="both"/>
                    <w:rPr>
                      <w:rFonts w:ascii="Arial" w:hAnsi="Arial" w:cs="Arial"/>
                      <w:color w:val="000000"/>
                      <w:sz w:val="18"/>
                      <w:szCs w:val="18"/>
                    </w:rPr>
                  </w:pPr>
                  <w:r>
                    <w:rPr>
                      <w:rFonts w:ascii="Arial" w:hAnsi="Arial" w:cs="Arial"/>
                      <w:color w:val="000000"/>
                      <w:sz w:val="18"/>
                      <w:szCs w:val="18"/>
                    </w:rPr>
                    <w:t>na lastne stroške pravočasno priskrbeti vsa potrebna dovoljenja za prometne zapore cest in izvesti  zapore v skladu s predpisi in navodili naročnika;</w:t>
                  </w:r>
                </w:p>
                <w:p w14:paraId="0F714A8D" w14:textId="77777777" w:rsidR="001932A1" w:rsidRDefault="001932A1">
                  <w:pPr>
                    <w:numPr>
                      <w:ilvl w:val="0"/>
                      <w:numId w:val="17"/>
                    </w:numPr>
                    <w:jc w:val="both"/>
                    <w:rPr>
                      <w:rFonts w:ascii="Arial" w:hAnsi="Arial" w:cs="Arial"/>
                      <w:color w:val="000000"/>
                      <w:sz w:val="18"/>
                      <w:szCs w:val="18"/>
                    </w:rPr>
                  </w:pPr>
                  <w:r>
                    <w:rPr>
                      <w:rFonts w:ascii="Arial" w:hAnsi="Arial" w:cs="Arial"/>
                      <w:color w:val="000000"/>
                      <w:sz w:val="18"/>
                      <w:szCs w:val="18"/>
                    </w:rPr>
                    <w:t>na lastne stroške in pravočasno priskrbti vsa potrebna dovoljenja za trajno deponijo materiala od izkopov, v skladu z veljavnimi predpisi, ter na lastne stroške poskrbti za ureditev varnosti, organizacijo in ustrezno označitev in zaščito gradbišča;</w:t>
                  </w:r>
                </w:p>
                <w:p w14:paraId="5BF39873" w14:textId="77777777" w:rsidR="001932A1" w:rsidRDefault="001932A1">
                  <w:pPr>
                    <w:numPr>
                      <w:ilvl w:val="0"/>
                      <w:numId w:val="17"/>
                    </w:numPr>
                    <w:jc w:val="both"/>
                    <w:rPr>
                      <w:rFonts w:ascii="Arial" w:hAnsi="Arial" w:cs="Arial"/>
                      <w:color w:val="000000"/>
                      <w:sz w:val="18"/>
                      <w:szCs w:val="18"/>
                    </w:rPr>
                  </w:pPr>
                  <w:r>
                    <w:rPr>
                      <w:rFonts w:ascii="Arial" w:hAnsi="Arial" w:cs="Arial"/>
                      <w:color w:val="000000"/>
                      <w:sz w:val="18"/>
                      <w:szCs w:val="18"/>
                    </w:rPr>
                    <w:t>organizirati in plačati finalno čiščenje po končanih delih, če pa tega ne bo storil, lahko to stori naročnik brez predhodnega obvestila na stroške izvajalca, te stroške pa bo naročnik poračunal pri plačilu končne situacije;</w:t>
                  </w:r>
                </w:p>
                <w:p w14:paraId="2B2C48D3" w14:textId="77777777" w:rsidR="001932A1" w:rsidRDefault="001932A1">
                  <w:pPr>
                    <w:numPr>
                      <w:ilvl w:val="0"/>
                      <w:numId w:val="17"/>
                    </w:numPr>
                    <w:jc w:val="both"/>
                    <w:rPr>
                      <w:rFonts w:ascii="Arial" w:hAnsi="Arial" w:cs="Arial"/>
                      <w:color w:val="000000"/>
                      <w:sz w:val="18"/>
                      <w:szCs w:val="18"/>
                    </w:rPr>
                  </w:pPr>
                  <w:r>
                    <w:rPr>
                      <w:rFonts w:ascii="Arial" w:hAnsi="Arial" w:cs="Arial"/>
                      <w:color w:val="000000"/>
                      <w:sz w:val="18"/>
                      <w:szCs w:val="18"/>
                    </w:rPr>
                    <w:t>izročiti naročniku jamstva za rokovno in dobro izvedbo del, jamstva za odpravo napak v garancijski dobi ter drugo z zakonom zahtevano dokumentacijo;</w:t>
                  </w:r>
                </w:p>
                <w:p w14:paraId="5CF28058" w14:textId="77777777" w:rsidR="001932A1" w:rsidRDefault="001932A1">
                  <w:pPr>
                    <w:numPr>
                      <w:ilvl w:val="0"/>
                      <w:numId w:val="17"/>
                    </w:numPr>
                    <w:jc w:val="both"/>
                    <w:rPr>
                      <w:rFonts w:ascii="Arial" w:hAnsi="Arial" w:cs="Arial"/>
                      <w:color w:val="000000"/>
                      <w:sz w:val="18"/>
                      <w:szCs w:val="18"/>
                    </w:rPr>
                  </w:pPr>
                  <w:r>
                    <w:rPr>
                      <w:rFonts w:ascii="Arial" w:hAnsi="Arial" w:cs="Arial"/>
                      <w:color w:val="000000"/>
                      <w:sz w:val="18"/>
                      <w:szCs w:val="18"/>
                    </w:rPr>
                    <w:t>voditi gradbeni dnevnik in knjigo obračunskih izmer ter drugo gradbiščno dokumentacijo;</w:t>
                  </w:r>
                </w:p>
                <w:p w14:paraId="5E32AAED" w14:textId="77777777" w:rsidR="001932A1" w:rsidRPr="00841F8B" w:rsidRDefault="001932A1">
                  <w:pPr>
                    <w:numPr>
                      <w:ilvl w:val="0"/>
                      <w:numId w:val="17"/>
                    </w:numPr>
                    <w:jc w:val="both"/>
                    <w:rPr>
                      <w:rFonts w:ascii="Arial" w:hAnsi="Arial" w:cs="Arial"/>
                      <w:color w:val="000000" w:themeColor="text1"/>
                      <w:sz w:val="18"/>
                      <w:szCs w:val="18"/>
                    </w:rPr>
                  </w:pPr>
                  <w:r>
                    <w:rPr>
                      <w:rFonts w:ascii="Arial" w:hAnsi="Arial" w:cs="Arial"/>
                      <w:color w:val="000000"/>
                      <w:sz w:val="18"/>
                      <w:szCs w:val="18"/>
                    </w:rPr>
                    <w:t xml:space="preserve">zagotavljati </w:t>
                  </w:r>
                  <w:r w:rsidRPr="00841F8B">
                    <w:rPr>
                      <w:rFonts w:ascii="Arial" w:hAnsi="Arial" w:cs="Arial"/>
                      <w:color w:val="000000" w:themeColor="text1"/>
                      <w:sz w:val="18"/>
                      <w:szCs w:val="18"/>
                    </w:rPr>
                    <w:t>stalno prisotnost tehničnega kadra na gradbišču v času izvajanja del (vodja gradnje in vodje del);</w:t>
                  </w:r>
                </w:p>
                <w:p w14:paraId="58D422B5" w14:textId="77777777" w:rsidR="001932A1" w:rsidRPr="00841F8B" w:rsidRDefault="001932A1">
                  <w:pPr>
                    <w:numPr>
                      <w:ilvl w:val="0"/>
                      <w:numId w:val="17"/>
                    </w:numPr>
                    <w:jc w:val="both"/>
                    <w:rPr>
                      <w:rFonts w:ascii="Arial" w:hAnsi="Arial" w:cs="Arial"/>
                      <w:color w:val="000000" w:themeColor="text1"/>
                      <w:sz w:val="18"/>
                      <w:szCs w:val="18"/>
                    </w:rPr>
                  </w:pPr>
                  <w:r w:rsidRPr="00841F8B">
                    <w:rPr>
                      <w:rFonts w:ascii="Arial" w:hAnsi="Arial" w:cs="Arial"/>
                      <w:color w:val="000000" w:themeColor="text1"/>
                      <w:sz w:val="18"/>
                      <w:szCs w:val="18"/>
                    </w:rPr>
                    <w:t>zagotoviti obvezno prisotnost vodje gradnje najmanj enkrat tedensko, na vseh operativnih sestankih;</w:t>
                  </w:r>
                </w:p>
                <w:p w14:paraId="5D446713" w14:textId="724FB57A" w:rsidR="001932A1" w:rsidRPr="00841F8B" w:rsidRDefault="001932A1">
                  <w:pPr>
                    <w:numPr>
                      <w:ilvl w:val="0"/>
                      <w:numId w:val="17"/>
                    </w:numPr>
                    <w:jc w:val="both"/>
                    <w:rPr>
                      <w:rFonts w:ascii="Arial" w:hAnsi="Arial" w:cs="Arial"/>
                      <w:color w:val="000000" w:themeColor="text1"/>
                      <w:sz w:val="18"/>
                      <w:szCs w:val="18"/>
                    </w:rPr>
                  </w:pPr>
                  <w:r w:rsidRPr="00841F8B">
                    <w:rPr>
                      <w:rFonts w:ascii="Arial" w:hAnsi="Arial" w:cs="Arial"/>
                      <w:color w:val="000000" w:themeColor="text1"/>
                      <w:sz w:val="18"/>
                      <w:szCs w:val="18"/>
                    </w:rPr>
                    <w:lastRenderedPageBreak/>
                    <w:t>zagotoviti prisotnost vodje gradnje na inšpekcijskih pregledih</w:t>
                  </w:r>
                  <w:r w:rsidR="00263C19" w:rsidRPr="00841F8B">
                    <w:rPr>
                      <w:rFonts w:ascii="Arial" w:hAnsi="Arial" w:cs="Arial"/>
                      <w:color w:val="000000" w:themeColor="text1"/>
                      <w:sz w:val="18"/>
                      <w:szCs w:val="18"/>
                    </w:rPr>
                    <w:t>,</w:t>
                  </w:r>
                  <w:r w:rsidRPr="00841F8B">
                    <w:rPr>
                      <w:rFonts w:ascii="Arial" w:hAnsi="Arial" w:cs="Arial"/>
                      <w:color w:val="000000" w:themeColor="text1"/>
                      <w:sz w:val="18"/>
                      <w:szCs w:val="18"/>
                    </w:rPr>
                    <w:t xml:space="preserve"> strokovno tehničnih pregledih</w:t>
                  </w:r>
                  <w:r w:rsidR="007D6F4E" w:rsidRPr="00841F8B">
                    <w:rPr>
                      <w:rFonts w:ascii="Arial" w:hAnsi="Arial" w:cs="Arial"/>
                      <w:color w:val="000000" w:themeColor="text1"/>
                      <w:sz w:val="18"/>
                      <w:szCs w:val="18"/>
                    </w:rPr>
                    <w:t xml:space="preserve"> in</w:t>
                  </w:r>
                  <w:r w:rsidR="00263C19" w:rsidRPr="00841F8B">
                    <w:rPr>
                      <w:rFonts w:ascii="Arial" w:hAnsi="Arial" w:cs="Arial"/>
                      <w:color w:val="000000" w:themeColor="text1"/>
                      <w:sz w:val="18"/>
                      <w:szCs w:val="18"/>
                    </w:rPr>
                    <w:t xml:space="preserve"> </w:t>
                  </w:r>
                  <w:r w:rsidR="007D6F4E" w:rsidRPr="00841F8B">
                    <w:rPr>
                      <w:rFonts w:ascii="Arial" w:hAnsi="Arial" w:cs="Arial"/>
                      <w:color w:val="000000" w:themeColor="text1"/>
                      <w:sz w:val="18"/>
                      <w:szCs w:val="18"/>
                    </w:rPr>
                    <w:t>internih tehničnih prevzemih</w:t>
                  </w:r>
                  <w:r w:rsidRPr="00841F8B">
                    <w:rPr>
                      <w:rFonts w:ascii="Arial" w:hAnsi="Arial" w:cs="Arial"/>
                      <w:color w:val="000000" w:themeColor="text1"/>
                      <w:sz w:val="18"/>
                      <w:szCs w:val="18"/>
                    </w:rPr>
                    <w:t>;</w:t>
                  </w:r>
                </w:p>
                <w:p w14:paraId="581CF2CA" w14:textId="77777777" w:rsidR="001932A1" w:rsidRPr="00841F8B" w:rsidRDefault="001932A1">
                  <w:pPr>
                    <w:numPr>
                      <w:ilvl w:val="0"/>
                      <w:numId w:val="17"/>
                    </w:numPr>
                    <w:jc w:val="both"/>
                    <w:rPr>
                      <w:rFonts w:ascii="Arial" w:hAnsi="Arial" w:cs="Arial"/>
                      <w:color w:val="000000" w:themeColor="text1"/>
                      <w:sz w:val="18"/>
                      <w:szCs w:val="18"/>
                    </w:rPr>
                  </w:pPr>
                  <w:r w:rsidRPr="00841F8B">
                    <w:rPr>
                      <w:rFonts w:ascii="Arial" w:hAnsi="Arial" w:cs="Arial"/>
                      <w:color w:val="000000" w:themeColor="text1"/>
                      <w:sz w:val="18"/>
                      <w:szCs w:val="18"/>
                    </w:rPr>
                    <w:t>seznaniti vse svoje podizvajalce z razpisno dokumentacijo in razpisnimi pogoji;</w:t>
                  </w:r>
                </w:p>
                <w:p w14:paraId="699B1249" w14:textId="77777777" w:rsidR="001932A1" w:rsidRPr="00841F8B" w:rsidRDefault="001932A1">
                  <w:pPr>
                    <w:numPr>
                      <w:ilvl w:val="0"/>
                      <w:numId w:val="17"/>
                    </w:numPr>
                    <w:jc w:val="both"/>
                    <w:rPr>
                      <w:rFonts w:ascii="Arial" w:hAnsi="Arial" w:cs="Arial"/>
                      <w:color w:val="000000" w:themeColor="text1"/>
                      <w:sz w:val="18"/>
                      <w:szCs w:val="18"/>
                    </w:rPr>
                  </w:pPr>
                  <w:r w:rsidRPr="00841F8B">
                    <w:rPr>
                      <w:rFonts w:ascii="Arial" w:hAnsi="Arial" w:cs="Arial"/>
                      <w:color w:val="000000" w:themeColor="text1"/>
                      <w:sz w:val="18"/>
                      <w:szCs w:val="18"/>
                    </w:rPr>
                    <w:t>izpolnjevati vse obveznosti do svojih podizvajalcev na način in pogoji, kot izhajajo iz te pogodbe;</w:t>
                  </w:r>
                </w:p>
                <w:p w14:paraId="542CEC66" w14:textId="77777777" w:rsidR="001932A1" w:rsidRPr="00841F8B" w:rsidRDefault="001932A1">
                  <w:pPr>
                    <w:numPr>
                      <w:ilvl w:val="0"/>
                      <w:numId w:val="17"/>
                    </w:numPr>
                    <w:jc w:val="both"/>
                    <w:rPr>
                      <w:rFonts w:ascii="Arial" w:hAnsi="Arial" w:cs="Arial"/>
                      <w:color w:val="000000" w:themeColor="text1"/>
                      <w:sz w:val="18"/>
                      <w:szCs w:val="18"/>
                    </w:rPr>
                  </w:pPr>
                  <w:r w:rsidRPr="00841F8B">
                    <w:rPr>
                      <w:rFonts w:ascii="Arial" w:hAnsi="Arial" w:cs="Arial"/>
                      <w:color w:val="000000" w:themeColor="text1"/>
                      <w:sz w:val="18"/>
                      <w:szCs w:val="18"/>
                    </w:rPr>
                    <w:t>takoj po odpravi pomanjkljivosti pisno obvestiti naročnika, da so pomanjkljivosti odpravljene;</w:t>
                  </w:r>
                </w:p>
                <w:p w14:paraId="04B869ED" w14:textId="29DFD8CE" w:rsidR="00CC7E4D" w:rsidRPr="00841F8B" w:rsidRDefault="00CC7E4D">
                  <w:pPr>
                    <w:numPr>
                      <w:ilvl w:val="0"/>
                      <w:numId w:val="17"/>
                    </w:numPr>
                    <w:spacing w:line="276" w:lineRule="auto"/>
                    <w:ind w:left="714" w:hanging="357"/>
                    <w:jc w:val="both"/>
                    <w:rPr>
                      <w:rFonts w:ascii="Arial" w:hAnsi="Arial" w:cs="Arial"/>
                      <w:color w:val="000000" w:themeColor="text1"/>
                      <w:sz w:val="18"/>
                      <w:szCs w:val="18"/>
                    </w:rPr>
                  </w:pPr>
                  <w:r w:rsidRPr="00841F8B">
                    <w:rPr>
                      <w:rFonts w:ascii="Arial" w:hAnsi="Arial" w:cs="Arial"/>
                      <w:color w:val="000000" w:themeColor="text1"/>
                      <w:sz w:val="18"/>
                      <w:szCs w:val="18"/>
                    </w:rPr>
                    <w:t>naročniku skladno z roki iz te pogodbe predati izdelano dokazilo o zanesljivosti objekta  (DZO) ter navodila za obratovanje in vzdrževanje objekta (NOV), dokazila (ateste) o vgrajenih materialih, konstrukcijah in opremi;</w:t>
                  </w:r>
                </w:p>
                <w:p w14:paraId="191A2B40" w14:textId="2BC041B3" w:rsidR="0058064B" w:rsidRDefault="00CC7E4D">
                  <w:pPr>
                    <w:numPr>
                      <w:ilvl w:val="0"/>
                      <w:numId w:val="17"/>
                    </w:numPr>
                    <w:spacing w:line="276" w:lineRule="auto"/>
                    <w:ind w:left="714" w:hanging="357"/>
                    <w:jc w:val="both"/>
                    <w:rPr>
                      <w:rFonts w:ascii="Arial" w:hAnsi="Arial" w:cs="Arial"/>
                      <w:color w:val="000000"/>
                      <w:sz w:val="18"/>
                      <w:szCs w:val="18"/>
                    </w:rPr>
                  </w:pPr>
                  <w:r w:rsidRPr="00CC7E4D">
                    <w:rPr>
                      <w:rFonts w:ascii="Arial" w:hAnsi="Arial" w:cs="Arial"/>
                      <w:color w:val="000000"/>
                      <w:sz w:val="18"/>
                      <w:szCs w:val="18"/>
                    </w:rPr>
                    <w:t xml:space="preserve">naročniku skladno z roki iz te pogodbe predati </w:t>
                  </w:r>
                  <w:r w:rsidR="00181644">
                    <w:rPr>
                      <w:rFonts w:ascii="Arial" w:hAnsi="Arial" w:cs="Arial"/>
                      <w:color w:val="000000"/>
                      <w:sz w:val="18"/>
                      <w:szCs w:val="18"/>
                    </w:rPr>
                    <w:t>gradbeni dnevnik in gradbeno knjigo</w:t>
                  </w:r>
                  <w:r w:rsidR="001932A1" w:rsidRPr="00CC7E4D">
                    <w:rPr>
                      <w:rFonts w:ascii="Arial" w:hAnsi="Arial" w:cs="Arial"/>
                      <w:color w:val="000000"/>
                      <w:sz w:val="18"/>
                      <w:szCs w:val="18"/>
                    </w:rPr>
                    <w:t>;</w:t>
                  </w:r>
                  <w:r w:rsidR="0058064B">
                    <w:rPr>
                      <w:rFonts w:ascii="Arial" w:hAnsi="Arial" w:cs="Arial"/>
                      <w:color w:val="000000"/>
                      <w:sz w:val="18"/>
                      <w:szCs w:val="18"/>
                    </w:rPr>
                    <w:t xml:space="preserve"> </w:t>
                  </w:r>
                </w:p>
                <w:p w14:paraId="15263C60" w14:textId="6D541455" w:rsidR="0058064B" w:rsidRPr="00DF52BD" w:rsidRDefault="0058064B">
                  <w:pPr>
                    <w:numPr>
                      <w:ilvl w:val="0"/>
                      <w:numId w:val="17"/>
                    </w:numPr>
                    <w:spacing w:line="276" w:lineRule="auto"/>
                    <w:ind w:left="714" w:hanging="357"/>
                    <w:jc w:val="both"/>
                    <w:rPr>
                      <w:rFonts w:ascii="Arial" w:hAnsi="Arial" w:cs="Arial"/>
                      <w:color w:val="000000"/>
                      <w:sz w:val="18"/>
                      <w:szCs w:val="18"/>
                    </w:rPr>
                  </w:pPr>
                  <w:r>
                    <w:rPr>
                      <w:rFonts w:ascii="Arial" w:hAnsi="Arial" w:cs="Arial"/>
                      <w:color w:val="000000"/>
                      <w:sz w:val="18"/>
                      <w:szCs w:val="18"/>
                    </w:rPr>
                    <w:t>na podlagi pooblastila naročnika organizirati in koordinirati izvedbo tehničnega pregleda objekta</w:t>
                  </w:r>
                  <w:r w:rsidR="005D07FC">
                    <w:rPr>
                      <w:rFonts w:ascii="Arial" w:hAnsi="Arial" w:cs="Arial"/>
                      <w:color w:val="000000"/>
                      <w:sz w:val="18"/>
                      <w:szCs w:val="18"/>
                    </w:rPr>
                    <w:t>;</w:t>
                  </w:r>
                </w:p>
                <w:p w14:paraId="5A75DA3F" w14:textId="0E2AD2C6" w:rsidR="001932A1" w:rsidRPr="00A75673" w:rsidRDefault="00A75673">
                  <w:pPr>
                    <w:numPr>
                      <w:ilvl w:val="0"/>
                      <w:numId w:val="17"/>
                    </w:numPr>
                    <w:jc w:val="both"/>
                    <w:rPr>
                      <w:rFonts w:ascii="Arial" w:hAnsi="Arial" w:cs="Arial"/>
                      <w:color w:val="000000"/>
                      <w:sz w:val="18"/>
                      <w:szCs w:val="18"/>
                    </w:rPr>
                  </w:pPr>
                  <w:r>
                    <w:rPr>
                      <w:rFonts w:ascii="Arial" w:hAnsi="Arial" w:cs="Arial"/>
                      <w:color w:val="000000"/>
                      <w:sz w:val="18"/>
                      <w:szCs w:val="18"/>
                    </w:rPr>
                    <w:t>po končanju vseh pogodbenih del po projektni dokumentaciji, do popolne funkcionalnosti zgrajeni objekt, predati naročniku</w:t>
                  </w:r>
                  <w:r w:rsidR="00D219AA">
                    <w:rPr>
                      <w:rFonts w:ascii="Arial" w:hAnsi="Arial" w:cs="Arial"/>
                      <w:color w:val="000000"/>
                      <w:sz w:val="18"/>
                      <w:szCs w:val="18"/>
                    </w:rPr>
                    <w:t>;</w:t>
                  </w:r>
                </w:p>
                <w:p w14:paraId="2D9D735B" w14:textId="77777777" w:rsidR="001932A1" w:rsidRDefault="001932A1">
                  <w:pPr>
                    <w:numPr>
                      <w:ilvl w:val="0"/>
                      <w:numId w:val="17"/>
                    </w:numPr>
                    <w:ind w:left="714" w:hanging="357"/>
                    <w:jc w:val="both"/>
                    <w:rPr>
                      <w:rFonts w:ascii="Arial" w:hAnsi="Arial" w:cs="Arial"/>
                      <w:color w:val="000000"/>
                      <w:sz w:val="18"/>
                      <w:szCs w:val="18"/>
                    </w:rPr>
                  </w:pPr>
                  <w:r>
                    <w:rPr>
                      <w:rFonts w:ascii="Arial" w:hAnsi="Arial" w:cs="Arial"/>
                      <w:color w:val="000000"/>
                      <w:sz w:val="18"/>
                      <w:szCs w:val="18"/>
                    </w:rPr>
                    <w:t>sodelovati z naročnikom do primopredaje, tekom pridobivanja potrebnih soglasij in dovoljenj ter v času garancijskih rokov</w:t>
                  </w:r>
                  <w:r w:rsidR="00D219AA">
                    <w:rPr>
                      <w:rFonts w:ascii="Arial" w:hAnsi="Arial" w:cs="Arial"/>
                      <w:color w:val="000000"/>
                      <w:sz w:val="18"/>
                      <w:szCs w:val="18"/>
                    </w:rPr>
                    <w:t xml:space="preserve"> in</w:t>
                  </w:r>
                </w:p>
                <w:p w14:paraId="764290E1" w14:textId="67A8BD9B" w:rsidR="00D219AA" w:rsidRDefault="00D219AA">
                  <w:pPr>
                    <w:numPr>
                      <w:ilvl w:val="0"/>
                      <w:numId w:val="17"/>
                    </w:numPr>
                    <w:ind w:left="714" w:hanging="357"/>
                    <w:jc w:val="both"/>
                    <w:rPr>
                      <w:rFonts w:ascii="Arial" w:hAnsi="Arial" w:cs="Arial"/>
                      <w:color w:val="000000"/>
                      <w:sz w:val="18"/>
                      <w:szCs w:val="18"/>
                    </w:rPr>
                  </w:pPr>
                  <w:r w:rsidRPr="00D219AA">
                    <w:rPr>
                      <w:rFonts w:ascii="Arial" w:hAnsi="Arial" w:cs="Arial"/>
                      <w:color w:val="000000"/>
                      <w:sz w:val="18"/>
                      <w:szCs w:val="18"/>
                    </w:rPr>
                    <w:t>izvesti vsa dela, dobaviti ves material, opremo ter zagotoviti vse storitve, ki so potrebne za popolno funkcionalnost in uporabo objekta skladno z njegovim namenom, ne glede na to, ali so posamezna dela ali materiali izrecno navedeni v popisu del, kadar predstavljajo običajen oziroma nujen del izvedbe skladno s projektno dokumentacijo, veljavnimi predpisi ali pravili stroke.</w:t>
                  </w:r>
                </w:p>
              </w:tc>
            </w:tr>
          </w:tbl>
          <w:p w14:paraId="4F878311" w14:textId="77777777" w:rsidR="007C1416" w:rsidRPr="007C1416" w:rsidRDefault="007C1416" w:rsidP="007C1416">
            <w:pPr>
              <w:spacing w:before="225" w:after="225"/>
              <w:jc w:val="both"/>
              <w:rPr>
                <w:rFonts w:ascii="Arial" w:hAnsi="Arial" w:cs="Arial"/>
                <w:color w:val="000000"/>
                <w:sz w:val="18"/>
                <w:szCs w:val="18"/>
              </w:rPr>
            </w:pPr>
            <w:r w:rsidRPr="007C1416">
              <w:rPr>
                <w:rFonts w:ascii="Arial" w:hAnsi="Arial" w:cs="Arial"/>
                <w:color w:val="000000"/>
                <w:sz w:val="18"/>
                <w:szCs w:val="18"/>
              </w:rPr>
              <w:t>Naročnik je skladno z veljavno zakonodajo s področja varstva okolja (ZVO-2, Uredba o odpadkih ter Uredba o ravnanju z odpadki, ki nastanejo pri gradbenih delih) izvorni povzročitelj gradbenih odpadkov, ki nastanejo pri izvajanju del po tej pogodbi.</w:t>
            </w:r>
          </w:p>
          <w:p w14:paraId="45BEF93B" w14:textId="77777777" w:rsidR="007C1416" w:rsidRPr="007C1416" w:rsidRDefault="007C1416" w:rsidP="007C1416">
            <w:pPr>
              <w:spacing w:before="225" w:after="225"/>
              <w:jc w:val="both"/>
              <w:rPr>
                <w:rFonts w:ascii="Arial" w:hAnsi="Arial" w:cs="Arial"/>
                <w:color w:val="000000"/>
                <w:sz w:val="18"/>
                <w:szCs w:val="18"/>
              </w:rPr>
            </w:pPr>
            <w:r w:rsidRPr="007C1416">
              <w:rPr>
                <w:rFonts w:ascii="Arial" w:hAnsi="Arial" w:cs="Arial"/>
                <w:color w:val="000000"/>
                <w:sz w:val="18"/>
                <w:szCs w:val="18"/>
              </w:rPr>
              <w:t>Izvajalec v celoti prevzema operativno, organizacijsko in strokovno odgovornost za zakonito ravnanje z vsemi odpadki, ki nastanejo pri izvajanju pogodbenih del, ne glede na to, ali jih povzroči sam ali njegovi podizvajalci.</w:t>
            </w:r>
          </w:p>
          <w:p w14:paraId="6265AF0A" w14:textId="77777777" w:rsidR="007C1416" w:rsidRPr="007C1416" w:rsidRDefault="007C1416" w:rsidP="007C1416">
            <w:pPr>
              <w:spacing w:before="225" w:after="225"/>
              <w:jc w:val="both"/>
              <w:rPr>
                <w:rFonts w:ascii="Arial" w:hAnsi="Arial" w:cs="Arial"/>
                <w:color w:val="000000"/>
                <w:sz w:val="18"/>
                <w:szCs w:val="18"/>
              </w:rPr>
            </w:pPr>
            <w:r w:rsidRPr="007C1416">
              <w:rPr>
                <w:rFonts w:ascii="Arial" w:hAnsi="Arial" w:cs="Arial"/>
                <w:color w:val="000000"/>
                <w:sz w:val="18"/>
                <w:szCs w:val="18"/>
              </w:rPr>
              <w:t>Izvajalec je dolžan zlasti:</w:t>
            </w:r>
          </w:p>
          <w:p w14:paraId="78B6AB8B" w14:textId="77777777" w:rsidR="007C1416" w:rsidRPr="00D7694C" w:rsidRDefault="007C1416">
            <w:pPr>
              <w:pStyle w:val="ListParagraph"/>
              <w:numPr>
                <w:ilvl w:val="0"/>
                <w:numId w:val="32"/>
              </w:numPr>
              <w:spacing w:before="225" w:after="225"/>
              <w:jc w:val="both"/>
              <w:rPr>
                <w:rFonts w:ascii="Arial" w:hAnsi="Arial" w:cs="Arial"/>
                <w:color w:val="000000"/>
                <w:sz w:val="18"/>
                <w:szCs w:val="18"/>
              </w:rPr>
            </w:pPr>
            <w:r w:rsidRPr="00D7694C">
              <w:rPr>
                <w:rFonts w:ascii="Arial" w:hAnsi="Arial" w:cs="Arial"/>
                <w:color w:val="000000"/>
                <w:sz w:val="18"/>
                <w:szCs w:val="18"/>
              </w:rPr>
              <w:t>zagotoviti ločeno zbiranje odpadkov po vrstah že na mestu nastanka,</w:t>
            </w:r>
          </w:p>
          <w:p w14:paraId="12DFF473" w14:textId="77777777" w:rsidR="007C1416" w:rsidRPr="00D7694C" w:rsidRDefault="007C1416">
            <w:pPr>
              <w:pStyle w:val="ListParagraph"/>
              <w:numPr>
                <w:ilvl w:val="0"/>
                <w:numId w:val="32"/>
              </w:numPr>
              <w:spacing w:before="225" w:after="225"/>
              <w:jc w:val="both"/>
              <w:rPr>
                <w:rFonts w:ascii="Arial" w:hAnsi="Arial" w:cs="Arial"/>
                <w:color w:val="000000"/>
                <w:sz w:val="18"/>
                <w:szCs w:val="18"/>
              </w:rPr>
            </w:pPr>
            <w:r w:rsidRPr="00D7694C">
              <w:rPr>
                <w:rFonts w:ascii="Arial" w:hAnsi="Arial" w:cs="Arial"/>
                <w:color w:val="000000"/>
                <w:sz w:val="18"/>
                <w:szCs w:val="18"/>
              </w:rPr>
              <w:t>zagotoviti varno začasno skladiščenje skladno s predpisi,</w:t>
            </w:r>
          </w:p>
          <w:p w14:paraId="34B1AA7B" w14:textId="77777777" w:rsidR="007C1416" w:rsidRPr="00D7694C" w:rsidRDefault="007C1416">
            <w:pPr>
              <w:pStyle w:val="ListParagraph"/>
              <w:numPr>
                <w:ilvl w:val="0"/>
                <w:numId w:val="32"/>
              </w:numPr>
              <w:spacing w:before="225" w:after="225"/>
              <w:jc w:val="both"/>
              <w:rPr>
                <w:rFonts w:ascii="Arial" w:hAnsi="Arial" w:cs="Arial"/>
                <w:color w:val="000000"/>
                <w:sz w:val="18"/>
                <w:szCs w:val="18"/>
              </w:rPr>
            </w:pPr>
            <w:r w:rsidRPr="00D7694C">
              <w:rPr>
                <w:rFonts w:ascii="Arial" w:hAnsi="Arial" w:cs="Arial"/>
                <w:color w:val="000000"/>
                <w:sz w:val="18"/>
                <w:szCs w:val="18"/>
              </w:rPr>
              <w:t>zagotoviti oddajo odpadkov izključno pooblaščenim zbiralcem ali predelovalcem,</w:t>
            </w:r>
          </w:p>
          <w:p w14:paraId="1EE60E32" w14:textId="77777777" w:rsidR="007C1416" w:rsidRPr="00D7694C" w:rsidRDefault="007C1416">
            <w:pPr>
              <w:pStyle w:val="ListParagraph"/>
              <w:numPr>
                <w:ilvl w:val="0"/>
                <w:numId w:val="32"/>
              </w:numPr>
              <w:spacing w:before="225" w:after="225"/>
              <w:jc w:val="both"/>
              <w:rPr>
                <w:rFonts w:ascii="Arial" w:hAnsi="Arial" w:cs="Arial"/>
                <w:color w:val="000000"/>
                <w:sz w:val="18"/>
                <w:szCs w:val="18"/>
              </w:rPr>
            </w:pPr>
            <w:r w:rsidRPr="00D7694C">
              <w:rPr>
                <w:rFonts w:ascii="Arial" w:hAnsi="Arial" w:cs="Arial"/>
                <w:color w:val="000000"/>
                <w:sz w:val="18"/>
                <w:szCs w:val="18"/>
              </w:rPr>
              <w:t>zagotoviti, da se nevarni odpadki obravnavajo skladno s posebnimi predpisi,</w:t>
            </w:r>
          </w:p>
          <w:p w14:paraId="7ABB6203" w14:textId="77777777" w:rsidR="007C1416" w:rsidRPr="00D7694C" w:rsidRDefault="007C1416">
            <w:pPr>
              <w:pStyle w:val="ListParagraph"/>
              <w:numPr>
                <w:ilvl w:val="0"/>
                <w:numId w:val="32"/>
              </w:numPr>
              <w:spacing w:before="225" w:after="225"/>
              <w:jc w:val="both"/>
              <w:rPr>
                <w:rFonts w:ascii="Arial" w:hAnsi="Arial" w:cs="Arial"/>
                <w:color w:val="000000"/>
                <w:sz w:val="18"/>
                <w:szCs w:val="18"/>
              </w:rPr>
            </w:pPr>
            <w:r w:rsidRPr="00D7694C">
              <w:rPr>
                <w:rFonts w:ascii="Arial" w:hAnsi="Arial" w:cs="Arial"/>
                <w:color w:val="000000"/>
                <w:sz w:val="18"/>
                <w:szCs w:val="18"/>
              </w:rPr>
              <w:t>voditi vse predpisane evidence,</w:t>
            </w:r>
          </w:p>
          <w:p w14:paraId="01AC02BB" w14:textId="77777777" w:rsidR="007C1416" w:rsidRPr="00D7694C" w:rsidRDefault="007C1416">
            <w:pPr>
              <w:pStyle w:val="ListParagraph"/>
              <w:numPr>
                <w:ilvl w:val="0"/>
                <w:numId w:val="32"/>
              </w:numPr>
              <w:spacing w:before="225" w:after="225"/>
              <w:jc w:val="both"/>
              <w:rPr>
                <w:rFonts w:ascii="Arial" w:hAnsi="Arial" w:cs="Arial"/>
                <w:color w:val="000000"/>
                <w:sz w:val="18"/>
                <w:szCs w:val="18"/>
              </w:rPr>
            </w:pPr>
            <w:r w:rsidRPr="00D7694C">
              <w:rPr>
                <w:rFonts w:ascii="Arial" w:hAnsi="Arial" w:cs="Arial"/>
                <w:color w:val="000000"/>
                <w:sz w:val="18"/>
                <w:szCs w:val="18"/>
              </w:rPr>
              <w:t>zagotoviti sledljivost toka odpadkov od nastanka do končne obdelave,</w:t>
            </w:r>
          </w:p>
          <w:p w14:paraId="3EF17A27" w14:textId="77777777" w:rsidR="007C1416" w:rsidRPr="00D7694C" w:rsidRDefault="007C1416">
            <w:pPr>
              <w:pStyle w:val="ListParagraph"/>
              <w:numPr>
                <w:ilvl w:val="0"/>
                <w:numId w:val="32"/>
              </w:numPr>
              <w:spacing w:before="225" w:after="225"/>
              <w:jc w:val="both"/>
              <w:rPr>
                <w:rFonts w:ascii="Arial" w:hAnsi="Arial" w:cs="Arial"/>
                <w:color w:val="000000"/>
                <w:sz w:val="18"/>
                <w:szCs w:val="18"/>
              </w:rPr>
            </w:pPr>
            <w:r w:rsidRPr="00D7694C">
              <w:rPr>
                <w:rFonts w:ascii="Arial" w:hAnsi="Arial" w:cs="Arial"/>
                <w:color w:val="000000"/>
                <w:sz w:val="18"/>
                <w:szCs w:val="18"/>
              </w:rPr>
              <w:t>naročniku mesečno oziroma ob vsaki situaciji predložiti dokazila o oddaji odpadkov.</w:t>
            </w:r>
          </w:p>
          <w:p w14:paraId="6AE02F32" w14:textId="1CC7A792" w:rsidR="007C1416" w:rsidRPr="007C1416" w:rsidRDefault="007C1416" w:rsidP="007C1416">
            <w:pPr>
              <w:spacing w:before="225" w:after="225"/>
              <w:jc w:val="both"/>
              <w:rPr>
                <w:rFonts w:ascii="Arial" w:hAnsi="Arial" w:cs="Arial"/>
                <w:color w:val="000000"/>
                <w:sz w:val="18"/>
                <w:szCs w:val="18"/>
              </w:rPr>
            </w:pPr>
            <w:r w:rsidRPr="007C1416">
              <w:rPr>
                <w:rFonts w:ascii="Arial" w:hAnsi="Arial" w:cs="Arial"/>
                <w:color w:val="000000"/>
                <w:sz w:val="18"/>
                <w:szCs w:val="18"/>
              </w:rPr>
              <w:t xml:space="preserve"> Naročnik s to pogodbo izrecno in nepreklicno pooblašča izvajalca, da v njegovem imenu in za njegov račun:</w:t>
            </w:r>
          </w:p>
          <w:p w14:paraId="767D7CFC" w14:textId="77777777" w:rsidR="007C1416" w:rsidRPr="00D7694C" w:rsidRDefault="007C1416">
            <w:pPr>
              <w:pStyle w:val="ListParagraph"/>
              <w:numPr>
                <w:ilvl w:val="0"/>
                <w:numId w:val="33"/>
              </w:numPr>
              <w:spacing w:before="225" w:after="225"/>
              <w:jc w:val="both"/>
              <w:rPr>
                <w:rFonts w:ascii="Arial" w:hAnsi="Arial" w:cs="Arial"/>
                <w:color w:val="000000"/>
                <w:sz w:val="18"/>
                <w:szCs w:val="18"/>
              </w:rPr>
            </w:pPr>
            <w:r w:rsidRPr="00D7694C">
              <w:rPr>
                <w:rFonts w:ascii="Arial" w:hAnsi="Arial" w:cs="Arial"/>
                <w:color w:val="000000"/>
                <w:sz w:val="18"/>
                <w:szCs w:val="18"/>
              </w:rPr>
              <w:t>izpolnjuje, potrjuje in podpisuje evidenčne liste,</w:t>
            </w:r>
          </w:p>
          <w:p w14:paraId="4730BB72" w14:textId="77777777" w:rsidR="007C1416" w:rsidRPr="00D7694C" w:rsidRDefault="007C1416">
            <w:pPr>
              <w:pStyle w:val="ListParagraph"/>
              <w:numPr>
                <w:ilvl w:val="0"/>
                <w:numId w:val="33"/>
              </w:numPr>
              <w:spacing w:before="225" w:after="225"/>
              <w:jc w:val="both"/>
              <w:rPr>
                <w:rFonts w:ascii="Arial" w:hAnsi="Arial" w:cs="Arial"/>
                <w:color w:val="000000"/>
                <w:sz w:val="18"/>
                <w:szCs w:val="18"/>
              </w:rPr>
            </w:pPr>
            <w:r w:rsidRPr="00D7694C">
              <w:rPr>
                <w:rFonts w:ascii="Arial" w:hAnsi="Arial" w:cs="Arial"/>
                <w:color w:val="000000"/>
                <w:sz w:val="18"/>
                <w:szCs w:val="18"/>
              </w:rPr>
              <w:t>opravlja vse vnose, prijave in poročanja v informacijski sistem za ravnanje z odpadki ter druge uradne evidence,</w:t>
            </w:r>
          </w:p>
          <w:p w14:paraId="3393CD78" w14:textId="77777777" w:rsidR="007C1416" w:rsidRPr="00D7694C" w:rsidRDefault="007C1416">
            <w:pPr>
              <w:pStyle w:val="ListParagraph"/>
              <w:numPr>
                <w:ilvl w:val="0"/>
                <w:numId w:val="33"/>
              </w:numPr>
              <w:spacing w:before="225" w:after="225"/>
              <w:jc w:val="both"/>
              <w:rPr>
                <w:rFonts w:ascii="Arial" w:hAnsi="Arial" w:cs="Arial"/>
                <w:color w:val="000000"/>
                <w:sz w:val="18"/>
                <w:szCs w:val="18"/>
              </w:rPr>
            </w:pPr>
            <w:r w:rsidRPr="00D7694C">
              <w:rPr>
                <w:rFonts w:ascii="Arial" w:hAnsi="Arial" w:cs="Arial"/>
                <w:color w:val="000000"/>
                <w:sz w:val="18"/>
                <w:szCs w:val="18"/>
              </w:rPr>
              <w:t>komunicira s pristojnimi organi, inšpekcijskimi službami ter izvajalci javnih služb ravnanja z odpadki,</w:t>
            </w:r>
          </w:p>
          <w:p w14:paraId="483E5241" w14:textId="77777777" w:rsidR="007C1416" w:rsidRPr="00D7694C" w:rsidRDefault="007C1416">
            <w:pPr>
              <w:pStyle w:val="ListParagraph"/>
              <w:numPr>
                <w:ilvl w:val="0"/>
                <w:numId w:val="33"/>
              </w:numPr>
              <w:spacing w:before="225" w:after="225"/>
              <w:jc w:val="both"/>
              <w:rPr>
                <w:rFonts w:ascii="Arial" w:hAnsi="Arial" w:cs="Arial"/>
                <w:color w:val="000000"/>
                <w:sz w:val="18"/>
                <w:szCs w:val="18"/>
              </w:rPr>
            </w:pPr>
            <w:r w:rsidRPr="00D7694C">
              <w:rPr>
                <w:rFonts w:ascii="Arial" w:hAnsi="Arial" w:cs="Arial"/>
                <w:color w:val="000000"/>
                <w:sz w:val="18"/>
                <w:szCs w:val="18"/>
              </w:rPr>
              <w:t>izvaja vse potrebne postopke za zagotovitev zakonitosti ravnanja z odpadki.</w:t>
            </w:r>
          </w:p>
          <w:p w14:paraId="6E5C761B" w14:textId="0C43D441" w:rsidR="007C1416" w:rsidRPr="007C1416" w:rsidRDefault="007C1416" w:rsidP="007C1416">
            <w:pPr>
              <w:spacing w:before="225" w:after="225"/>
              <w:jc w:val="both"/>
              <w:rPr>
                <w:rFonts w:ascii="Arial" w:hAnsi="Arial" w:cs="Arial"/>
                <w:color w:val="000000"/>
                <w:sz w:val="18"/>
                <w:szCs w:val="18"/>
              </w:rPr>
            </w:pPr>
            <w:r w:rsidRPr="007C1416">
              <w:rPr>
                <w:rFonts w:ascii="Arial" w:hAnsi="Arial" w:cs="Arial"/>
                <w:color w:val="000000"/>
                <w:sz w:val="18"/>
                <w:szCs w:val="18"/>
              </w:rPr>
              <w:t>Izvajalec jamči za popolnost, točnost in pravočasnost vseh evidenc, prijav in poročil. V primeru nepravilnosti, glob, upravnih ukrepov, finančnih korekcij ali drugih posledic, ki bi nastale zaradi ravnanja izvajalca ali njegovih podizvajalcev, je izvajalec dolžan naročniku povrniti vso neposredno in posredno škodo, vključno z:</w:t>
            </w:r>
          </w:p>
          <w:p w14:paraId="6B7569FE" w14:textId="77777777" w:rsidR="007C1416" w:rsidRPr="00D7694C" w:rsidRDefault="007C1416">
            <w:pPr>
              <w:pStyle w:val="ListParagraph"/>
              <w:numPr>
                <w:ilvl w:val="0"/>
                <w:numId w:val="34"/>
              </w:numPr>
              <w:spacing w:before="225" w:after="225"/>
              <w:jc w:val="both"/>
              <w:rPr>
                <w:rFonts w:ascii="Arial" w:hAnsi="Arial" w:cs="Arial"/>
                <w:color w:val="000000"/>
                <w:sz w:val="18"/>
                <w:szCs w:val="18"/>
              </w:rPr>
            </w:pPr>
            <w:r w:rsidRPr="00D7694C">
              <w:rPr>
                <w:rFonts w:ascii="Arial" w:hAnsi="Arial" w:cs="Arial"/>
                <w:color w:val="000000"/>
                <w:sz w:val="18"/>
                <w:szCs w:val="18"/>
              </w:rPr>
              <w:t>globami in kaznimi,</w:t>
            </w:r>
          </w:p>
          <w:p w14:paraId="1270290A" w14:textId="77777777" w:rsidR="007C1416" w:rsidRPr="00D7694C" w:rsidRDefault="007C1416">
            <w:pPr>
              <w:pStyle w:val="ListParagraph"/>
              <w:numPr>
                <w:ilvl w:val="0"/>
                <w:numId w:val="34"/>
              </w:numPr>
              <w:spacing w:before="225" w:after="225"/>
              <w:jc w:val="both"/>
              <w:rPr>
                <w:rFonts w:ascii="Arial" w:hAnsi="Arial" w:cs="Arial"/>
                <w:color w:val="000000"/>
                <w:sz w:val="18"/>
                <w:szCs w:val="18"/>
              </w:rPr>
            </w:pPr>
            <w:r w:rsidRPr="00D7694C">
              <w:rPr>
                <w:rFonts w:ascii="Arial" w:hAnsi="Arial" w:cs="Arial"/>
                <w:color w:val="000000"/>
                <w:sz w:val="18"/>
                <w:szCs w:val="18"/>
              </w:rPr>
              <w:t>stroški postopkov,</w:t>
            </w:r>
          </w:p>
          <w:p w14:paraId="73E33088" w14:textId="77777777" w:rsidR="007C1416" w:rsidRPr="00D7694C" w:rsidRDefault="007C1416">
            <w:pPr>
              <w:pStyle w:val="ListParagraph"/>
              <w:numPr>
                <w:ilvl w:val="0"/>
                <w:numId w:val="34"/>
              </w:numPr>
              <w:spacing w:before="225" w:after="225"/>
              <w:jc w:val="both"/>
              <w:rPr>
                <w:rFonts w:ascii="Arial" w:hAnsi="Arial" w:cs="Arial"/>
                <w:color w:val="000000"/>
                <w:sz w:val="18"/>
                <w:szCs w:val="18"/>
              </w:rPr>
            </w:pPr>
            <w:r w:rsidRPr="00D7694C">
              <w:rPr>
                <w:rFonts w:ascii="Arial" w:hAnsi="Arial" w:cs="Arial"/>
                <w:color w:val="000000"/>
                <w:sz w:val="18"/>
                <w:szCs w:val="18"/>
              </w:rPr>
              <w:t>stroški sanacije,</w:t>
            </w:r>
          </w:p>
          <w:p w14:paraId="6DC9D1AE" w14:textId="77777777" w:rsidR="007C1416" w:rsidRPr="00D7694C" w:rsidRDefault="007C1416">
            <w:pPr>
              <w:pStyle w:val="ListParagraph"/>
              <w:numPr>
                <w:ilvl w:val="0"/>
                <w:numId w:val="34"/>
              </w:numPr>
              <w:spacing w:before="225" w:after="225"/>
              <w:jc w:val="both"/>
              <w:rPr>
                <w:rFonts w:ascii="Arial" w:hAnsi="Arial" w:cs="Arial"/>
                <w:color w:val="000000"/>
                <w:sz w:val="18"/>
                <w:szCs w:val="18"/>
              </w:rPr>
            </w:pPr>
            <w:r w:rsidRPr="00D7694C">
              <w:rPr>
                <w:rFonts w:ascii="Arial" w:hAnsi="Arial" w:cs="Arial"/>
                <w:color w:val="000000"/>
                <w:sz w:val="18"/>
                <w:szCs w:val="18"/>
              </w:rPr>
              <w:t>morebitnimi finančnimi korekcijami iz naslova sofinanciranja.</w:t>
            </w:r>
          </w:p>
          <w:p w14:paraId="3DC363CC" w14:textId="1D40313B" w:rsidR="007C1416" w:rsidRPr="007C1416" w:rsidRDefault="007C1416" w:rsidP="007C1416">
            <w:pPr>
              <w:spacing w:before="225" w:after="225"/>
              <w:jc w:val="both"/>
              <w:rPr>
                <w:rFonts w:ascii="Arial" w:hAnsi="Arial" w:cs="Arial"/>
                <w:color w:val="000000"/>
                <w:sz w:val="18"/>
                <w:szCs w:val="18"/>
              </w:rPr>
            </w:pPr>
            <w:r w:rsidRPr="007C1416">
              <w:rPr>
                <w:rFonts w:ascii="Arial" w:hAnsi="Arial" w:cs="Arial"/>
                <w:color w:val="000000"/>
                <w:sz w:val="18"/>
                <w:szCs w:val="18"/>
              </w:rPr>
              <w:t>Izvajalec je dolžan zagotoviti, da vse obveznosti iz tega člena pogodbe zavezujejo tudi njegove podizvajalce. Izvajalec odgovarja za njihova ravnanja kot za svoja lastna.</w:t>
            </w:r>
          </w:p>
          <w:p w14:paraId="61E05B21" w14:textId="07444A68" w:rsidR="007C1416" w:rsidRDefault="007C1416" w:rsidP="007C1416">
            <w:pPr>
              <w:spacing w:before="225" w:after="225"/>
              <w:jc w:val="both"/>
              <w:rPr>
                <w:rFonts w:ascii="Arial" w:hAnsi="Arial" w:cs="Arial"/>
                <w:color w:val="000000"/>
                <w:sz w:val="18"/>
                <w:szCs w:val="18"/>
              </w:rPr>
            </w:pPr>
            <w:r w:rsidRPr="007C1416">
              <w:rPr>
                <w:rFonts w:ascii="Arial" w:hAnsi="Arial" w:cs="Arial"/>
                <w:color w:val="000000"/>
                <w:sz w:val="18"/>
                <w:szCs w:val="18"/>
              </w:rPr>
              <w:t>Ravnanje z odpadki predstavlja bistveno pogodbeno obveznost. V primeru hujših ali ponavljajočih se kršitev ima naročnik pravico odstopiti od pogodbe ter uveljavljati vso nastalo škodo.</w:t>
            </w:r>
          </w:p>
          <w:p w14:paraId="7BF71ECD" w14:textId="5D78ACE5" w:rsidR="008C6CFC" w:rsidRDefault="001932A1">
            <w:pPr>
              <w:spacing w:before="225" w:after="225"/>
              <w:jc w:val="both"/>
            </w:pPr>
            <w:r>
              <w:rPr>
                <w:rFonts w:ascii="Arial" w:hAnsi="Arial" w:cs="Arial"/>
                <w:color w:val="000000"/>
                <w:sz w:val="18"/>
                <w:szCs w:val="18"/>
              </w:rPr>
              <w:lastRenderedPageBreak/>
              <w:t>Izvajalec mora zagotoviti tudi izdelavo in postavitev gradbiščnih</w:t>
            </w:r>
            <w:r w:rsidR="005D07FC">
              <w:rPr>
                <w:rFonts w:ascii="Arial" w:hAnsi="Arial" w:cs="Arial"/>
                <w:color w:val="000000"/>
                <w:sz w:val="18"/>
                <w:szCs w:val="18"/>
              </w:rPr>
              <w:t>, sofinancerskih in</w:t>
            </w:r>
            <w:r>
              <w:rPr>
                <w:rFonts w:ascii="Arial" w:hAnsi="Arial" w:cs="Arial"/>
                <w:color w:val="000000"/>
                <w:sz w:val="18"/>
                <w:szCs w:val="18"/>
              </w:rPr>
              <w:t xml:space="preserve"> razlagalnih tabel skladno z zakonodajo, ki velja v trenutku izvajanja del ter skladno z zahtevami sofinancerja.</w:t>
            </w:r>
          </w:p>
        </w:tc>
      </w:tr>
    </w:tbl>
    <w:p w14:paraId="1EBECD72" w14:textId="497E3DDF" w:rsidR="008C6CFC" w:rsidRDefault="006D32A1" w:rsidP="00FB06D2">
      <w:pPr>
        <w:spacing w:before="120" w:after="120" w:line="240" w:lineRule="auto"/>
        <w:jc w:val="both"/>
      </w:pPr>
      <w:r>
        <w:rPr>
          <w:rFonts w:ascii="Arial" w:hAnsi="Arial" w:cs="Arial"/>
          <w:b/>
          <w:bCs/>
          <w:color w:val="000000"/>
          <w:sz w:val="18"/>
          <w:szCs w:val="18"/>
        </w:rPr>
        <w:lastRenderedPageBreak/>
        <w:t>VII. STROKOVNI NADZOR</w:t>
      </w:r>
    </w:p>
    <w:p w14:paraId="18DC5141" w14:textId="43327641" w:rsidR="008C6CFC" w:rsidRDefault="006D32A1">
      <w:pPr>
        <w:spacing w:after="0" w:line="240" w:lineRule="auto"/>
        <w:jc w:val="center"/>
      </w:pPr>
      <w:r>
        <w:rPr>
          <w:rFonts w:ascii="Arial" w:hAnsi="Arial" w:cs="Arial"/>
          <w:b/>
          <w:bCs/>
          <w:color w:val="000000"/>
          <w:sz w:val="18"/>
          <w:szCs w:val="18"/>
        </w:rPr>
        <w:t>1</w:t>
      </w:r>
      <w:r w:rsidR="00841F8B">
        <w:rPr>
          <w:rFonts w:ascii="Arial" w:hAnsi="Arial" w:cs="Arial"/>
          <w:b/>
          <w:bCs/>
          <w:color w:val="000000"/>
          <w:sz w:val="18"/>
          <w:szCs w:val="18"/>
        </w:rPr>
        <w:t>4</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8C6CFC" w14:paraId="6DE46A58" w14:textId="77777777">
        <w:tc>
          <w:tcPr>
            <w:tcW w:w="0" w:type="auto"/>
            <w:tcMar>
              <w:top w:w="0" w:type="auto"/>
              <w:bottom w:w="0" w:type="auto"/>
            </w:tcMar>
          </w:tcPr>
          <w:p w14:paraId="08FCDEA0" w14:textId="6C12FE0B" w:rsidR="008C6CFC" w:rsidRDefault="006D32A1">
            <w:pPr>
              <w:spacing w:before="225" w:after="225"/>
              <w:jc w:val="both"/>
            </w:pPr>
            <w:r>
              <w:rPr>
                <w:rFonts w:ascii="Arial" w:hAnsi="Arial" w:cs="Arial"/>
                <w:color w:val="000000"/>
                <w:sz w:val="18"/>
                <w:szCs w:val="18"/>
              </w:rPr>
              <w:t>Naročnik imenuje za nadzornika __________________</w:t>
            </w:r>
            <w:r w:rsidR="00306EED">
              <w:rPr>
                <w:rFonts w:cs="Arial"/>
                <w:color w:val="000000"/>
                <w:sz w:val="18"/>
                <w:szCs w:val="18"/>
              </w:rPr>
              <w:t xml:space="preserve">, </w:t>
            </w:r>
            <w:r>
              <w:rPr>
                <w:rFonts w:ascii="Arial" w:hAnsi="Arial" w:cs="Arial"/>
                <w:color w:val="000000"/>
                <w:sz w:val="18"/>
                <w:szCs w:val="18"/>
              </w:rPr>
              <w:t>ki ga na gradbišču zastopa:</w:t>
            </w:r>
            <w:r w:rsidR="00306EED">
              <w:rPr>
                <w:rFonts w:cs="Arial"/>
                <w:color w:val="000000"/>
                <w:sz w:val="18"/>
                <w:szCs w:val="18"/>
              </w:rPr>
              <w:t xml:space="preserve"> </w:t>
            </w:r>
            <w:r>
              <w:rPr>
                <w:rFonts w:ascii="Arial" w:hAnsi="Arial" w:cs="Arial"/>
                <w:color w:val="000000"/>
                <w:sz w:val="18"/>
                <w:szCs w:val="18"/>
              </w:rPr>
              <w:t>_____________________</w:t>
            </w:r>
          </w:p>
          <w:p w14:paraId="67F54C7B" w14:textId="77777777" w:rsidR="008C6CFC" w:rsidRDefault="006D32A1">
            <w:pPr>
              <w:spacing w:before="225" w:after="225"/>
              <w:jc w:val="both"/>
            </w:pPr>
            <w:r>
              <w:rPr>
                <w:rFonts w:ascii="Arial" w:hAnsi="Arial" w:cs="Arial"/>
                <w:color w:val="000000"/>
                <w:sz w:val="18"/>
                <w:szCs w:val="18"/>
              </w:rPr>
              <w:t>Za naročnikovega pooblaščenca in skrbnika te pogodbe imenuje ______________________.</w:t>
            </w:r>
          </w:p>
          <w:p w14:paraId="4883F8E7" w14:textId="77777777" w:rsidR="008C6CFC" w:rsidRDefault="006D32A1">
            <w:pPr>
              <w:spacing w:before="225" w:after="225"/>
              <w:jc w:val="both"/>
            </w:pPr>
            <w:r>
              <w:rPr>
                <w:rFonts w:ascii="Arial" w:hAnsi="Arial" w:cs="Arial"/>
                <w:color w:val="000000"/>
                <w:sz w:val="18"/>
                <w:szCs w:val="18"/>
              </w:rPr>
              <w:t>Nadzorni organ ima pooblastilo naročnika, da v njegovem imenu nadzoruje izvedbo del.</w:t>
            </w:r>
          </w:p>
          <w:p w14:paraId="09F0972E" w14:textId="77777777" w:rsidR="008C6CFC" w:rsidRDefault="006D32A1">
            <w:pPr>
              <w:spacing w:before="225" w:after="225"/>
              <w:jc w:val="both"/>
            </w:pPr>
            <w:r>
              <w:rPr>
                <w:rFonts w:ascii="Arial" w:hAnsi="Arial" w:cs="Arial"/>
                <w:color w:val="000000"/>
                <w:sz w:val="18"/>
                <w:szCs w:val="18"/>
              </w:rPr>
              <w:t>Nadzorni organ bo gradbeni dnevnik in knjigo obračunskih izmer, kadar je ta zahtevana, pregledoval in potrjeval sproti in veljavno sprejemal obvestila in odločitve izvajalca ter obveščal naročnika.</w:t>
            </w:r>
          </w:p>
        </w:tc>
      </w:tr>
    </w:tbl>
    <w:p w14:paraId="6ED0995E" w14:textId="01196BF5" w:rsidR="008C6CFC" w:rsidRDefault="00841F8B" w:rsidP="00FB06D2">
      <w:pPr>
        <w:spacing w:before="120" w:after="120" w:line="240" w:lineRule="auto"/>
        <w:jc w:val="both"/>
      </w:pPr>
      <w:r>
        <w:rPr>
          <w:rFonts w:ascii="Arial" w:hAnsi="Arial" w:cs="Arial"/>
          <w:b/>
          <w:bCs/>
          <w:color w:val="000000"/>
          <w:sz w:val="18"/>
          <w:szCs w:val="18"/>
        </w:rPr>
        <w:t>VIII</w:t>
      </w:r>
      <w:r w:rsidR="006D32A1">
        <w:rPr>
          <w:rFonts w:ascii="Arial" w:hAnsi="Arial" w:cs="Arial"/>
          <w:b/>
          <w:bCs/>
          <w:color w:val="000000"/>
          <w:sz w:val="18"/>
          <w:szCs w:val="18"/>
        </w:rPr>
        <w:t>. VODSTVO GRADBIŠČA</w:t>
      </w:r>
    </w:p>
    <w:p w14:paraId="53989E76" w14:textId="477248FA" w:rsidR="008C6CFC" w:rsidRDefault="006D32A1">
      <w:pPr>
        <w:spacing w:after="0" w:line="240" w:lineRule="auto"/>
        <w:jc w:val="center"/>
      </w:pPr>
      <w:r>
        <w:rPr>
          <w:rFonts w:ascii="Arial" w:hAnsi="Arial" w:cs="Arial"/>
          <w:b/>
          <w:bCs/>
          <w:color w:val="000000"/>
          <w:sz w:val="18"/>
          <w:szCs w:val="18"/>
        </w:rPr>
        <w:t>1</w:t>
      </w:r>
      <w:r w:rsidR="00841F8B">
        <w:rPr>
          <w:rFonts w:ascii="Arial" w:hAnsi="Arial" w:cs="Arial"/>
          <w:b/>
          <w:bCs/>
          <w:color w:val="000000"/>
          <w:sz w:val="18"/>
          <w:szCs w:val="18"/>
        </w:rPr>
        <w:t>5</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8C6CFC" w14:paraId="12A092CA" w14:textId="77777777">
        <w:tc>
          <w:tcPr>
            <w:tcW w:w="0" w:type="auto"/>
            <w:tcMar>
              <w:top w:w="0" w:type="auto"/>
              <w:bottom w:w="0" w:type="auto"/>
            </w:tcMar>
          </w:tcPr>
          <w:p w14:paraId="210403B0" w14:textId="77777777" w:rsidR="008C6CFC" w:rsidRDefault="006D32A1">
            <w:pPr>
              <w:spacing w:before="225" w:after="225"/>
              <w:jc w:val="both"/>
            </w:pPr>
            <w:r>
              <w:rPr>
                <w:rFonts w:ascii="Arial" w:hAnsi="Arial" w:cs="Arial"/>
                <w:color w:val="000000"/>
                <w:sz w:val="18"/>
                <w:szCs w:val="18"/>
              </w:rPr>
              <w:t>Izvajalec za svojega pooblaščenca (zastopnika) po tej pogodbi imenuje _______________________, ki ga na gradbišču zastopa kot vodja gradnje.</w:t>
            </w:r>
          </w:p>
          <w:p w14:paraId="320E4337" w14:textId="77777777" w:rsidR="008C6CFC" w:rsidRDefault="006D32A1">
            <w:pPr>
              <w:spacing w:before="225" w:after="225"/>
              <w:jc w:val="both"/>
            </w:pPr>
            <w:r>
              <w:rPr>
                <w:rFonts w:ascii="Arial" w:hAnsi="Arial" w:cs="Arial"/>
                <w:color w:val="000000"/>
                <w:sz w:val="18"/>
                <w:szCs w:val="18"/>
              </w:rPr>
              <w:t>Vodstvo gradbišča bo skrbelo, da bo gradbiščna dokumentacija tekoče vodena in stalno na razpolago naročniku in nadzornemu organu ter veljavno spremljalo njihova obvestila.</w:t>
            </w:r>
          </w:p>
          <w:p w14:paraId="68356B5F" w14:textId="2FA8CC6E" w:rsidR="008C6CFC" w:rsidRDefault="006D32A1">
            <w:pPr>
              <w:spacing w:before="225" w:after="225"/>
              <w:jc w:val="both"/>
            </w:pPr>
            <w:r>
              <w:rPr>
                <w:rFonts w:ascii="Arial" w:hAnsi="Arial" w:cs="Arial"/>
                <w:color w:val="000000"/>
                <w:sz w:val="18"/>
                <w:szCs w:val="18"/>
              </w:rPr>
              <w:t>Izvajalec mora poskrbeti z odločbo za imenovanje in določitev vodij posameznih del ter o tem pisno seznaniti naročnika v roku 8 dni od podpisa pogodbe.</w:t>
            </w:r>
          </w:p>
          <w:p w14:paraId="646505E8" w14:textId="77777777" w:rsidR="008C6CFC" w:rsidRDefault="006D32A1">
            <w:pPr>
              <w:spacing w:before="225" w:after="225"/>
              <w:jc w:val="both"/>
            </w:pPr>
            <w:r>
              <w:rPr>
                <w:rFonts w:ascii="Arial" w:hAnsi="Arial" w:cs="Arial"/>
                <w:color w:val="000000"/>
                <w:sz w:val="18"/>
                <w:szCs w:val="18"/>
              </w:rPr>
              <w:t>Izvajalec ne sme zamenjati vodje gradnje brez predhodnega soglasja naročnika.</w:t>
            </w:r>
          </w:p>
        </w:tc>
      </w:tr>
    </w:tbl>
    <w:p w14:paraId="352C0C60" w14:textId="066683FA" w:rsidR="008C6CFC" w:rsidRDefault="00841F8B" w:rsidP="00FB06D2">
      <w:pPr>
        <w:spacing w:before="120" w:after="120" w:line="240" w:lineRule="auto"/>
        <w:jc w:val="both"/>
      </w:pPr>
      <w:r>
        <w:rPr>
          <w:rFonts w:ascii="Arial" w:hAnsi="Arial" w:cs="Arial"/>
          <w:b/>
          <w:bCs/>
          <w:color w:val="000000"/>
          <w:sz w:val="18"/>
          <w:szCs w:val="18"/>
        </w:rPr>
        <w:t>I</w:t>
      </w:r>
      <w:r w:rsidR="006D32A1">
        <w:rPr>
          <w:rFonts w:ascii="Arial" w:hAnsi="Arial" w:cs="Arial"/>
          <w:b/>
          <w:bCs/>
          <w:color w:val="000000"/>
          <w:sz w:val="18"/>
          <w:szCs w:val="18"/>
        </w:rPr>
        <w:t>X. PRAVICE POGODBENIH STRANK</w:t>
      </w:r>
    </w:p>
    <w:p w14:paraId="75E3932B" w14:textId="61FD840E" w:rsidR="008C6CFC" w:rsidRDefault="006D32A1">
      <w:pPr>
        <w:spacing w:after="0" w:line="240" w:lineRule="auto"/>
        <w:jc w:val="center"/>
      </w:pPr>
      <w:r>
        <w:rPr>
          <w:rFonts w:ascii="Arial" w:hAnsi="Arial" w:cs="Arial"/>
          <w:b/>
          <w:bCs/>
          <w:color w:val="000000"/>
          <w:sz w:val="18"/>
          <w:szCs w:val="18"/>
        </w:rPr>
        <w:t>1</w:t>
      </w:r>
      <w:r w:rsidR="00841F8B">
        <w:rPr>
          <w:rFonts w:ascii="Arial" w:hAnsi="Arial" w:cs="Arial"/>
          <w:b/>
          <w:bCs/>
          <w:color w:val="000000"/>
          <w:sz w:val="18"/>
          <w:szCs w:val="18"/>
        </w:rPr>
        <w:t>6</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8C6CFC" w14:paraId="71B4002B" w14:textId="77777777">
        <w:tc>
          <w:tcPr>
            <w:tcW w:w="0" w:type="auto"/>
            <w:tcMar>
              <w:top w:w="0" w:type="auto"/>
              <w:bottom w:w="0" w:type="auto"/>
            </w:tcMar>
          </w:tcPr>
          <w:p w14:paraId="3691BFB9" w14:textId="77777777" w:rsidR="008C6CFC" w:rsidRDefault="006D32A1">
            <w:pPr>
              <w:spacing w:before="225" w:after="225"/>
              <w:jc w:val="both"/>
            </w:pPr>
            <w:r>
              <w:rPr>
                <w:rFonts w:ascii="Arial" w:hAnsi="Arial" w:cs="Arial"/>
                <w:color w:val="000000"/>
                <w:sz w:val="18"/>
                <w:szCs w:val="18"/>
              </w:rPr>
              <w:t>Če naročnik ugotovi, da uporabljen material ne ustreza tehničnim predpisom, ga lahko zavrne in prepove njegovo uporabo. V primeru spora o kvaliteti je veljaven izvid Zavoda za gradbeništvo iz Ljubljane.</w:t>
            </w:r>
          </w:p>
          <w:p w14:paraId="1074F3A7" w14:textId="77777777" w:rsidR="008C6CFC" w:rsidRDefault="006D32A1">
            <w:pPr>
              <w:spacing w:before="225" w:after="225"/>
              <w:jc w:val="both"/>
            </w:pPr>
            <w:r>
              <w:rPr>
                <w:rFonts w:ascii="Arial" w:hAnsi="Arial" w:cs="Arial"/>
                <w:color w:val="000000"/>
                <w:sz w:val="18"/>
                <w:szCs w:val="18"/>
              </w:rPr>
              <w:t>Stroške izvida založi predhodno naročnik, dokončno pa jih plača tista pogodbena stranka, katere mnenje ovrže izvid zavoda.</w:t>
            </w:r>
          </w:p>
        </w:tc>
      </w:tr>
    </w:tbl>
    <w:p w14:paraId="21775BCC" w14:textId="3F07D864" w:rsidR="008C6CFC" w:rsidRDefault="006D32A1">
      <w:pPr>
        <w:spacing w:after="0" w:line="240" w:lineRule="auto"/>
        <w:jc w:val="center"/>
      </w:pPr>
      <w:r>
        <w:rPr>
          <w:rFonts w:ascii="Arial" w:hAnsi="Arial" w:cs="Arial"/>
          <w:b/>
          <w:bCs/>
          <w:color w:val="000000"/>
          <w:sz w:val="18"/>
          <w:szCs w:val="18"/>
        </w:rPr>
        <w:t>1</w:t>
      </w:r>
      <w:r w:rsidR="00841F8B">
        <w:rPr>
          <w:rFonts w:ascii="Arial" w:hAnsi="Arial" w:cs="Arial"/>
          <w:b/>
          <w:bCs/>
          <w:color w:val="000000"/>
          <w:sz w:val="18"/>
          <w:szCs w:val="18"/>
        </w:rPr>
        <w:t>7</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8C6CFC" w14:paraId="27FA9B00" w14:textId="77777777">
        <w:tc>
          <w:tcPr>
            <w:tcW w:w="0" w:type="auto"/>
            <w:tcMar>
              <w:top w:w="0" w:type="auto"/>
              <w:bottom w:w="0" w:type="auto"/>
            </w:tcMar>
          </w:tcPr>
          <w:p w14:paraId="7B09636B" w14:textId="77777777" w:rsidR="008C6CFC" w:rsidRDefault="006D32A1">
            <w:pPr>
              <w:spacing w:before="225" w:after="225"/>
              <w:jc w:val="both"/>
            </w:pPr>
            <w:r>
              <w:rPr>
                <w:rFonts w:ascii="Arial" w:hAnsi="Arial" w:cs="Arial"/>
                <w:color w:val="000000"/>
                <w:sz w:val="18"/>
                <w:szCs w:val="18"/>
              </w:rPr>
              <w:t>Izvajalec ima pravico, da med izvajanjem del zahteva od naročnika potrebna pojasnila glede projektne dokumentacije, tehničnih pogojev, vrste materiala in načina izvrševanja del.</w:t>
            </w:r>
          </w:p>
          <w:p w14:paraId="3237F68F" w14:textId="77777777" w:rsidR="008C6CFC" w:rsidRDefault="006D32A1">
            <w:pPr>
              <w:spacing w:before="225" w:after="225"/>
              <w:jc w:val="both"/>
            </w:pPr>
            <w:r>
              <w:rPr>
                <w:rFonts w:ascii="Arial" w:hAnsi="Arial" w:cs="Arial"/>
                <w:color w:val="000000"/>
                <w:sz w:val="18"/>
                <w:szCs w:val="18"/>
              </w:rPr>
              <w:t>Če izvajalec ne dobi pravočasno od naročnika zahtevanih podatkov in bi zaradi tega lahko prišlo do zastoja pri delu, je izvajalec pooblaščen nadaljevati delo po lastnem preudarku strokovno pravilno in brez podatkov, v kolikor je to mogoče. Če ta dela ne bodo izvedena tako, kot je s pogodbo predvideno, naročnik nima pravice do reklamacije. V nasprotnem primeru pa ima izvajalec pravico do ustreznega podaljšanja roka.</w:t>
            </w:r>
          </w:p>
        </w:tc>
      </w:tr>
    </w:tbl>
    <w:p w14:paraId="54191AAD" w14:textId="02E87814" w:rsidR="008C6CFC" w:rsidRDefault="006D32A1">
      <w:pPr>
        <w:spacing w:after="0" w:line="240" w:lineRule="auto"/>
        <w:jc w:val="center"/>
      </w:pPr>
      <w:r>
        <w:rPr>
          <w:rFonts w:ascii="Arial" w:hAnsi="Arial" w:cs="Arial"/>
          <w:b/>
          <w:bCs/>
          <w:color w:val="000000"/>
          <w:sz w:val="18"/>
          <w:szCs w:val="18"/>
        </w:rPr>
        <w:t>1</w:t>
      </w:r>
      <w:r w:rsidR="00841F8B">
        <w:rPr>
          <w:rFonts w:ascii="Arial" w:hAnsi="Arial" w:cs="Arial"/>
          <w:b/>
          <w:bCs/>
          <w:color w:val="000000"/>
          <w:sz w:val="18"/>
          <w:szCs w:val="18"/>
        </w:rPr>
        <w:t>8</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8C6CFC" w14:paraId="32292B59" w14:textId="77777777">
        <w:tc>
          <w:tcPr>
            <w:tcW w:w="0" w:type="auto"/>
            <w:tcMar>
              <w:top w:w="0" w:type="auto"/>
              <w:bottom w:w="0" w:type="auto"/>
            </w:tcMar>
          </w:tcPr>
          <w:p w14:paraId="62214A38" w14:textId="77777777" w:rsidR="008C6CFC" w:rsidRDefault="006D32A1">
            <w:pPr>
              <w:spacing w:before="225" w:after="225"/>
              <w:jc w:val="both"/>
            </w:pPr>
            <w:r>
              <w:rPr>
                <w:rFonts w:ascii="Arial" w:hAnsi="Arial" w:cs="Arial"/>
                <w:color w:val="000000"/>
                <w:sz w:val="18"/>
                <w:szCs w:val="18"/>
              </w:rPr>
              <w:t>Če je potrebno izvršiti nepredvidena dela, ki so neodložljiva in nujna, da se prepreči večja škoda, lahko izvajalec ta dela sam opravi, mora pa o tem nemudoma obvestiti nadzorni organ in naročnika.</w:t>
            </w:r>
          </w:p>
        </w:tc>
      </w:tr>
    </w:tbl>
    <w:p w14:paraId="7070C979" w14:textId="09E498DB" w:rsidR="008C6CFC" w:rsidRDefault="006D32A1">
      <w:pPr>
        <w:spacing w:before="225" w:after="225" w:line="240" w:lineRule="auto"/>
        <w:jc w:val="both"/>
      </w:pPr>
      <w:r>
        <w:rPr>
          <w:rFonts w:ascii="Arial" w:hAnsi="Arial" w:cs="Arial"/>
          <w:b/>
          <w:bCs/>
          <w:color w:val="000000"/>
          <w:sz w:val="18"/>
          <w:szCs w:val="18"/>
        </w:rPr>
        <w:t>X. ROKI IZVAJANJA DEL</w:t>
      </w:r>
    </w:p>
    <w:p w14:paraId="31EE267C" w14:textId="57472B60" w:rsidR="008C6CFC" w:rsidRDefault="00841F8B">
      <w:pPr>
        <w:spacing w:after="0" w:line="240" w:lineRule="auto"/>
        <w:jc w:val="center"/>
      </w:pPr>
      <w:r>
        <w:rPr>
          <w:rFonts w:ascii="Arial" w:hAnsi="Arial" w:cs="Arial"/>
          <w:b/>
          <w:bCs/>
          <w:color w:val="000000"/>
          <w:sz w:val="18"/>
          <w:szCs w:val="18"/>
        </w:rPr>
        <w:t>19</w:t>
      </w:r>
      <w:r w:rsidR="006D32A1">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8C6CFC" w14:paraId="7AC12840" w14:textId="77777777">
        <w:tc>
          <w:tcPr>
            <w:tcW w:w="0" w:type="auto"/>
            <w:tcMar>
              <w:top w:w="0" w:type="auto"/>
              <w:bottom w:w="0" w:type="auto"/>
            </w:tcMar>
          </w:tcPr>
          <w:p w14:paraId="1C29A14A" w14:textId="03CAA0DA" w:rsidR="00C9338D" w:rsidRPr="00C9338D" w:rsidRDefault="006D32A1" w:rsidP="00C9338D">
            <w:pPr>
              <w:spacing w:before="225" w:after="225"/>
              <w:jc w:val="both"/>
              <w:rPr>
                <w:rFonts w:ascii="Arial" w:hAnsi="Arial" w:cs="Arial"/>
                <w:color w:val="000000"/>
                <w:sz w:val="18"/>
                <w:szCs w:val="18"/>
              </w:rPr>
            </w:pPr>
            <w:r w:rsidRPr="00895D64">
              <w:rPr>
                <w:rFonts w:ascii="Arial" w:hAnsi="Arial" w:cs="Arial"/>
                <w:color w:val="000000"/>
                <w:sz w:val="18"/>
                <w:szCs w:val="18"/>
              </w:rPr>
              <w:lastRenderedPageBreak/>
              <w:t xml:space="preserve">Izvajalec se zavezuje, da bo s pogodbenimi deli začel, ko ga bo naročnik uvedel v delo in da bo pogodbena dela dokončal v skladu s terminskim planom, najkasneje </w:t>
            </w:r>
            <w:r w:rsidR="00841F8B">
              <w:rPr>
                <w:rFonts w:ascii="Arial" w:hAnsi="Arial" w:cs="Arial"/>
                <w:color w:val="000000"/>
                <w:sz w:val="18"/>
                <w:szCs w:val="18"/>
              </w:rPr>
              <w:t xml:space="preserve">do </w:t>
            </w:r>
            <w:r w:rsidR="00FC1423">
              <w:rPr>
                <w:rFonts w:ascii="Arial" w:hAnsi="Arial" w:cs="Arial"/>
                <w:color w:val="000000"/>
                <w:sz w:val="18"/>
                <w:szCs w:val="18"/>
              </w:rPr>
              <w:t>25. 10. 2028</w:t>
            </w:r>
            <w:r w:rsidR="00835D7D" w:rsidRPr="00895D64">
              <w:rPr>
                <w:rFonts w:ascii="Arial" w:hAnsi="Arial" w:cs="Arial"/>
                <w:color w:val="000000"/>
                <w:sz w:val="18"/>
                <w:szCs w:val="18"/>
              </w:rPr>
              <w:t xml:space="preserve">, </w:t>
            </w:r>
            <w:r w:rsidR="00C9338D" w:rsidRPr="00C9338D">
              <w:rPr>
                <w:rFonts w:ascii="Arial" w:hAnsi="Arial" w:cs="Arial"/>
                <w:color w:val="000000"/>
                <w:sz w:val="18"/>
                <w:szCs w:val="18"/>
              </w:rPr>
              <w:t>pri čemer mora biti do navedenega roka:</w:t>
            </w:r>
          </w:p>
          <w:p w14:paraId="2112D6D6" w14:textId="77777777" w:rsidR="007D6F4E" w:rsidRPr="00841F8B" w:rsidRDefault="007D6F4E" w:rsidP="007D6F4E">
            <w:pPr>
              <w:pStyle w:val="ListParagraph"/>
              <w:numPr>
                <w:ilvl w:val="0"/>
                <w:numId w:val="31"/>
              </w:numPr>
              <w:spacing w:before="225" w:after="225"/>
              <w:jc w:val="both"/>
              <w:rPr>
                <w:rFonts w:ascii="Arial" w:hAnsi="Arial" w:cs="Arial"/>
                <w:color w:val="000000" w:themeColor="text1"/>
                <w:sz w:val="18"/>
                <w:szCs w:val="18"/>
              </w:rPr>
            </w:pPr>
            <w:r w:rsidRPr="00841F8B">
              <w:rPr>
                <w:rFonts w:ascii="Arial" w:hAnsi="Arial" w:cs="Arial"/>
                <w:color w:val="000000" w:themeColor="text1"/>
                <w:sz w:val="18"/>
                <w:szCs w:val="18"/>
              </w:rPr>
              <w:t xml:space="preserve">uspešno izveden interni tehnični prevzem izvedenih del, </w:t>
            </w:r>
          </w:p>
          <w:p w14:paraId="6AC880BE" w14:textId="77777777" w:rsidR="007D6F4E" w:rsidRPr="00841F8B" w:rsidRDefault="007D6F4E" w:rsidP="007D6F4E">
            <w:pPr>
              <w:pStyle w:val="ListParagraph"/>
              <w:numPr>
                <w:ilvl w:val="0"/>
                <w:numId w:val="31"/>
              </w:numPr>
              <w:spacing w:before="225" w:after="225"/>
              <w:jc w:val="both"/>
              <w:rPr>
                <w:rFonts w:ascii="Arial" w:hAnsi="Arial" w:cs="Arial"/>
                <w:color w:val="000000" w:themeColor="text1"/>
                <w:sz w:val="18"/>
                <w:szCs w:val="18"/>
              </w:rPr>
            </w:pPr>
            <w:r w:rsidRPr="00841F8B">
              <w:rPr>
                <w:rFonts w:ascii="Arial" w:hAnsi="Arial" w:cs="Arial"/>
                <w:color w:val="000000" w:themeColor="text1"/>
                <w:sz w:val="18"/>
                <w:szCs w:val="18"/>
              </w:rPr>
              <w:t xml:space="preserve">odpravljene vse pomanjkljivosti ugotovljene z zapisnikom o internem prevzemu del, </w:t>
            </w:r>
          </w:p>
          <w:p w14:paraId="28FFF149" w14:textId="77777777" w:rsidR="007D6F4E" w:rsidRPr="00841F8B" w:rsidRDefault="007D6F4E" w:rsidP="007D6F4E">
            <w:pPr>
              <w:pStyle w:val="ListParagraph"/>
              <w:numPr>
                <w:ilvl w:val="0"/>
                <w:numId w:val="31"/>
              </w:numPr>
              <w:spacing w:before="225" w:after="225"/>
              <w:jc w:val="both"/>
              <w:rPr>
                <w:rFonts w:ascii="Arial" w:hAnsi="Arial" w:cs="Arial"/>
                <w:color w:val="000000" w:themeColor="text1"/>
                <w:sz w:val="18"/>
                <w:szCs w:val="18"/>
              </w:rPr>
            </w:pPr>
            <w:r w:rsidRPr="00841F8B">
              <w:rPr>
                <w:rFonts w:ascii="Arial" w:hAnsi="Arial" w:cs="Arial"/>
                <w:color w:val="000000" w:themeColor="text1"/>
                <w:sz w:val="18"/>
                <w:szCs w:val="18"/>
              </w:rPr>
              <w:t xml:space="preserve">sklenjen zapisnik o primopredaji del, </w:t>
            </w:r>
          </w:p>
          <w:p w14:paraId="7DD84586" w14:textId="77777777" w:rsidR="007D6F4E" w:rsidRPr="00841F8B" w:rsidRDefault="007D6F4E" w:rsidP="007D6F4E">
            <w:pPr>
              <w:pStyle w:val="ListParagraph"/>
              <w:numPr>
                <w:ilvl w:val="0"/>
                <w:numId w:val="31"/>
              </w:numPr>
              <w:spacing w:before="225" w:after="225"/>
              <w:jc w:val="both"/>
              <w:rPr>
                <w:rFonts w:ascii="Arial" w:hAnsi="Arial" w:cs="Arial"/>
                <w:color w:val="000000" w:themeColor="text1"/>
                <w:sz w:val="18"/>
                <w:szCs w:val="18"/>
              </w:rPr>
            </w:pPr>
            <w:r w:rsidRPr="00841F8B">
              <w:rPr>
                <w:rFonts w:ascii="Arial" w:hAnsi="Arial" w:cs="Arial"/>
                <w:color w:val="000000" w:themeColor="text1"/>
                <w:sz w:val="18"/>
                <w:szCs w:val="18"/>
              </w:rPr>
              <w:t>odpravljene vse pomanjkljivosti ugotovljene z zapisnikom o primopredaji del in</w:t>
            </w:r>
          </w:p>
          <w:p w14:paraId="6CF014DF" w14:textId="77777777" w:rsidR="007D6F4E" w:rsidRPr="00841F8B" w:rsidRDefault="007D6F4E" w:rsidP="007D6F4E">
            <w:pPr>
              <w:pStyle w:val="ListParagraph"/>
              <w:numPr>
                <w:ilvl w:val="0"/>
                <w:numId w:val="31"/>
              </w:numPr>
              <w:spacing w:before="225" w:after="225"/>
              <w:jc w:val="both"/>
              <w:rPr>
                <w:rFonts w:ascii="Arial" w:hAnsi="Arial" w:cs="Arial"/>
                <w:color w:val="000000" w:themeColor="text1"/>
                <w:sz w:val="18"/>
                <w:szCs w:val="18"/>
              </w:rPr>
            </w:pPr>
            <w:r w:rsidRPr="00841F8B">
              <w:rPr>
                <w:rFonts w:ascii="Arial" w:hAnsi="Arial" w:cs="Arial"/>
                <w:color w:val="000000" w:themeColor="text1"/>
                <w:sz w:val="18"/>
                <w:szCs w:val="18"/>
              </w:rPr>
              <w:t>predana vsa končna dokumentacija (končni popis del, izjave o skladnosti/lastnostih vgrajenih materialov, gradbeni dnevnik), razen gradbena knjiga, ki se preda v roku 10 dni po sklenitvi primopredajnega zapisnika vključno s končnim obračunom.</w:t>
            </w:r>
          </w:p>
          <w:p w14:paraId="19B26899" w14:textId="3EE45D8D" w:rsidR="00D219AA" w:rsidRDefault="00D219AA" w:rsidP="00841F8B">
            <w:pPr>
              <w:spacing w:before="225" w:after="225"/>
              <w:jc w:val="both"/>
              <w:rPr>
                <w:rFonts w:ascii="Arial" w:hAnsi="Arial" w:cs="Arial"/>
                <w:sz w:val="18"/>
                <w:szCs w:val="18"/>
              </w:rPr>
            </w:pPr>
            <w:r w:rsidRPr="00D219AA">
              <w:rPr>
                <w:rFonts w:ascii="Arial" w:hAnsi="Arial" w:cs="Arial"/>
                <w:sz w:val="18"/>
                <w:szCs w:val="18"/>
              </w:rPr>
              <w:t>Ob upoštevanju dejstva, da je predmet pogodbe sofinanciran se izvajalec zavezuje izvajati dela in izstavljati situacije skladno z letno dinamiko financiranja, ki jo določi naročnik. Če izvajalec posamezna dela izvede pred predvideno dinamiko financiranja, to ne vpliva na dinamiko plačil po tej pogodbi. Naročnik v takšnem primeru ni v zamudi s plačilom, če plačila izvaja skladno z razpoložljivimi sredstvi in pogodbo o sofinanciranju.</w:t>
            </w:r>
          </w:p>
          <w:p w14:paraId="1BC4BDCE" w14:textId="3D4BA2D4" w:rsidR="00D219AA" w:rsidRDefault="00D219AA" w:rsidP="00841F8B">
            <w:pPr>
              <w:spacing w:before="225" w:after="225"/>
              <w:jc w:val="both"/>
              <w:rPr>
                <w:rFonts w:ascii="Arial" w:hAnsi="Arial" w:cs="Arial"/>
                <w:sz w:val="18"/>
                <w:szCs w:val="18"/>
              </w:rPr>
            </w:pPr>
            <w:r w:rsidRPr="00D219AA">
              <w:rPr>
                <w:rFonts w:ascii="Arial" w:hAnsi="Arial" w:cs="Arial"/>
                <w:sz w:val="18"/>
                <w:szCs w:val="18"/>
              </w:rPr>
              <w:t>Izvajalec se izrecno strinja, da dinamika financiranja projekta ne predstavlja podlage za spremembo pogodbene cene. Morebitno predčasno izvajanje posameznih del ali predhodna izvedba celotnega pogodbenega predmeta izvajalcu ne daje pravice zahtevati predčasnega plačila ali kakršnegakoli dodatnega plačila, če naročnik plačila izvaja skladno s pogodbeno dogovorjeno dinamiko financiranja in razpoložljivimi sredstvi sofinanciranja.</w:t>
            </w:r>
          </w:p>
          <w:p w14:paraId="0070F123" w14:textId="2126BC99" w:rsidR="00C9338D" w:rsidRDefault="003B04EF" w:rsidP="00D7694C">
            <w:r w:rsidRPr="00D7694C">
              <w:rPr>
                <w:rFonts w:ascii="Arial" w:hAnsi="Arial" w:cs="Arial"/>
                <w:sz w:val="18"/>
                <w:szCs w:val="18"/>
              </w:rPr>
              <w:t xml:space="preserve">Rok </w:t>
            </w:r>
            <w:r w:rsidR="002F0680">
              <w:rPr>
                <w:rFonts w:ascii="Arial" w:hAnsi="Arial" w:cs="Arial"/>
                <w:sz w:val="18"/>
                <w:szCs w:val="18"/>
              </w:rPr>
              <w:t xml:space="preserve">za izvedbo </w:t>
            </w:r>
            <w:r w:rsidRPr="00D7694C">
              <w:rPr>
                <w:rFonts w:ascii="Arial" w:hAnsi="Arial" w:cs="Arial"/>
                <w:sz w:val="18"/>
                <w:szCs w:val="18"/>
              </w:rPr>
              <w:t>je bistvena sestavina pogodbe.</w:t>
            </w:r>
          </w:p>
          <w:p w14:paraId="52B22179" w14:textId="2D18CE91" w:rsidR="00416AC3" w:rsidRPr="00895D64" w:rsidRDefault="00416AC3">
            <w:pPr>
              <w:spacing w:before="225" w:after="225"/>
              <w:jc w:val="both"/>
              <w:rPr>
                <w:rFonts w:ascii="Arial" w:hAnsi="Arial" w:cs="Arial"/>
                <w:color w:val="000000"/>
                <w:sz w:val="18"/>
                <w:szCs w:val="18"/>
              </w:rPr>
            </w:pPr>
            <w:r w:rsidRPr="00895D64">
              <w:rPr>
                <w:rFonts w:ascii="Arial" w:hAnsi="Arial" w:cs="Arial"/>
                <w:color w:val="000000"/>
                <w:sz w:val="18"/>
                <w:szCs w:val="18"/>
              </w:rPr>
              <w:t>Izvajalec se obvezuje, da bo dela izvajal ves svetli dan dneva vse dni v tednu, razen ob dela prostih dnevih in praznikih, ki so dela prosti dnevi skladno z določili</w:t>
            </w:r>
            <w:r w:rsidR="00841F8B">
              <w:rPr>
                <w:rFonts w:ascii="Arial" w:hAnsi="Arial" w:cs="Arial"/>
                <w:color w:val="000000"/>
                <w:sz w:val="18"/>
                <w:szCs w:val="18"/>
              </w:rPr>
              <w:t xml:space="preserve"> veljavnega</w:t>
            </w:r>
            <w:r w:rsidRPr="00895D64">
              <w:rPr>
                <w:rFonts w:ascii="Arial" w:hAnsi="Arial" w:cs="Arial"/>
                <w:color w:val="000000"/>
                <w:sz w:val="18"/>
                <w:szCs w:val="18"/>
              </w:rPr>
              <w:t xml:space="preserve"> Zakona o praznikih in dela prostih dnevih v Republiki Sloveniji</w:t>
            </w:r>
            <w:r w:rsidR="00841F8B">
              <w:rPr>
                <w:rFonts w:ascii="Arial" w:hAnsi="Arial" w:cs="Arial"/>
                <w:color w:val="000000"/>
                <w:sz w:val="18"/>
                <w:szCs w:val="18"/>
              </w:rPr>
              <w:t xml:space="preserve">, </w:t>
            </w:r>
            <w:r w:rsidRPr="00895D64">
              <w:rPr>
                <w:rFonts w:ascii="Arial" w:hAnsi="Arial" w:cs="Arial"/>
                <w:color w:val="000000"/>
                <w:sz w:val="18"/>
                <w:szCs w:val="18"/>
              </w:rPr>
              <w:t>pri čemer je svetli dan dneva definiran z naslednjimi polnimi urami:</w:t>
            </w:r>
          </w:p>
          <w:p w14:paraId="7C665ABE" w14:textId="5BB9012B" w:rsidR="00416AC3" w:rsidRPr="00895D64" w:rsidRDefault="00416AC3">
            <w:pPr>
              <w:pStyle w:val="ListParagraph"/>
              <w:numPr>
                <w:ilvl w:val="0"/>
                <w:numId w:val="30"/>
              </w:numPr>
              <w:spacing w:before="225" w:after="225"/>
              <w:jc w:val="both"/>
              <w:rPr>
                <w:rFonts w:ascii="Arial" w:hAnsi="Arial" w:cs="Arial"/>
                <w:color w:val="000000"/>
                <w:sz w:val="18"/>
                <w:szCs w:val="18"/>
              </w:rPr>
            </w:pPr>
            <w:r w:rsidRPr="00895D64">
              <w:rPr>
                <w:rFonts w:ascii="Arial" w:hAnsi="Arial" w:cs="Arial"/>
                <w:color w:val="000000"/>
                <w:sz w:val="18"/>
                <w:szCs w:val="18"/>
              </w:rPr>
              <w:t>1. januar – 19. februar: od 08:00 ure do 17:00 ure</w:t>
            </w:r>
          </w:p>
          <w:p w14:paraId="1FBE39DB" w14:textId="5A561D14" w:rsidR="00416AC3" w:rsidRPr="00895D64" w:rsidRDefault="00416AC3">
            <w:pPr>
              <w:pStyle w:val="ListParagraph"/>
              <w:numPr>
                <w:ilvl w:val="0"/>
                <w:numId w:val="30"/>
              </w:numPr>
              <w:spacing w:before="225" w:after="225"/>
              <w:jc w:val="both"/>
              <w:rPr>
                <w:rFonts w:ascii="Arial" w:hAnsi="Arial" w:cs="Arial"/>
                <w:color w:val="000000"/>
                <w:sz w:val="18"/>
                <w:szCs w:val="18"/>
              </w:rPr>
            </w:pPr>
            <w:r w:rsidRPr="00895D64">
              <w:rPr>
                <w:rFonts w:ascii="Arial" w:hAnsi="Arial" w:cs="Arial"/>
                <w:color w:val="000000"/>
                <w:sz w:val="18"/>
                <w:szCs w:val="18"/>
              </w:rPr>
              <w:t>20. februar – 8. marec: od 07:00 ure do 17:00 ure</w:t>
            </w:r>
          </w:p>
          <w:p w14:paraId="5FBE548F" w14:textId="60BC47DD" w:rsidR="00416AC3" w:rsidRPr="00895D64" w:rsidRDefault="00416AC3">
            <w:pPr>
              <w:pStyle w:val="ListParagraph"/>
              <w:numPr>
                <w:ilvl w:val="0"/>
                <w:numId w:val="30"/>
              </w:numPr>
              <w:spacing w:before="225" w:after="225"/>
              <w:jc w:val="both"/>
              <w:rPr>
                <w:rFonts w:ascii="Arial" w:hAnsi="Arial" w:cs="Arial"/>
                <w:color w:val="000000"/>
                <w:sz w:val="18"/>
                <w:szCs w:val="18"/>
              </w:rPr>
            </w:pPr>
            <w:r w:rsidRPr="00895D64">
              <w:rPr>
                <w:rFonts w:ascii="Arial" w:hAnsi="Arial" w:cs="Arial"/>
                <w:color w:val="000000"/>
                <w:sz w:val="18"/>
                <w:szCs w:val="18"/>
              </w:rPr>
              <w:t>9. marec – 22. marec: od 07:00 ure do 18:00 ure</w:t>
            </w:r>
          </w:p>
          <w:p w14:paraId="4C18B7B4" w14:textId="7924A878" w:rsidR="00416AC3" w:rsidRPr="00895D64" w:rsidRDefault="00873362">
            <w:pPr>
              <w:pStyle w:val="ListParagraph"/>
              <w:numPr>
                <w:ilvl w:val="0"/>
                <w:numId w:val="30"/>
              </w:numPr>
              <w:spacing w:before="225" w:after="225"/>
              <w:jc w:val="both"/>
              <w:rPr>
                <w:rFonts w:ascii="Arial" w:hAnsi="Arial" w:cs="Arial"/>
                <w:color w:val="000000"/>
                <w:sz w:val="18"/>
                <w:szCs w:val="18"/>
              </w:rPr>
            </w:pPr>
            <w:r w:rsidRPr="00895D64">
              <w:rPr>
                <w:rFonts w:ascii="Arial" w:hAnsi="Arial" w:cs="Arial"/>
                <w:color w:val="000000"/>
                <w:sz w:val="18"/>
                <w:szCs w:val="18"/>
              </w:rPr>
              <w:t>23</w:t>
            </w:r>
            <w:r w:rsidR="00416AC3" w:rsidRPr="00895D64">
              <w:rPr>
                <w:rFonts w:ascii="Arial" w:hAnsi="Arial" w:cs="Arial"/>
                <w:color w:val="000000"/>
                <w:sz w:val="18"/>
                <w:szCs w:val="18"/>
              </w:rPr>
              <w:t xml:space="preserve">. </w:t>
            </w:r>
            <w:r w:rsidRPr="00895D64">
              <w:rPr>
                <w:rFonts w:ascii="Arial" w:hAnsi="Arial" w:cs="Arial"/>
                <w:color w:val="000000"/>
                <w:sz w:val="18"/>
                <w:szCs w:val="18"/>
              </w:rPr>
              <w:t>marec</w:t>
            </w:r>
            <w:r w:rsidR="00416AC3" w:rsidRPr="00895D64">
              <w:rPr>
                <w:rFonts w:ascii="Arial" w:hAnsi="Arial" w:cs="Arial"/>
                <w:color w:val="000000"/>
                <w:sz w:val="18"/>
                <w:szCs w:val="18"/>
              </w:rPr>
              <w:t xml:space="preserve"> – </w:t>
            </w:r>
            <w:r w:rsidRPr="00895D64">
              <w:rPr>
                <w:rFonts w:ascii="Arial" w:hAnsi="Arial" w:cs="Arial"/>
                <w:color w:val="000000"/>
                <w:sz w:val="18"/>
                <w:szCs w:val="18"/>
              </w:rPr>
              <w:t>23</w:t>
            </w:r>
            <w:r w:rsidR="00416AC3" w:rsidRPr="00895D64">
              <w:rPr>
                <w:rFonts w:ascii="Arial" w:hAnsi="Arial" w:cs="Arial"/>
                <w:color w:val="000000"/>
                <w:sz w:val="18"/>
                <w:szCs w:val="18"/>
              </w:rPr>
              <w:t xml:space="preserve">. </w:t>
            </w:r>
            <w:r w:rsidRPr="00895D64">
              <w:rPr>
                <w:rFonts w:ascii="Arial" w:hAnsi="Arial" w:cs="Arial"/>
                <w:color w:val="000000"/>
                <w:sz w:val="18"/>
                <w:szCs w:val="18"/>
              </w:rPr>
              <w:t>april</w:t>
            </w:r>
            <w:r w:rsidR="00416AC3" w:rsidRPr="00895D64">
              <w:rPr>
                <w:rFonts w:ascii="Arial" w:hAnsi="Arial" w:cs="Arial"/>
                <w:color w:val="000000"/>
                <w:sz w:val="18"/>
                <w:szCs w:val="18"/>
              </w:rPr>
              <w:t>: od 0</w:t>
            </w:r>
            <w:r w:rsidRPr="00895D64">
              <w:rPr>
                <w:rFonts w:ascii="Arial" w:hAnsi="Arial" w:cs="Arial"/>
                <w:color w:val="000000"/>
                <w:sz w:val="18"/>
                <w:szCs w:val="18"/>
              </w:rPr>
              <w:t>6</w:t>
            </w:r>
            <w:r w:rsidR="00416AC3" w:rsidRPr="00895D64">
              <w:rPr>
                <w:rFonts w:ascii="Arial" w:hAnsi="Arial" w:cs="Arial"/>
                <w:color w:val="000000"/>
                <w:sz w:val="18"/>
                <w:szCs w:val="18"/>
              </w:rPr>
              <w:t>:00 ure do 1</w:t>
            </w:r>
            <w:r w:rsidRPr="00895D64">
              <w:rPr>
                <w:rFonts w:ascii="Arial" w:hAnsi="Arial" w:cs="Arial"/>
                <w:color w:val="000000"/>
                <w:sz w:val="18"/>
                <w:szCs w:val="18"/>
              </w:rPr>
              <w:t>8</w:t>
            </w:r>
            <w:r w:rsidR="00416AC3" w:rsidRPr="00895D64">
              <w:rPr>
                <w:rFonts w:ascii="Arial" w:hAnsi="Arial" w:cs="Arial"/>
                <w:color w:val="000000"/>
                <w:sz w:val="18"/>
                <w:szCs w:val="18"/>
              </w:rPr>
              <w:t>:00 ure</w:t>
            </w:r>
          </w:p>
          <w:p w14:paraId="6D3A2A59" w14:textId="26A3BD51" w:rsidR="00416AC3" w:rsidRPr="00895D64" w:rsidRDefault="00873362">
            <w:pPr>
              <w:pStyle w:val="ListParagraph"/>
              <w:numPr>
                <w:ilvl w:val="0"/>
                <w:numId w:val="30"/>
              </w:numPr>
              <w:spacing w:before="225" w:after="225"/>
              <w:jc w:val="both"/>
              <w:rPr>
                <w:rFonts w:ascii="Arial" w:hAnsi="Arial" w:cs="Arial"/>
                <w:color w:val="000000"/>
                <w:sz w:val="18"/>
                <w:szCs w:val="18"/>
              </w:rPr>
            </w:pPr>
            <w:r w:rsidRPr="00895D64">
              <w:rPr>
                <w:rFonts w:ascii="Arial" w:hAnsi="Arial" w:cs="Arial"/>
                <w:color w:val="000000"/>
                <w:sz w:val="18"/>
                <w:szCs w:val="18"/>
              </w:rPr>
              <w:t>24</w:t>
            </w:r>
            <w:r w:rsidR="00416AC3" w:rsidRPr="00895D64">
              <w:rPr>
                <w:rFonts w:ascii="Arial" w:hAnsi="Arial" w:cs="Arial"/>
                <w:color w:val="000000"/>
                <w:sz w:val="18"/>
                <w:szCs w:val="18"/>
              </w:rPr>
              <w:t xml:space="preserve">. </w:t>
            </w:r>
            <w:r w:rsidRPr="00895D64">
              <w:rPr>
                <w:rFonts w:ascii="Arial" w:hAnsi="Arial" w:cs="Arial"/>
                <w:color w:val="000000"/>
                <w:sz w:val="18"/>
                <w:szCs w:val="18"/>
              </w:rPr>
              <w:t>april</w:t>
            </w:r>
            <w:r w:rsidR="00416AC3" w:rsidRPr="00895D64">
              <w:rPr>
                <w:rFonts w:ascii="Arial" w:hAnsi="Arial" w:cs="Arial"/>
                <w:color w:val="000000"/>
                <w:sz w:val="18"/>
                <w:szCs w:val="18"/>
              </w:rPr>
              <w:t xml:space="preserve"> – </w:t>
            </w:r>
            <w:r w:rsidRPr="00895D64">
              <w:rPr>
                <w:rFonts w:ascii="Arial" w:hAnsi="Arial" w:cs="Arial"/>
                <w:color w:val="000000"/>
                <w:sz w:val="18"/>
                <w:szCs w:val="18"/>
              </w:rPr>
              <w:t>30</w:t>
            </w:r>
            <w:r w:rsidR="00416AC3" w:rsidRPr="00895D64">
              <w:rPr>
                <w:rFonts w:ascii="Arial" w:hAnsi="Arial" w:cs="Arial"/>
                <w:color w:val="000000"/>
                <w:sz w:val="18"/>
                <w:szCs w:val="18"/>
              </w:rPr>
              <w:t xml:space="preserve">. </w:t>
            </w:r>
            <w:r w:rsidRPr="00895D64">
              <w:rPr>
                <w:rFonts w:ascii="Arial" w:hAnsi="Arial" w:cs="Arial"/>
                <w:color w:val="000000"/>
                <w:sz w:val="18"/>
                <w:szCs w:val="18"/>
              </w:rPr>
              <w:t>september</w:t>
            </w:r>
            <w:r w:rsidR="00416AC3" w:rsidRPr="00895D64">
              <w:rPr>
                <w:rFonts w:ascii="Arial" w:hAnsi="Arial" w:cs="Arial"/>
                <w:color w:val="000000"/>
                <w:sz w:val="18"/>
                <w:szCs w:val="18"/>
              </w:rPr>
              <w:t>: od 0</w:t>
            </w:r>
            <w:r w:rsidRPr="00895D64">
              <w:rPr>
                <w:rFonts w:ascii="Arial" w:hAnsi="Arial" w:cs="Arial"/>
                <w:color w:val="000000"/>
                <w:sz w:val="18"/>
                <w:szCs w:val="18"/>
              </w:rPr>
              <w:t>6</w:t>
            </w:r>
            <w:r w:rsidR="00416AC3" w:rsidRPr="00895D64">
              <w:rPr>
                <w:rFonts w:ascii="Arial" w:hAnsi="Arial" w:cs="Arial"/>
                <w:color w:val="000000"/>
                <w:sz w:val="18"/>
                <w:szCs w:val="18"/>
              </w:rPr>
              <w:t>:00 ure do 1</w:t>
            </w:r>
            <w:r w:rsidRPr="00895D64">
              <w:rPr>
                <w:rFonts w:ascii="Arial" w:hAnsi="Arial" w:cs="Arial"/>
                <w:color w:val="000000"/>
                <w:sz w:val="18"/>
                <w:szCs w:val="18"/>
              </w:rPr>
              <w:t>9</w:t>
            </w:r>
            <w:r w:rsidR="00416AC3" w:rsidRPr="00895D64">
              <w:rPr>
                <w:rFonts w:ascii="Arial" w:hAnsi="Arial" w:cs="Arial"/>
                <w:color w:val="000000"/>
                <w:sz w:val="18"/>
                <w:szCs w:val="18"/>
              </w:rPr>
              <w:t>:00 ure</w:t>
            </w:r>
          </w:p>
          <w:p w14:paraId="6B778700" w14:textId="3DD3E274" w:rsidR="00416AC3" w:rsidRPr="00895D64" w:rsidRDefault="00416AC3">
            <w:pPr>
              <w:pStyle w:val="ListParagraph"/>
              <w:numPr>
                <w:ilvl w:val="0"/>
                <w:numId w:val="30"/>
              </w:numPr>
              <w:spacing w:before="225" w:after="225"/>
              <w:jc w:val="both"/>
              <w:rPr>
                <w:rFonts w:ascii="Arial" w:hAnsi="Arial" w:cs="Arial"/>
                <w:color w:val="000000"/>
                <w:sz w:val="18"/>
                <w:szCs w:val="18"/>
              </w:rPr>
            </w:pPr>
            <w:r w:rsidRPr="00895D64">
              <w:rPr>
                <w:rFonts w:ascii="Arial" w:hAnsi="Arial" w:cs="Arial"/>
                <w:color w:val="000000"/>
                <w:sz w:val="18"/>
                <w:szCs w:val="18"/>
              </w:rPr>
              <w:t xml:space="preserve">1. </w:t>
            </w:r>
            <w:r w:rsidR="00873362" w:rsidRPr="00895D64">
              <w:rPr>
                <w:rFonts w:ascii="Arial" w:hAnsi="Arial" w:cs="Arial"/>
                <w:color w:val="000000"/>
                <w:sz w:val="18"/>
                <w:szCs w:val="18"/>
              </w:rPr>
              <w:t>oktober</w:t>
            </w:r>
            <w:r w:rsidRPr="00895D64">
              <w:rPr>
                <w:rFonts w:ascii="Arial" w:hAnsi="Arial" w:cs="Arial"/>
                <w:color w:val="000000"/>
                <w:sz w:val="18"/>
                <w:szCs w:val="18"/>
              </w:rPr>
              <w:t xml:space="preserve"> – </w:t>
            </w:r>
            <w:r w:rsidR="00873362" w:rsidRPr="00895D64">
              <w:rPr>
                <w:rFonts w:ascii="Arial" w:hAnsi="Arial" w:cs="Arial"/>
                <w:color w:val="000000"/>
                <w:sz w:val="18"/>
                <w:szCs w:val="18"/>
              </w:rPr>
              <w:t>13. november</w:t>
            </w:r>
            <w:r w:rsidRPr="00895D64">
              <w:rPr>
                <w:rFonts w:ascii="Arial" w:hAnsi="Arial" w:cs="Arial"/>
                <w:color w:val="000000"/>
                <w:sz w:val="18"/>
                <w:szCs w:val="18"/>
              </w:rPr>
              <w:t>: od 0</w:t>
            </w:r>
            <w:r w:rsidR="00873362" w:rsidRPr="00895D64">
              <w:rPr>
                <w:rFonts w:ascii="Arial" w:hAnsi="Arial" w:cs="Arial"/>
                <w:color w:val="000000"/>
                <w:sz w:val="18"/>
                <w:szCs w:val="18"/>
              </w:rPr>
              <w:t>7</w:t>
            </w:r>
            <w:r w:rsidRPr="00895D64">
              <w:rPr>
                <w:rFonts w:ascii="Arial" w:hAnsi="Arial" w:cs="Arial"/>
                <w:color w:val="000000"/>
                <w:sz w:val="18"/>
                <w:szCs w:val="18"/>
              </w:rPr>
              <w:t>:00 ure do 17:00 ure</w:t>
            </w:r>
          </w:p>
          <w:p w14:paraId="6382EFC7" w14:textId="39832BD8" w:rsidR="00416AC3" w:rsidRPr="00895D64" w:rsidRDefault="00873362">
            <w:pPr>
              <w:pStyle w:val="ListParagraph"/>
              <w:numPr>
                <w:ilvl w:val="0"/>
                <w:numId w:val="30"/>
              </w:numPr>
              <w:spacing w:before="225" w:after="225"/>
              <w:jc w:val="both"/>
              <w:rPr>
                <w:rFonts w:ascii="Arial" w:hAnsi="Arial" w:cs="Arial"/>
                <w:color w:val="000000"/>
                <w:sz w:val="18"/>
                <w:szCs w:val="18"/>
              </w:rPr>
            </w:pPr>
            <w:r w:rsidRPr="00895D64">
              <w:rPr>
                <w:rFonts w:ascii="Arial" w:hAnsi="Arial" w:cs="Arial"/>
                <w:color w:val="000000"/>
                <w:sz w:val="18"/>
                <w:szCs w:val="18"/>
              </w:rPr>
              <w:t>25</w:t>
            </w:r>
            <w:r w:rsidR="00416AC3" w:rsidRPr="00895D64">
              <w:rPr>
                <w:rFonts w:ascii="Arial" w:hAnsi="Arial" w:cs="Arial"/>
                <w:color w:val="000000"/>
                <w:sz w:val="18"/>
                <w:szCs w:val="18"/>
              </w:rPr>
              <w:t xml:space="preserve">. </w:t>
            </w:r>
            <w:r w:rsidRPr="00895D64">
              <w:rPr>
                <w:rFonts w:ascii="Arial" w:hAnsi="Arial" w:cs="Arial"/>
                <w:color w:val="000000"/>
                <w:sz w:val="18"/>
                <w:szCs w:val="18"/>
              </w:rPr>
              <w:t>oktober</w:t>
            </w:r>
            <w:r w:rsidR="00416AC3" w:rsidRPr="00895D64">
              <w:rPr>
                <w:rFonts w:ascii="Arial" w:hAnsi="Arial" w:cs="Arial"/>
                <w:color w:val="000000"/>
                <w:sz w:val="18"/>
                <w:szCs w:val="18"/>
              </w:rPr>
              <w:t xml:space="preserve"> – 27. januar: od 08:00 ure do 17:00 ure</w:t>
            </w:r>
          </w:p>
          <w:p w14:paraId="67DB10B1" w14:textId="2F9ED4BF" w:rsidR="00416AC3" w:rsidRPr="00895D64" w:rsidRDefault="00873362">
            <w:pPr>
              <w:pStyle w:val="ListParagraph"/>
              <w:numPr>
                <w:ilvl w:val="0"/>
                <w:numId w:val="30"/>
              </w:numPr>
              <w:spacing w:before="225" w:after="225"/>
              <w:jc w:val="both"/>
              <w:rPr>
                <w:rFonts w:ascii="Arial" w:hAnsi="Arial" w:cs="Arial"/>
                <w:color w:val="000000"/>
                <w:sz w:val="18"/>
                <w:szCs w:val="18"/>
              </w:rPr>
            </w:pPr>
            <w:r w:rsidRPr="00895D64">
              <w:rPr>
                <w:rFonts w:ascii="Arial" w:hAnsi="Arial" w:cs="Arial"/>
                <w:color w:val="000000"/>
                <w:sz w:val="18"/>
                <w:szCs w:val="18"/>
              </w:rPr>
              <w:t>14</w:t>
            </w:r>
            <w:r w:rsidR="00416AC3" w:rsidRPr="00895D64">
              <w:rPr>
                <w:rFonts w:ascii="Arial" w:hAnsi="Arial" w:cs="Arial"/>
                <w:color w:val="000000"/>
                <w:sz w:val="18"/>
                <w:szCs w:val="18"/>
              </w:rPr>
              <w:t xml:space="preserve">. </w:t>
            </w:r>
            <w:r w:rsidRPr="00895D64">
              <w:rPr>
                <w:rFonts w:ascii="Arial" w:hAnsi="Arial" w:cs="Arial"/>
                <w:color w:val="000000"/>
                <w:sz w:val="18"/>
                <w:szCs w:val="18"/>
              </w:rPr>
              <w:t>november</w:t>
            </w:r>
            <w:r w:rsidR="00416AC3" w:rsidRPr="00895D64">
              <w:rPr>
                <w:rFonts w:ascii="Arial" w:hAnsi="Arial" w:cs="Arial"/>
                <w:color w:val="000000"/>
                <w:sz w:val="18"/>
                <w:szCs w:val="18"/>
              </w:rPr>
              <w:t xml:space="preserve"> – </w:t>
            </w:r>
            <w:r w:rsidRPr="00895D64">
              <w:rPr>
                <w:rFonts w:ascii="Arial" w:hAnsi="Arial" w:cs="Arial"/>
                <w:color w:val="000000"/>
                <w:sz w:val="18"/>
                <w:szCs w:val="18"/>
              </w:rPr>
              <w:t>31. december</w:t>
            </w:r>
            <w:r w:rsidR="00416AC3" w:rsidRPr="00895D64">
              <w:rPr>
                <w:rFonts w:ascii="Arial" w:hAnsi="Arial" w:cs="Arial"/>
                <w:color w:val="000000"/>
                <w:sz w:val="18"/>
                <w:szCs w:val="18"/>
              </w:rPr>
              <w:t>: od 08:00 ure do 17:00 ure</w:t>
            </w:r>
          </w:p>
          <w:p w14:paraId="73883593" w14:textId="09BC4DF7" w:rsidR="008C6CFC" w:rsidRPr="00895D64" w:rsidRDefault="006D32A1">
            <w:pPr>
              <w:spacing w:before="225" w:after="225"/>
              <w:jc w:val="both"/>
            </w:pPr>
            <w:r w:rsidRPr="00895D64">
              <w:rPr>
                <w:rFonts w:ascii="Arial" w:hAnsi="Arial" w:cs="Arial"/>
                <w:color w:val="000000"/>
                <w:sz w:val="18"/>
                <w:szCs w:val="18"/>
              </w:rPr>
              <w:t xml:space="preserve">Izvajalec se obvezuje, da bo po potrebi izvajal dela tudi izven </w:t>
            </w:r>
            <w:r w:rsidR="00873362" w:rsidRPr="00895D64">
              <w:rPr>
                <w:rFonts w:ascii="Arial" w:hAnsi="Arial" w:cs="Arial"/>
                <w:color w:val="000000"/>
                <w:sz w:val="18"/>
                <w:szCs w:val="18"/>
              </w:rPr>
              <w:t xml:space="preserve">zgoraj opredeljenega </w:t>
            </w:r>
            <w:r w:rsidRPr="00895D64">
              <w:rPr>
                <w:rFonts w:ascii="Arial" w:hAnsi="Arial" w:cs="Arial"/>
                <w:color w:val="000000"/>
                <w:sz w:val="18"/>
                <w:szCs w:val="18"/>
              </w:rPr>
              <w:t>normalnega delovnega časa, ne da bi za to zahteval dodatna plačila.</w:t>
            </w:r>
          </w:p>
          <w:p w14:paraId="4B7C33DA" w14:textId="352EBD9B" w:rsidR="008C6CFC" w:rsidRPr="00895D64" w:rsidRDefault="006D32A1">
            <w:pPr>
              <w:spacing w:before="225" w:after="225"/>
              <w:jc w:val="both"/>
            </w:pPr>
            <w:r w:rsidRPr="00895D64">
              <w:rPr>
                <w:rFonts w:ascii="Arial" w:hAnsi="Arial" w:cs="Arial"/>
                <w:color w:val="000000"/>
                <w:sz w:val="18"/>
                <w:szCs w:val="18"/>
              </w:rPr>
              <w:t>Izvajalec je dolžan v roku</w:t>
            </w:r>
            <w:r w:rsidR="00904694">
              <w:rPr>
                <w:rFonts w:ascii="Arial" w:hAnsi="Arial" w:cs="Arial"/>
                <w:color w:val="000000"/>
                <w:sz w:val="18"/>
                <w:szCs w:val="18"/>
              </w:rPr>
              <w:t xml:space="preserve"> osmih</w:t>
            </w:r>
            <w:r w:rsidRPr="00895D64">
              <w:rPr>
                <w:rFonts w:ascii="Arial" w:hAnsi="Arial" w:cs="Arial"/>
                <w:color w:val="000000"/>
                <w:sz w:val="18"/>
                <w:szCs w:val="18"/>
              </w:rPr>
              <w:t xml:space="preserve"> </w:t>
            </w:r>
            <w:r w:rsidR="00904694">
              <w:rPr>
                <w:rFonts w:ascii="Arial" w:hAnsi="Arial" w:cs="Arial"/>
                <w:color w:val="000000"/>
                <w:sz w:val="18"/>
                <w:szCs w:val="18"/>
              </w:rPr>
              <w:t>(</w:t>
            </w:r>
            <w:r w:rsidRPr="00895D64">
              <w:rPr>
                <w:rFonts w:ascii="Arial" w:hAnsi="Arial" w:cs="Arial"/>
                <w:color w:val="000000"/>
                <w:sz w:val="18"/>
                <w:szCs w:val="18"/>
              </w:rPr>
              <w:t>8</w:t>
            </w:r>
            <w:r w:rsidR="00904694">
              <w:rPr>
                <w:rFonts w:ascii="Arial" w:hAnsi="Arial" w:cs="Arial"/>
                <w:color w:val="000000"/>
                <w:sz w:val="18"/>
                <w:szCs w:val="18"/>
              </w:rPr>
              <w:t>)</w:t>
            </w:r>
            <w:r w:rsidRPr="00895D64">
              <w:rPr>
                <w:rFonts w:ascii="Arial" w:hAnsi="Arial" w:cs="Arial"/>
                <w:color w:val="000000"/>
                <w:sz w:val="18"/>
                <w:szCs w:val="18"/>
              </w:rPr>
              <w:t xml:space="preserve"> dni od </w:t>
            </w:r>
            <w:r w:rsidR="004D5988" w:rsidRPr="00895D64">
              <w:rPr>
                <w:rFonts w:ascii="Arial" w:hAnsi="Arial" w:cs="Arial"/>
                <w:color w:val="000000"/>
                <w:sz w:val="18"/>
                <w:szCs w:val="18"/>
              </w:rPr>
              <w:t xml:space="preserve">datuma uvedbe v delo </w:t>
            </w:r>
            <w:r w:rsidRPr="00895D64">
              <w:rPr>
                <w:rFonts w:ascii="Arial" w:hAnsi="Arial" w:cs="Arial"/>
                <w:color w:val="000000"/>
                <w:sz w:val="18"/>
                <w:szCs w:val="18"/>
              </w:rPr>
              <w:t xml:space="preserve">izdelati </w:t>
            </w:r>
            <w:r w:rsidR="00904694">
              <w:rPr>
                <w:rFonts w:ascii="Arial" w:hAnsi="Arial" w:cs="Arial"/>
                <w:color w:val="000000"/>
                <w:sz w:val="18"/>
                <w:szCs w:val="18"/>
              </w:rPr>
              <w:t xml:space="preserve">in naročniku posredovati </w:t>
            </w:r>
            <w:r w:rsidRPr="00895D64">
              <w:rPr>
                <w:rFonts w:ascii="Arial" w:hAnsi="Arial" w:cs="Arial"/>
                <w:color w:val="000000"/>
                <w:sz w:val="18"/>
                <w:szCs w:val="18"/>
              </w:rPr>
              <w:t xml:space="preserve">natančen </w:t>
            </w:r>
            <w:r w:rsidR="0056184F" w:rsidRPr="00895D64">
              <w:rPr>
                <w:rFonts w:ascii="Arial" w:hAnsi="Arial" w:cs="Arial"/>
                <w:color w:val="000000"/>
                <w:sz w:val="18"/>
                <w:szCs w:val="18"/>
              </w:rPr>
              <w:t xml:space="preserve">finančni in </w:t>
            </w:r>
            <w:r w:rsidRPr="00895D64">
              <w:rPr>
                <w:rFonts w:ascii="Arial" w:hAnsi="Arial" w:cs="Arial"/>
                <w:color w:val="000000"/>
                <w:sz w:val="18"/>
                <w:szCs w:val="18"/>
              </w:rPr>
              <w:t>terminski plan dinamike napredovanja del.</w:t>
            </w:r>
          </w:p>
          <w:p w14:paraId="76DE0357" w14:textId="77777777" w:rsidR="008C6CFC" w:rsidRPr="00895D64" w:rsidRDefault="006D32A1">
            <w:pPr>
              <w:spacing w:before="225" w:after="225"/>
              <w:jc w:val="both"/>
            </w:pPr>
            <w:r w:rsidRPr="00895D64">
              <w:rPr>
                <w:rFonts w:ascii="Arial" w:hAnsi="Arial" w:cs="Arial"/>
                <w:color w:val="000000"/>
                <w:sz w:val="18"/>
                <w:szCs w:val="18"/>
              </w:rPr>
              <w:t>Naročnik si pridržuje pravico spreminjati dinamiko izvajanja del v okviru zagotovljenih sredstev.</w:t>
            </w:r>
          </w:p>
          <w:p w14:paraId="3E3315F2" w14:textId="77777777" w:rsidR="008C6CFC" w:rsidRPr="00841F8B" w:rsidRDefault="006D32A1">
            <w:pPr>
              <w:spacing w:before="225" w:after="225"/>
              <w:jc w:val="both"/>
              <w:rPr>
                <w:color w:val="000000" w:themeColor="text1"/>
              </w:rPr>
            </w:pPr>
            <w:r w:rsidRPr="00895D64">
              <w:rPr>
                <w:rFonts w:ascii="Arial" w:hAnsi="Arial" w:cs="Arial"/>
                <w:color w:val="000000"/>
                <w:sz w:val="18"/>
                <w:szCs w:val="18"/>
              </w:rPr>
              <w:t xml:space="preserve">Če izvajalec z deli ne začne v pogodbenem ali naknadno določenem roku ali če bistveno zamuja z izvedbo vseh ali posameznih del, sme naročnik ta dela v celoti ali delno oddati drugemu izvajalcu, na stroške izvajalca iz te pogodbe. Naročnik o tem in o dogovorjeni ceni za </w:t>
            </w:r>
            <w:r w:rsidRPr="00841F8B">
              <w:rPr>
                <w:rFonts w:ascii="Arial" w:hAnsi="Arial" w:cs="Arial"/>
                <w:color w:val="000000" w:themeColor="text1"/>
                <w:sz w:val="18"/>
                <w:szCs w:val="18"/>
              </w:rPr>
              <w:t>nadomestno izvedbo del predhodno obvesti izvajalca.</w:t>
            </w:r>
          </w:p>
          <w:p w14:paraId="48DDA9A0" w14:textId="0B8809BC" w:rsidR="008C6CFC" w:rsidRPr="00D7694C" w:rsidRDefault="006D32A1" w:rsidP="008C500D">
            <w:pPr>
              <w:spacing w:before="225" w:after="225"/>
              <w:jc w:val="both"/>
              <w:rPr>
                <w:rFonts w:ascii="Arial" w:hAnsi="Arial" w:cs="Arial"/>
                <w:color w:val="000000"/>
                <w:sz w:val="18"/>
                <w:szCs w:val="18"/>
              </w:rPr>
            </w:pPr>
            <w:r w:rsidRPr="00841F8B">
              <w:rPr>
                <w:rFonts w:ascii="Arial" w:hAnsi="Arial" w:cs="Arial"/>
                <w:color w:val="000000" w:themeColor="text1"/>
                <w:sz w:val="18"/>
                <w:szCs w:val="18"/>
              </w:rPr>
              <w:t xml:space="preserve">Rok dokončanja del pomeni </w:t>
            </w:r>
            <w:r w:rsidR="008C500D" w:rsidRPr="00841F8B">
              <w:rPr>
                <w:rFonts w:ascii="Arial" w:hAnsi="Arial" w:cs="Arial"/>
                <w:color w:val="000000" w:themeColor="text1"/>
                <w:sz w:val="18"/>
                <w:szCs w:val="18"/>
              </w:rPr>
              <w:t xml:space="preserve">uspešno izveden </w:t>
            </w:r>
            <w:r w:rsidR="007D6F4E" w:rsidRPr="00841F8B">
              <w:rPr>
                <w:rFonts w:ascii="Arial" w:hAnsi="Arial" w:cs="Arial"/>
                <w:color w:val="000000" w:themeColor="text1"/>
                <w:sz w:val="18"/>
                <w:szCs w:val="18"/>
              </w:rPr>
              <w:t>interni tehnični prevzem del</w:t>
            </w:r>
            <w:r w:rsidR="008C500D" w:rsidRPr="00841F8B">
              <w:rPr>
                <w:rFonts w:ascii="Arial" w:hAnsi="Arial" w:cs="Arial"/>
                <w:color w:val="000000" w:themeColor="text1"/>
                <w:sz w:val="18"/>
                <w:szCs w:val="18"/>
              </w:rPr>
              <w:t xml:space="preserve">, sklenjen zapisnik o primopredaji del, odpravljene </w:t>
            </w:r>
            <w:r w:rsidR="00203594" w:rsidRPr="00841F8B">
              <w:rPr>
                <w:rFonts w:ascii="Arial" w:hAnsi="Arial" w:cs="Arial"/>
                <w:color w:val="000000" w:themeColor="text1"/>
                <w:sz w:val="18"/>
                <w:szCs w:val="18"/>
              </w:rPr>
              <w:t>vse pomanjkljivosti</w:t>
            </w:r>
            <w:r w:rsidR="007D6F4E" w:rsidRPr="00841F8B">
              <w:rPr>
                <w:rFonts w:ascii="Arial" w:hAnsi="Arial" w:cs="Arial"/>
                <w:color w:val="000000" w:themeColor="text1"/>
                <w:sz w:val="18"/>
                <w:szCs w:val="18"/>
              </w:rPr>
              <w:t xml:space="preserve"> in</w:t>
            </w:r>
            <w:r w:rsidR="00203594" w:rsidRPr="00841F8B">
              <w:rPr>
                <w:rFonts w:ascii="Arial" w:hAnsi="Arial" w:cs="Arial"/>
                <w:color w:val="000000" w:themeColor="text1"/>
                <w:sz w:val="18"/>
                <w:szCs w:val="18"/>
              </w:rPr>
              <w:t xml:space="preserve"> predana vsa končna dokumentacija</w:t>
            </w:r>
            <w:r w:rsidR="00835D7D" w:rsidRPr="00841F8B">
              <w:rPr>
                <w:rFonts w:ascii="Arial" w:hAnsi="Arial" w:cs="Arial"/>
                <w:color w:val="000000" w:themeColor="text1"/>
                <w:sz w:val="18"/>
                <w:szCs w:val="18"/>
              </w:rPr>
              <w:t>.</w:t>
            </w:r>
          </w:p>
        </w:tc>
      </w:tr>
    </w:tbl>
    <w:p w14:paraId="5F322A3E" w14:textId="2E7E9A20" w:rsidR="008C6CFC" w:rsidRDefault="006D32A1">
      <w:pPr>
        <w:spacing w:after="0" w:line="240" w:lineRule="auto"/>
        <w:jc w:val="center"/>
      </w:pPr>
      <w:r>
        <w:rPr>
          <w:rFonts w:ascii="Arial" w:hAnsi="Arial" w:cs="Arial"/>
          <w:b/>
          <w:bCs/>
          <w:color w:val="000000"/>
          <w:sz w:val="18"/>
          <w:szCs w:val="18"/>
        </w:rPr>
        <w:t>2</w:t>
      </w:r>
      <w:r w:rsidR="00841F8B">
        <w:rPr>
          <w:rFonts w:ascii="Arial" w:hAnsi="Arial" w:cs="Arial"/>
          <w:b/>
          <w:bCs/>
          <w:color w:val="000000"/>
          <w:sz w:val="18"/>
          <w:szCs w:val="18"/>
        </w:rPr>
        <w:t>0</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8C6CFC" w14:paraId="5F49ACE3" w14:textId="77777777">
        <w:tc>
          <w:tcPr>
            <w:tcW w:w="0" w:type="auto"/>
            <w:tcMar>
              <w:top w:w="0" w:type="auto"/>
              <w:bottom w:w="0" w:type="auto"/>
            </w:tcMar>
          </w:tcPr>
          <w:p w14:paraId="228B6444" w14:textId="77777777" w:rsidR="008C6CFC" w:rsidRDefault="006D32A1">
            <w:pPr>
              <w:spacing w:before="225" w:after="225"/>
              <w:jc w:val="both"/>
            </w:pPr>
            <w:r>
              <w:rPr>
                <w:rFonts w:ascii="Arial" w:hAnsi="Arial" w:cs="Arial"/>
                <w:color w:val="000000"/>
                <w:sz w:val="18"/>
                <w:szCs w:val="18"/>
              </w:rPr>
              <w:t>Izvajalec ima pravico zahtevati podaljšanje roka za izvajanje del:</w:t>
            </w:r>
          </w:p>
          <w:tbl>
            <w:tblPr>
              <w:tblStyle w:val="NormalTablePHPDOCX"/>
              <w:tblW w:w="0" w:type="auto"/>
              <w:tblLook w:val="04A0" w:firstRow="1" w:lastRow="0" w:firstColumn="1" w:lastColumn="0" w:noHBand="0" w:noVBand="1"/>
            </w:tblPr>
            <w:tblGrid>
              <w:gridCol w:w="8746"/>
            </w:tblGrid>
            <w:tr w:rsidR="008C6CFC" w14:paraId="492D1DBD" w14:textId="77777777">
              <w:tc>
                <w:tcPr>
                  <w:tcW w:w="0" w:type="auto"/>
                  <w:tcMar>
                    <w:top w:w="0" w:type="auto"/>
                    <w:bottom w:w="0" w:type="auto"/>
                  </w:tcMar>
                </w:tcPr>
                <w:p w14:paraId="58925314" w14:textId="77777777" w:rsidR="008C6CFC" w:rsidRDefault="006D32A1">
                  <w:pPr>
                    <w:numPr>
                      <w:ilvl w:val="0"/>
                      <w:numId w:val="18"/>
                    </w:numPr>
                    <w:jc w:val="both"/>
                    <w:rPr>
                      <w:rFonts w:ascii="Arial" w:hAnsi="Arial" w:cs="Arial"/>
                      <w:color w:val="000000"/>
                      <w:sz w:val="18"/>
                      <w:szCs w:val="18"/>
                    </w:rPr>
                  </w:pPr>
                  <w:r>
                    <w:rPr>
                      <w:rFonts w:ascii="Arial" w:hAnsi="Arial" w:cs="Arial"/>
                      <w:color w:val="000000"/>
                      <w:sz w:val="18"/>
                      <w:szCs w:val="18"/>
                    </w:rPr>
                    <w:t>zaradi dodatno naročenih del, izvedenih po pisni zahtevi naročnika in</w:t>
                  </w:r>
                </w:p>
                <w:p w14:paraId="0089FFF6" w14:textId="77777777" w:rsidR="008C6CFC" w:rsidRDefault="006D32A1">
                  <w:pPr>
                    <w:numPr>
                      <w:ilvl w:val="0"/>
                      <w:numId w:val="18"/>
                    </w:numPr>
                    <w:jc w:val="both"/>
                    <w:rPr>
                      <w:rFonts w:ascii="Arial" w:hAnsi="Arial" w:cs="Arial"/>
                      <w:color w:val="000000"/>
                      <w:sz w:val="18"/>
                      <w:szCs w:val="18"/>
                    </w:rPr>
                  </w:pPr>
                  <w:r>
                    <w:rPr>
                      <w:rFonts w:ascii="Arial" w:hAnsi="Arial" w:cs="Arial"/>
                      <w:color w:val="000000"/>
                      <w:sz w:val="18"/>
                      <w:szCs w:val="18"/>
                    </w:rPr>
                    <w:t>zaradi ravnanja tretjih oseb ali naročnika, ki onemogočajo izvedbo del in ki niso posledica ravnanja izvajalca.</w:t>
                  </w:r>
                </w:p>
              </w:tc>
            </w:tr>
          </w:tbl>
          <w:p w14:paraId="7C9CBF2F" w14:textId="77777777" w:rsidR="008C6CFC" w:rsidRDefault="006D32A1">
            <w:pPr>
              <w:spacing w:before="225" w:after="225"/>
              <w:jc w:val="both"/>
            </w:pPr>
            <w:r>
              <w:rPr>
                <w:rFonts w:ascii="Arial" w:hAnsi="Arial" w:cs="Arial"/>
                <w:color w:val="000000"/>
                <w:sz w:val="18"/>
                <w:szCs w:val="18"/>
              </w:rPr>
              <w:lastRenderedPageBreak/>
              <w:t>Na nastop in prenehanje okoliščin, ki po tej pogodbi lahko vplivajo na spremembo rokov, mora izvajalec opozoriti naročnika pisno in jih v roku 2 delovnih dni po seznanitvi z njimi evidentirati v gradbenem dnevniku.</w:t>
            </w:r>
          </w:p>
          <w:p w14:paraId="245F5F38" w14:textId="77777777" w:rsidR="008C6CFC" w:rsidRDefault="006D32A1">
            <w:pPr>
              <w:spacing w:before="225" w:after="225"/>
              <w:jc w:val="both"/>
            </w:pPr>
            <w:r>
              <w:rPr>
                <w:rFonts w:ascii="Arial" w:hAnsi="Arial" w:cs="Arial"/>
                <w:color w:val="000000"/>
                <w:sz w:val="18"/>
                <w:szCs w:val="18"/>
              </w:rPr>
              <w:t>V primeru podaljšanja roka dokončanja del mora izvajalec naročniku predložiti ustrezno podaljšanje veljavnosti zavarovanja za dobro izvedbo pogodbenih obveznosti.</w:t>
            </w:r>
          </w:p>
          <w:p w14:paraId="79D4A575" w14:textId="77777777" w:rsidR="008C6CFC" w:rsidRDefault="006D32A1">
            <w:pPr>
              <w:spacing w:before="225" w:after="225"/>
              <w:jc w:val="both"/>
            </w:pPr>
            <w:r>
              <w:rPr>
                <w:rFonts w:ascii="Arial" w:hAnsi="Arial" w:cs="Arial"/>
                <w:color w:val="000000"/>
                <w:sz w:val="18"/>
                <w:szCs w:val="18"/>
              </w:rPr>
              <w:t>Izvajalec lahko predlaga skrajšanje roka za izvajanje del, če bistveno hitreje napreduje z deli, kot je predvideno v pogodbi.</w:t>
            </w:r>
          </w:p>
          <w:p w14:paraId="6DDC6998" w14:textId="77777777" w:rsidR="008C6CFC" w:rsidRDefault="006D32A1">
            <w:pPr>
              <w:spacing w:before="225" w:after="225"/>
              <w:jc w:val="both"/>
            </w:pPr>
            <w:r>
              <w:rPr>
                <w:rFonts w:ascii="Arial" w:hAnsi="Arial" w:cs="Arial"/>
                <w:color w:val="000000"/>
                <w:sz w:val="18"/>
                <w:szCs w:val="18"/>
              </w:rPr>
              <w:t>V obeh primerih se sklene dodatek k pogodbi. Izvajalec mora v obeh primerih nasloviti na naročnika obrazloženo vlogo za spremembo dinamike izvajanja del in spremembo končnega roka izvedbe del, kar mora potrditi tudi odgovorni nadzornik.</w:t>
            </w:r>
          </w:p>
          <w:p w14:paraId="3BCBE23B" w14:textId="77777777" w:rsidR="008C6CFC" w:rsidRDefault="006D32A1">
            <w:pPr>
              <w:spacing w:before="225" w:after="225"/>
              <w:jc w:val="both"/>
            </w:pPr>
            <w:r>
              <w:rPr>
                <w:rFonts w:ascii="Arial" w:hAnsi="Arial" w:cs="Arial"/>
                <w:color w:val="000000"/>
                <w:sz w:val="18"/>
                <w:szCs w:val="18"/>
              </w:rPr>
              <w:t>Pogodbeni stranki soglašata, da izključujeta vremenske razmere (ne pa npr. naravne nesreče kot posledice vremenskih ujm) kot razlog za podaljšanje roka izvedbe, razen v primeru, ko je zaradi slabih vremenskih razmer dejansko onemogočeno izvajanje del.</w:t>
            </w:r>
          </w:p>
          <w:p w14:paraId="17B2CE92" w14:textId="77777777" w:rsidR="008C6CFC" w:rsidRDefault="006D32A1">
            <w:pPr>
              <w:spacing w:before="225" w:after="225"/>
              <w:jc w:val="both"/>
            </w:pPr>
            <w:r>
              <w:rPr>
                <w:rFonts w:ascii="Arial" w:hAnsi="Arial" w:cs="Arial"/>
                <w:color w:val="000000"/>
                <w:sz w:val="18"/>
                <w:szCs w:val="18"/>
              </w:rPr>
              <w:t>V primeru slabih vremenskih pogojev, ki ne dopuščajo dela v intenziteti terminskega plana, morata predstavnika naročnika in izvajalca z vpisom v gradbeni dnevnik prekiniti dela za dogovorjeni čas. S tem vpisom se mora strinjati naročnik in nadzorni inženir, v nasprotnem primeru je vpis neveljaven. V tem času mora izvajalec poskrbeti, da se zaradi prekinitve del ne povzroča materialna škoda na objektih, ki so predmet te pogodbe. V primeru takšne prekinitve del izvajalec, nima pravice do povišanja cen oziroma kakšnega drugega finančnega nadomestila, ima le pravico do podaljšanja roka izvedbe za čas prekinitve, po postopku iz prvega odstavka tega člena.</w:t>
            </w:r>
          </w:p>
          <w:p w14:paraId="41AB8869" w14:textId="77777777" w:rsidR="008C6CFC" w:rsidRDefault="006D32A1">
            <w:pPr>
              <w:spacing w:before="225" w:after="225"/>
              <w:jc w:val="both"/>
            </w:pPr>
            <w:r>
              <w:rPr>
                <w:rFonts w:ascii="Arial" w:hAnsi="Arial" w:cs="Arial"/>
                <w:color w:val="000000"/>
                <w:sz w:val="18"/>
                <w:szCs w:val="18"/>
              </w:rPr>
              <w:t>V primeru, da bi prišlo do kakršnekoli prekinitve del, bodisi z ukrepom ali odločbo s strani pristojnih organov, bodisi s strani tretjih oseb, ki niso pod kontrolo naročnika, in bi takšna prekinitev trajala do 30 dni, sta pogodbeni stranki soglasni, da izvajalec ne bo imel pravice do plačila kakršnihkoli dodatnih stroškov, niti pravice do povračila kakršnekoli škode zaradi takšne prekinitve, bodisi iz naslova izgubljenega dobička ali kakšnega drugega naslova, ima le pravico do podaljšanja roka izvedbe za čas prekinitve, po postopku iz prvega odstavka tega člena.</w:t>
            </w:r>
          </w:p>
          <w:p w14:paraId="6C9D0806" w14:textId="77777777" w:rsidR="008C6CFC" w:rsidRDefault="006D32A1">
            <w:pPr>
              <w:spacing w:before="225" w:after="225"/>
              <w:jc w:val="both"/>
            </w:pPr>
            <w:r>
              <w:rPr>
                <w:rFonts w:ascii="Arial" w:hAnsi="Arial" w:cs="Arial"/>
                <w:color w:val="000000"/>
                <w:sz w:val="18"/>
                <w:szCs w:val="18"/>
              </w:rPr>
              <w:t>Spremembo pogodbe za podaljšanje roka se lahko predlaga najkasneje 15 dni pred iztekom rokov opredeljenih s to pogodbo. Skrajšanje roka lahko izvajalec zahteva kadarkoli.</w:t>
            </w:r>
          </w:p>
        </w:tc>
      </w:tr>
    </w:tbl>
    <w:p w14:paraId="287A7115" w14:textId="06761184" w:rsidR="008C6CFC" w:rsidRDefault="006D32A1">
      <w:pPr>
        <w:spacing w:before="225" w:after="225" w:line="240" w:lineRule="auto"/>
        <w:jc w:val="both"/>
      </w:pPr>
      <w:r>
        <w:rPr>
          <w:rFonts w:ascii="Arial" w:hAnsi="Arial" w:cs="Arial"/>
          <w:b/>
          <w:bCs/>
          <w:color w:val="000000"/>
          <w:sz w:val="18"/>
          <w:szCs w:val="18"/>
        </w:rPr>
        <w:t>XI. POGODBENA KAZEN</w:t>
      </w:r>
    </w:p>
    <w:p w14:paraId="7C510CB0" w14:textId="6A9C3A50" w:rsidR="008C6CFC" w:rsidRDefault="006D32A1">
      <w:pPr>
        <w:spacing w:after="0" w:line="240" w:lineRule="auto"/>
        <w:jc w:val="center"/>
      </w:pPr>
      <w:r>
        <w:rPr>
          <w:rFonts w:ascii="Arial" w:hAnsi="Arial" w:cs="Arial"/>
          <w:b/>
          <w:bCs/>
          <w:color w:val="000000"/>
          <w:sz w:val="18"/>
          <w:szCs w:val="18"/>
        </w:rPr>
        <w:t>2</w:t>
      </w:r>
      <w:r w:rsidR="00841F8B">
        <w:rPr>
          <w:rFonts w:ascii="Arial" w:hAnsi="Arial" w:cs="Arial"/>
          <w:b/>
          <w:bCs/>
          <w:color w:val="000000"/>
          <w:sz w:val="18"/>
          <w:szCs w:val="18"/>
        </w:rPr>
        <w:t>1</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8C6CFC" w:rsidRPr="00A45A6B" w14:paraId="47ACB4AA" w14:textId="77777777">
        <w:tc>
          <w:tcPr>
            <w:tcW w:w="0" w:type="auto"/>
            <w:tcMar>
              <w:top w:w="0" w:type="auto"/>
              <w:bottom w:w="0" w:type="auto"/>
            </w:tcMar>
          </w:tcPr>
          <w:p w14:paraId="4C60C8E1" w14:textId="77777777" w:rsidR="008C6CFC" w:rsidRPr="00A45A6B" w:rsidRDefault="006D32A1">
            <w:pPr>
              <w:spacing w:before="225" w:after="225"/>
              <w:jc w:val="both"/>
              <w:rPr>
                <w:rFonts w:ascii="Arial" w:hAnsi="Arial" w:cs="Arial"/>
                <w:sz w:val="18"/>
                <w:szCs w:val="18"/>
              </w:rPr>
            </w:pPr>
            <w:r w:rsidRPr="00A45A6B">
              <w:rPr>
                <w:rFonts w:ascii="Arial" w:hAnsi="Arial" w:cs="Arial"/>
                <w:color w:val="000000"/>
                <w:sz w:val="18"/>
                <w:szCs w:val="18"/>
              </w:rPr>
              <w:t>Če se izvajalec po svoji krivdi pri izvedbi del ne drži dogovorjenih rokov, sme naročnik za vsak dan zamude zahtevati plačilo pogodbene kazni v višini 1 promila od vrednosti pogodbenih del brez DDV, vendar skupaj ne več kot 10% celotne pogodbene vrednosti brez DDV.</w:t>
            </w:r>
          </w:p>
          <w:p w14:paraId="38072CD7" w14:textId="77777777" w:rsidR="008C6CFC" w:rsidRPr="00A45A6B" w:rsidRDefault="006D32A1">
            <w:pPr>
              <w:spacing w:before="225" w:after="225"/>
              <w:jc w:val="both"/>
              <w:rPr>
                <w:rFonts w:ascii="Arial" w:hAnsi="Arial" w:cs="Arial"/>
                <w:sz w:val="18"/>
                <w:szCs w:val="18"/>
              </w:rPr>
            </w:pPr>
            <w:r w:rsidRPr="00A45A6B">
              <w:rPr>
                <w:rFonts w:ascii="Arial" w:hAnsi="Arial" w:cs="Arial"/>
                <w:color w:val="000000"/>
                <w:sz w:val="18"/>
                <w:szCs w:val="18"/>
              </w:rPr>
              <w:t>Pogodbena kazen se obračuna pri končnem obračunu.</w:t>
            </w:r>
          </w:p>
          <w:p w14:paraId="06500A6D" w14:textId="7238788B" w:rsidR="008C3149" w:rsidRPr="00A45A6B" w:rsidRDefault="006D32A1" w:rsidP="00A45A6B">
            <w:pPr>
              <w:spacing w:before="225" w:after="225"/>
              <w:jc w:val="both"/>
              <w:rPr>
                <w:rFonts w:ascii="Arial" w:hAnsi="Arial" w:cs="Arial"/>
                <w:color w:val="000000"/>
                <w:sz w:val="18"/>
                <w:szCs w:val="18"/>
              </w:rPr>
            </w:pPr>
            <w:r w:rsidRPr="00A45A6B">
              <w:rPr>
                <w:rFonts w:ascii="Arial" w:hAnsi="Arial" w:cs="Arial"/>
                <w:color w:val="000000"/>
                <w:sz w:val="18"/>
                <w:szCs w:val="18"/>
              </w:rPr>
              <w:t>Če je zaradi zamude izvajalca z izvedbo del,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72791F87" w14:textId="7A8AB17E" w:rsidR="008C3149" w:rsidRDefault="008C3149" w:rsidP="00A45A6B">
      <w:pPr>
        <w:spacing w:before="225" w:after="0" w:line="240" w:lineRule="auto"/>
        <w:jc w:val="both"/>
        <w:rPr>
          <w:rFonts w:ascii="Arial" w:hAnsi="Arial" w:cs="Arial"/>
          <w:b/>
          <w:noProof/>
          <w:sz w:val="18"/>
          <w:szCs w:val="18"/>
          <w:lang w:eastAsia="sl-SI"/>
        </w:rPr>
      </w:pPr>
      <w:r w:rsidRPr="00A45A6B">
        <w:rPr>
          <w:rFonts w:ascii="Arial" w:hAnsi="Arial" w:cs="Arial"/>
          <w:b/>
          <w:noProof/>
          <w:sz w:val="18"/>
          <w:szCs w:val="18"/>
          <w:lang w:eastAsia="sl-SI"/>
        </w:rPr>
        <w:t xml:space="preserve">XII. VIŠJA SILA </w:t>
      </w:r>
    </w:p>
    <w:p w14:paraId="41F635A5" w14:textId="77777777" w:rsidR="00A45A6B" w:rsidRDefault="00A45A6B" w:rsidP="008C3149">
      <w:pPr>
        <w:spacing w:after="0" w:line="240" w:lineRule="auto"/>
        <w:jc w:val="both"/>
        <w:rPr>
          <w:rFonts w:ascii="Arial" w:hAnsi="Arial" w:cs="Arial"/>
          <w:b/>
          <w:noProof/>
          <w:sz w:val="18"/>
          <w:szCs w:val="18"/>
          <w:lang w:eastAsia="sl-SI"/>
        </w:rPr>
      </w:pPr>
    </w:p>
    <w:p w14:paraId="2FFA4A78" w14:textId="5A660E16" w:rsidR="00A45A6B" w:rsidRPr="00A45A6B" w:rsidRDefault="00A45A6B" w:rsidP="00A45A6B">
      <w:pPr>
        <w:spacing w:after="0" w:line="240" w:lineRule="auto"/>
        <w:jc w:val="center"/>
        <w:rPr>
          <w:rFonts w:ascii="Arial" w:hAnsi="Arial" w:cs="Arial"/>
          <w:b/>
          <w:bCs/>
          <w:noProof/>
          <w:sz w:val="18"/>
          <w:szCs w:val="18"/>
          <w:lang w:eastAsia="sl-SI"/>
        </w:rPr>
      </w:pPr>
      <w:r w:rsidRPr="00A45A6B">
        <w:rPr>
          <w:rFonts w:ascii="Arial" w:hAnsi="Arial" w:cs="Arial"/>
          <w:b/>
          <w:bCs/>
          <w:color w:val="000000"/>
          <w:sz w:val="18"/>
          <w:szCs w:val="18"/>
        </w:rPr>
        <w:t>2</w:t>
      </w:r>
      <w:r w:rsidR="00841F8B">
        <w:rPr>
          <w:rFonts w:ascii="Arial" w:hAnsi="Arial" w:cs="Arial"/>
          <w:b/>
          <w:bCs/>
          <w:color w:val="000000"/>
          <w:sz w:val="18"/>
          <w:szCs w:val="18"/>
        </w:rPr>
        <w:t>2</w:t>
      </w:r>
      <w:r w:rsidRPr="00A45A6B">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A45A6B" w:rsidRPr="00A45A6B" w14:paraId="494EA515" w14:textId="77777777" w:rsidTr="005B3876">
        <w:tc>
          <w:tcPr>
            <w:tcW w:w="0" w:type="auto"/>
            <w:tcMar>
              <w:top w:w="0" w:type="auto"/>
              <w:bottom w:w="0" w:type="auto"/>
            </w:tcMar>
          </w:tcPr>
          <w:p w14:paraId="6AD438CB" w14:textId="37577514" w:rsidR="00A45A6B" w:rsidRPr="00A45A6B" w:rsidRDefault="00A45A6B" w:rsidP="00A45A6B">
            <w:pPr>
              <w:spacing w:before="225" w:after="225"/>
              <w:jc w:val="both"/>
              <w:rPr>
                <w:rFonts w:ascii="Arial" w:hAnsi="Arial" w:cs="Arial"/>
                <w:color w:val="000000"/>
                <w:sz w:val="18"/>
                <w:szCs w:val="18"/>
              </w:rPr>
            </w:pPr>
            <w:r w:rsidRPr="00A45A6B">
              <w:rPr>
                <w:rFonts w:ascii="Arial" w:hAnsi="Arial" w:cs="Arial"/>
                <w:color w:val="000000"/>
                <w:sz w:val="18"/>
                <w:szCs w:val="18"/>
              </w:rPr>
              <w:t>Pod višjo silo se razumejo vsi nepredvideni in nepričakovani dogodki, ki nastopijo neodvisno od volje strank in ki jih stranki nista mogli predvideti ob sklepanju pogodbe ter kakorkoli vplivajo na izvedbo pogodbenih obveznosti.</w:t>
            </w:r>
          </w:p>
          <w:p w14:paraId="6A93A753" w14:textId="77777777" w:rsidR="00A45A6B" w:rsidRPr="00A45A6B" w:rsidRDefault="00A45A6B" w:rsidP="00A45A6B">
            <w:pPr>
              <w:spacing w:before="225" w:after="225"/>
              <w:jc w:val="both"/>
              <w:rPr>
                <w:rFonts w:ascii="Arial" w:hAnsi="Arial" w:cs="Arial"/>
                <w:color w:val="000000"/>
                <w:sz w:val="18"/>
                <w:szCs w:val="18"/>
              </w:rPr>
            </w:pPr>
            <w:r w:rsidRPr="00A45A6B">
              <w:rPr>
                <w:rFonts w:ascii="Arial" w:hAnsi="Arial" w:cs="Arial"/>
                <w:color w:val="000000"/>
                <w:sz w:val="18"/>
                <w:szCs w:val="18"/>
              </w:rPr>
              <w:lastRenderedPageBreak/>
              <w:t>Pogodbena stranka, ki jo prizadene višja sila je dolžna nemudoma oziroma najpozneje v dveh dneh po nastanku le-te pisno obvestiti drugo pogodbeno stranko o nastanku višje sile. Pri tem mora navesti naravo višje sile, predvideno trajanje in predvidene posledice. O prenehanju okoliščin, ki pomenijo višjo silo, mora zaradi le-teh prizadeta pogodbena stranka takoj oziroma najpozneje v dveh dneh od prenehanja omenjenih okoliščin pisno obvestiti drugo pogodbeno stranko. V nasprotnem primeru izvajalec ne more zahtevati podaljšanja roka izvedbe storitev in je odgovoren za vso zaradi tega nastalo škodo.</w:t>
            </w:r>
          </w:p>
          <w:p w14:paraId="3AA79011" w14:textId="4320CB52" w:rsidR="00A45A6B" w:rsidRPr="00A45A6B" w:rsidRDefault="00A45A6B" w:rsidP="00A45A6B">
            <w:pPr>
              <w:spacing w:before="225" w:after="225"/>
              <w:jc w:val="both"/>
              <w:rPr>
                <w:rFonts w:ascii="Arial" w:hAnsi="Arial" w:cs="Arial"/>
                <w:sz w:val="18"/>
                <w:szCs w:val="18"/>
              </w:rPr>
            </w:pPr>
            <w:r w:rsidRPr="00A45A6B">
              <w:rPr>
                <w:rFonts w:ascii="Arial" w:hAnsi="Arial" w:cs="Arial"/>
                <w:color w:val="000000"/>
                <w:sz w:val="18"/>
                <w:szCs w:val="18"/>
              </w:rPr>
              <w:t>Nobena od strank ni odgovorna za neizpolnitev katerekoli izmed svojih obveznosti iz razlogov, ki so izven njenega nadzora</w:t>
            </w:r>
            <w:r>
              <w:rPr>
                <w:rFonts w:ascii="Arial" w:hAnsi="Arial" w:cs="Arial"/>
                <w:color w:val="000000"/>
                <w:sz w:val="18"/>
                <w:szCs w:val="18"/>
              </w:rPr>
              <w:t>.</w:t>
            </w:r>
          </w:p>
        </w:tc>
      </w:tr>
    </w:tbl>
    <w:p w14:paraId="479BB905" w14:textId="47D09AB9" w:rsidR="008C6CFC" w:rsidRDefault="006D32A1">
      <w:pPr>
        <w:spacing w:before="225" w:after="225" w:line="240" w:lineRule="auto"/>
        <w:jc w:val="both"/>
      </w:pPr>
      <w:r>
        <w:rPr>
          <w:rFonts w:ascii="Arial" w:hAnsi="Arial" w:cs="Arial"/>
          <w:b/>
          <w:bCs/>
          <w:color w:val="000000"/>
          <w:sz w:val="18"/>
          <w:szCs w:val="18"/>
        </w:rPr>
        <w:t>XI</w:t>
      </w:r>
      <w:r w:rsidR="00841F8B">
        <w:rPr>
          <w:rFonts w:ascii="Arial" w:hAnsi="Arial" w:cs="Arial"/>
          <w:b/>
          <w:bCs/>
          <w:color w:val="000000"/>
          <w:sz w:val="18"/>
          <w:szCs w:val="18"/>
        </w:rPr>
        <w:t>II</w:t>
      </w:r>
      <w:r>
        <w:rPr>
          <w:rFonts w:ascii="Arial" w:hAnsi="Arial" w:cs="Arial"/>
          <w:b/>
          <w:bCs/>
          <w:color w:val="000000"/>
          <w:sz w:val="18"/>
          <w:szCs w:val="18"/>
        </w:rPr>
        <w:t>. PREVZEM DEL</w:t>
      </w:r>
    </w:p>
    <w:p w14:paraId="3C15D7CC" w14:textId="4551A36D" w:rsidR="008C6CFC" w:rsidRDefault="006D32A1">
      <w:pPr>
        <w:spacing w:after="0" w:line="240" w:lineRule="auto"/>
        <w:jc w:val="center"/>
      </w:pPr>
      <w:r>
        <w:rPr>
          <w:rFonts w:ascii="Arial" w:hAnsi="Arial" w:cs="Arial"/>
          <w:b/>
          <w:bCs/>
          <w:color w:val="000000"/>
          <w:sz w:val="18"/>
          <w:szCs w:val="18"/>
        </w:rPr>
        <w:t>2</w:t>
      </w:r>
      <w:r w:rsidR="00841F8B">
        <w:rPr>
          <w:rFonts w:ascii="Arial" w:hAnsi="Arial" w:cs="Arial"/>
          <w:b/>
          <w:bCs/>
          <w:color w:val="000000"/>
          <w:sz w:val="18"/>
          <w:szCs w:val="18"/>
        </w:rPr>
        <w:t>3</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8C6CFC" w14:paraId="0E67472A" w14:textId="77777777">
        <w:tc>
          <w:tcPr>
            <w:tcW w:w="0" w:type="auto"/>
            <w:tcMar>
              <w:top w:w="0" w:type="auto"/>
              <w:bottom w:w="0" w:type="auto"/>
            </w:tcMar>
          </w:tcPr>
          <w:p w14:paraId="2D0484ED" w14:textId="28CC850C" w:rsidR="008C6CFC" w:rsidRDefault="006D32A1">
            <w:pPr>
              <w:spacing w:before="225" w:after="225"/>
              <w:jc w:val="both"/>
            </w:pPr>
            <w:r>
              <w:rPr>
                <w:rFonts w:ascii="Arial" w:hAnsi="Arial" w:cs="Arial"/>
                <w:color w:val="000000"/>
                <w:sz w:val="18"/>
                <w:szCs w:val="18"/>
              </w:rPr>
              <w:t>Izvajalec je dolžan datum dokončanja del vpisati v grdbeni dnevnik in naročnika takoj</w:t>
            </w:r>
            <w:r w:rsidR="00BB7EF8">
              <w:rPr>
                <w:rFonts w:ascii="Arial" w:hAnsi="Arial" w:cs="Arial"/>
                <w:color w:val="000000"/>
                <w:sz w:val="18"/>
                <w:szCs w:val="18"/>
              </w:rPr>
              <w:t xml:space="preserve"> pisno</w:t>
            </w:r>
            <w:r>
              <w:rPr>
                <w:rFonts w:ascii="Arial" w:hAnsi="Arial" w:cs="Arial"/>
                <w:color w:val="000000"/>
                <w:sz w:val="18"/>
                <w:szCs w:val="18"/>
              </w:rPr>
              <w:t xml:space="preserve"> pozvati na prevzem del.</w:t>
            </w:r>
          </w:p>
          <w:p w14:paraId="216C4D71" w14:textId="0B155FF2" w:rsidR="008C6CFC" w:rsidRDefault="006D32A1">
            <w:pPr>
              <w:spacing w:before="225" w:after="225"/>
              <w:jc w:val="both"/>
            </w:pPr>
            <w:r>
              <w:rPr>
                <w:rFonts w:ascii="Arial" w:hAnsi="Arial" w:cs="Arial"/>
                <w:color w:val="000000"/>
                <w:sz w:val="18"/>
                <w:szCs w:val="18"/>
              </w:rPr>
              <w:t xml:space="preserve">Naročnik je dolžan v najkrajšem možnem času po obvestilu izvajalca začeti s postopkom za izvedbo pregleda. Za dan uspešnega zaključka del se šteje dan, ko je uspešno opravljen </w:t>
            </w:r>
            <w:r w:rsidR="002E070E">
              <w:rPr>
                <w:rFonts w:ascii="Arial" w:hAnsi="Arial" w:cs="Arial"/>
                <w:color w:val="000000"/>
                <w:sz w:val="18"/>
                <w:szCs w:val="18"/>
              </w:rPr>
              <w:t xml:space="preserve">kvalitativni </w:t>
            </w:r>
            <w:r>
              <w:rPr>
                <w:rFonts w:ascii="Arial" w:hAnsi="Arial" w:cs="Arial"/>
                <w:color w:val="000000"/>
                <w:sz w:val="18"/>
                <w:szCs w:val="18"/>
              </w:rPr>
              <w:t>pregled.</w:t>
            </w:r>
          </w:p>
          <w:p w14:paraId="52E3BD9E" w14:textId="77777777" w:rsidR="008C6CFC" w:rsidRDefault="006D32A1">
            <w:pPr>
              <w:spacing w:before="225" w:after="225"/>
              <w:jc w:val="both"/>
            </w:pPr>
            <w:r>
              <w:rPr>
                <w:rFonts w:ascii="Arial" w:hAnsi="Arial" w:cs="Arial"/>
                <w:color w:val="000000"/>
                <w:sz w:val="18"/>
                <w:szCs w:val="18"/>
              </w:rPr>
              <w:t>O dokončanju in prevzemu del sestavijo pooblaščeni predstavniki obeh pogodbenih strank primopredajni zapisnik, v katerem natančno ugotovijo predvsem:</w:t>
            </w:r>
          </w:p>
          <w:tbl>
            <w:tblPr>
              <w:tblStyle w:val="NormalTablePHPDOCX"/>
              <w:tblW w:w="0" w:type="auto"/>
              <w:tblLook w:val="04A0" w:firstRow="1" w:lastRow="0" w:firstColumn="1" w:lastColumn="0" w:noHBand="0" w:noVBand="1"/>
            </w:tblPr>
            <w:tblGrid>
              <w:gridCol w:w="8746"/>
            </w:tblGrid>
            <w:tr w:rsidR="008C6CFC" w14:paraId="20DE2A39" w14:textId="77777777">
              <w:tc>
                <w:tcPr>
                  <w:tcW w:w="0" w:type="auto"/>
                  <w:tcMar>
                    <w:top w:w="0" w:type="auto"/>
                    <w:bottom w:w="0" w:type="auto"/>
                  </w:tcMar>
                </w:tcPr>
                <w:p w14:paraId="05EE40E0" w14:textId="77777777" w:rsidR="008C6CFC" w:rsidRDefault="006D32A1">
                  <w:pPr>
                    <w:numPr>
                      <w:ilvl w:val="0"/>
                      <w:numId w:val="19"/>
                    </w:numPr>
                    <w:jc w:val="both"/>
                    <w:rPr>
                      <w:rFonts w:ascii="Arial" w:hAnsi="Arial" w:cs="Arial"/>
                      <w:color w:val="000000"/>
                      <w:sz w:val="18"/>
                      <w:szCs w:val="18"/>
                    </w:rPr>
                  </w:pPr>
                  <w:r>
                    <w:rPr>
                      <w:rFonts w:ascii="Arial" w:hAnsi="Arial" w:cs="Arial"/>
                      <w:color w:val="000000"/>
                      <w:sz w:val="18"/>
                      <w:szCs w:val="18"/>
                    </w:rPr>
                    <w:t>ali izvedena dela ustrezajo določilom te pogodbe, veljavnim zakonskim predpisom in pravilom stroke,</w:t>
                  </w:r>
                </w:p>
                <w:p w14:paraId="203B8920" w14:textId="77777777" w:rsidR="008C6CFC" w:rsidRDefault="006D32A1">
                  <w:pPr>
                    <w:numPr>
                      <w:ilvl w:val="0"/>
                      <w:numId w:val="19"/>
                    </w:numPr>
                    <w:jc w:val="both"/>
                    <w:rPr>
                      <w:rFonts w:ascii="Arial" w:hAnsi="Arial" w:cs="Arial"/>
                      <w:color w:val="000000"/>
                      <w:sz w:val="18"/>
                      <w:szCs w:val="18"/>
                    </w:rPr>
                  </w:pPr>
                  <w:r>
                    <w:rPr>
                      <w:rFonts w:ascii="Arial" w:hAnsi="Arial" w:cs="Arial"/>
                      <w:color w:val="000000"/>
                      <w:sz w:val="18"/>
                      <w:szCs w:val="18"/>
                    </w:rPr>
                    <w:t>datume začetka in končanja del in datum prevzema del,</w:t>
                  </w:r>
                </w:p>
                <w:p w14:paraId="2708497F" w14:textId="77777777" w:rsidR="008C6CFC" w:rsidRDefault="006D32A1">
                  <w:pPr>
                    <w:numPr>
                      <w:ilvl w:val="0"/>
                      <w:numId w:val="19"/>
                    </w:numPr>
                    <w:jc w:val="both"/>
                    <w:rPr>
                      <w:rFonts w:ascii="Arial" w:hAnsi="Arial" w:cs="Arial"/>
                      <w:color w:val="000000"/>
                      <w:sz w:val="18"/>
                      <w:szCs w:val="18"/>
                    </w:rPr>
                  </w:pPr>
                  <w:r>
                    <w:rPr>
                      <w:rFonts w:ascii="Arial" w:hAnsi="Arial" w:cs="Arial"/>
                      <w:color w:val="000000"/>
                      <w:sz w:val="18"/>
                      <w:szCs w:val="18"/>
                    </w:rPr>
                    <w:t>kakovost izvedenih del in pripombe naročnika v zvezi z njo,</w:t>
                  </w:r>
                </w:p>
                <w:p w14:paraId="03F861CF" w14:textId="77777777" w:rsidR="008C6CFC" w:rsidRDefault="006D32A1">
                  <w:pPr>
                    <w:numPr>
                      <w:ilvl w:val="0"/>
                      <w:numId w:val="19"/>
                    </w:numPr>
                    <w:jc w:val="both"/>
                    <w:rPr>
                      <w:rFonts w:ascii="Arial" w:hAnsi="Arial" w:cs="Arial"/>
                      <w:color w:val="000000"/>
                      <w:sz w:val="18"/>
                      <w:szCs w:val="18"/>
                    </w:rPr>
                  </w:pPr>
                  <w:r>
                    <w:rPr>
                      <w:rFonts w:ascii="Arial" w:hAnsi="Arial" w:cs="Arial"/>
                      <w:color w:val="000000"/>
                      <w:sz w:val="18"/>
                      <w:szCs w:val="18"/>
                    </w:rPr>
                    <w:t>morebitna odprta, med predstavniki pogodbenih strank sporna vprašanja tehnične narave,</w:t>
                  </w:r>
                </w:p>
                <w:p w14:paraId="6ACCFF6A" w14:textId="5816B874" w:rsidR="008C6CFC" w:rsidRDefault="006D32A1">
                  <w:pPr>
                    <w:numPr>
                      <w:ilvl w:val="0"/>
                      <w:numId w:val="19"/>
                    </w:numPr>
                    <w:jc w:val="both"/>
                    <w:rPr>
                      <w:rFonts w:ascii="Arial" w:hAnsi="Arial" w:cs="Arial"/>
                      <w:color w:val="000000"/>
                      <w:sz w:val="18"/>
                      <w:szCs w:val="18"/>
                    </w:rPr>
                  </w:pPr>
                  <w:r>
                    <w:rPr>
                      <w:rFonts w:ascii="Arial" w:hAnsi="Arial" w:cs="Arial"/>
                      <w:color w:val="000000"/>
                      <w:sz w:val="18"/>
                      <w:szCs w:val="18"/>
                    </w:rPr>
                    <w:t>končn</w:t>
                  </w:r>
                  <w:r w:rsidR="00246214">
                    <w:rPr>
                      <w:rFonts w:ascii="Arial" w:hAnsi="Arial" w:cs="Arial"/>
                      <w:color w:val="000000"/>
                      <w:sz w:val="18"/>
                      <w:szCs w:val="18"/>
                    </w:rPr>
                    <w:t>o</w:t>
                  </w:r>
                  <w:r>
                    <w:rPr>
                      <w:rFonts w:ascii="Arial" w:hAnsi="Arial" w:cs="Arial"/>
                      <w:color w:val="000000"/>
                      <w:sz w:val="18"/>
                      <w:szCs w:val="18"/>
                    </w:rPr>
                    <w:t xml:space="preserve"> vrednost opravljenih del (definirati vrednost del po pogodbi, več in manj del – prikazati shematsko v tabeli),</w:t>
                  </w:r>
                </w:p>
                <w:p w14:paraId="556F6EB5" w14:textId="77777777" w:rsidR="008C6CFC" w:rsidRDefault="006D32A1">
                  <w:pPr>
                    <w:numPr>
                      <w:ilvl w:val="0"/>
                      <w:numId w:val="19"/>
                    </w:numPr>
                    <w:jc w:val="both"/>
                    <w:rPr>
                      <w:rFonts w:ascii="Arial" w:hAnsi="Arial" w:cs="Arial"/>
                      <w:color w:val="000000"/>
                      <w:sz w:val="18"/>
                      <w:szCs w:val="18"/>
                    </w:rPr>
                  </w:pPr>
                  <w:r>
                    <w:rPr>
                      <w:rFonts w:ascii="Arial" w:hAnsi="Arial" w:cs="Arial"/>
                      <w:color w:val="000000"/>
                      <w:sz w:val="18"/>
                      <w:szCs w:val="18"/>
                    </w:rPr>
                    <w:t>pregled predane dokumentacije s strani izvajalca,</w:t>
                  </w:r>
                </w:p>
                <w:p w14:paraId="2EF6F07E" w14:textId="77777777" w:rsidR="008C6CFC" w:rsidRDefault="006D32A1">
                  <w:pPr>
                    <w:numPr>
                      <w:ilvl w:val="0"/>
                      <w:numId w:val="19"/>
                    </w:numPr>
                    <w:jc w:val="both"/>
                    <w:rPr>
                      <w:rFonts w:ascii="Arial" w:hAnsi="Arial" w:cs="Arial"/>
                      <w:color w:val="000000"/>
                      <w:sz w:val="18"/>
                      <w:szCs w:val="18"/>
                    </w:rPr>
                  </w:pPr>
                  <w:r>
                    <w:rPr>
                      <w:rFonts w:ascii="Arial" w:hAnsi="Arial" w:cs="Arial"/>
                      <w:color w:val="000000"/>
                      <w:sz w:val="18"/>
                      <w:szCs w:val="18"/>
                    </w:rPr>
                    <w:t>posebej se navede tudi morebitna zamuda in odgovornost zanjo,</w:t>
                  </w:r>
                </w:p>
                <w:p w14:paraId="5274EA56" w14:textId="77777777" w:rsidR="008C6CFC" w:rsidRDefault="006D32A1">
                  <w:pPr>
                    <w:numPr>
                      <w:ilvl w:val="0"/>
                      <w:numId w:val="19"/>
                    </w:numPr>
                    <w:jc w:val="both"/>
                    <w:rPr>
                      <w:rFonts w:ascii="Arial" w:hAnsi="Arial" w:cs="Arial"/>
                      <w:color w:val="000000"/>
                      <w:sz w:val="18"/>
                      <w:szCs w:val="18"/>
                    </w:rPr>
                  </w:pPr>
                  <w:r>
                    <w:rPr>
                      <w:rFonts w:ascii="Arial" w:hAnsi="Arial" w:cs="Arial"/>
                      <w:color w:val="000000"/>
                      <w:sz w:val="18"/>
                      <w:szCs w:val="18"/>
                    </w:rPr>
                    <w:t>vrednost zahtevka iz naslova povzročene kazni in škode zaradi zamude,</w:t>
                  </w:r>
                </w:p>
                <w:p w14:paraId="6A4ED9E7" w14:textId="77777777" w:rsidR="008C6CFC" w:rsidRDefault="006D32A1">
                  <w:pPr>
                    <w:numPr>
                      <w:ilvl w:val="0"/>
                      <w:numId w:val="19"/>
                    </w:numPr>
                    <w:jc w:val="both"/>
                    <w:rPr>
                      <w:rFonts w:ascii="Arial" w:hAnsi="Arial" w:cs="Arial"/>
                      <w:color w:val="000000"/>
                      <w:sz w:val="18"/>
                      <w:szCs w:val="18"/>
                    </w:rPr>
                  </w:pPr>
                  <w:r>
                    <w:rPr>
                      <w:rFonts w:ascii="Arial" w:hAnsi="Arial" w:cs="Arial"/>
                      <w:color w:val="000000"/>
                      <w:sz w:val="18"/>
                      <w:szCs w:val="18"/>
                    </w:rPr>
                    <w:t>v zapisniku se obvezno navede datum in uro izročitve oziroma podpisa,</w:t>
                  </w:r>
                </w:p>
                <w:p w14:paraId="6E0A6C00" w14:textId="77777777" w:rsidR="008C6CFC" w:rsidRDefault="006D32A1">
                  <w:pPr>
                    <w:numPr>
                      <w:ilvl w:val="0"/>
                      <w:numId w:val="19"/>
                    </w:numPr>
                    <w:jc w:val="both"/>
                    <w:rPr>
                      <w:rFonts w:ascii="Arial" w:hAnsi="Arial" w:cs="Arial"/>
                      <w:color w:val="000000"/>
                      <w:sz w:val="18"/>
                      <w:szCs w:val="18"/>
                    </w:rPr>
                  </w:pPr>
                  <w:r>
                    <w:rPr>
                      <w:rFonts w:ascii="Arial" w:hAnsi="Arial" w:cs="Arial"/>
                      <w:color w:val="000000"/>
                      <w:sz w:val="18"/>
                      <w:szCs w:val="18"/>
                    </w:rPr>
                    <w:t>zapisniku se obvezno priloži seznam vseh podizvajalcev s kontaktnimi imeni in telefonskimi številkami, v kolikor je ta seznam potreben za eventualne reklamacije v garancijski dobi.</w:t>
                  </w:r>
                </w:p>
              </w:tc>
            </w:tr>
          </w:tbl>
          <w:p w14:paraId="438FCFD0" w14:textId="1DE46894" w:rsidR="008C6CFC" w:rsidRDefault="006D32A1">
            <w:pPr>
              <w:spacing w:before="225" w:after="225"/>
              <w:jc w:val="both"/>
            </w:pPr>
            <w:r>
              <w:rPr>
                <w:rFonts w:ascii="Arial" w:hAnsi="Arial" w:cs="Arial"/>
                <w:color w:val="000000"/>
                <w:sz w:val="18"/>
                <w:szCs w:val="18"/>
              </w:rPr>
              <w:t>Če se naročnik v roku 8 dni ne odzove pozivu izvajalca naj prevzame dela, sestavi izvajalec prevzemni zapisnik v njegovi odsotnosti. V tem primeru z dnem izročitve zapisnika naročniku nastopijo pravne posledice povezane z izročitvijo in prevzemom del.</w:t>
            </w:r>
          </w:p>
          <w:p w14:paraId="7F2441D7" w14:textId="77777777" w:rsidR="008C6CFC" w:rsidRDefault="006D32A1">
            <w:pPr>
              <w:spacing w:before="225" w:after="225"/>
              <w:jc w:val="both"/>
            </w:pPr>
            <w:r>
              <w:rPr>
                <w:rFonts w:ascii="Arial" w:hAnsi="Arial" w:cs="Arial"/>
                <w:color w:val="000000"/>
                <w:sz w:val="18"/>
                <w:szCs w:val="18"/>
              </w:rPr>
              <w:t>Pogodbeni stranki sta sporazumni, da takoj po uspešnem prevzemu vseh del iz te pogodbe začneta z izdelavo končnega obračuna, ki ga izdelata v najkrajšem možnem času, vendar ne pozneje kot v 10 dneh od dneva uspešnega prevzema del.</w:t>
            </w:r>
          </w:p>
          <w:p w14:paraId="2CFEC8CC" w14:textId="77777777" w:rsidR="008C6CFC" w:rsidRDefault="006D32A1">
            <w:pPr>
              <w:spacing w:before="225" w:after="225"/>
              <w:jc w:val="both"/>
            </w:pPr>
            <w:r>
              <w:rPr>
                <w:rFonts w:ascii="Arial" w:hAnsi="Arial" w:cs="Arial"/>
                <w:color w:val="000000"/>
                <w:sz w:val="18"/>
                <w:szCs w:val="18"/>
              </w:rPr>
              <w:t>Če katerakoli od pogodbenih strank brez utemeljenega razloga ne želi in ne sodeluje pri izdelavi končnega obračuna, ga sme izdelati druga pogodbena stranka v njegovi odsotnosti.</w:t>
            </w:r>
          </w:p>
          <w:p w14:paraId="7D367D9D" w14:textId="5C6AAB9E" w:rsidR="008C6CFC" w:rsidRDefault="006D32A1" w:rsidP="004248B0">
            <w:pPr>
              <w:spacing w:before="225"/>
              <w:jc w:val="both"/>
              <w:rPr>
                <w:rFonts w:ascii="Arial" w:hAnsi="Arial" w:cs="Arial"/>
                <w:color w:val="000000"/>
                <w:sz w:val="18"/>
                <w:szCs w:val="18"/>
              </w:rPr>
            </w:pPr>
            <w:r>
              <w:rPr>
                <w:rFonts w:ascii="Arial" w:hAnsi="Arial" w:cs="Arial"/>
                <w:color w:val="000000"/>
                <w:sz w:val="18"/>
                <w:szCs w:val="18"/>
              </w:rPr>
              <w:t>Ob končni primopredaji del mora izvajalec naročniku izročiti vso dokumentacijo v zvezi z investicijo in vso dokumentacijo, ki je bila zahtevana v postopku javnega razpisa</w:t>
            </w:r>
            <w:r w:rsidR="00CB00C0">
              <w:rPr>
                <w:rFonts w:ascii="Arial" w:hAnsi="Arial" w:cs="Arial"/>
                <w:color w:val="000000"/>
                <w:sz w:val="18"/>
                <w:szCs w:val="18"/>
              </w:rPr>
              <w:t xml:space="preserve">, </w:t>
            </w:r>
            <w:r w:rsidR="002B4757">
              <w:rPr>
                <w:rFonts w:ascii="Arial" w:hAnsi="Arial" w:cs="Arial"/>
                <w:color w:val="000000"/>
                <w:sz w:val="18"/>
                <w:szCs w:val="18"/>
              </w:rPr>
              <w:t xml:space="preserve">kar </w:t>
            </w:r>
            <w:r w:rsidR="00CB00C0">
              <w:rPr>
                <w:rFonts w:ascii="Arial" w:hAnsi="Arial" w:cs="Arial"/>
                <w:color w:val="000000"/>
                <w:sz w:val="18"/>
                <w:szCs w:val="18"/>
              </w:rPr>
              <w:t>vključ</w:t>
            </w:r>
            <w:r w:rsidR="00C274D0">
              <w:rPr>
                <w:rFonts w:ascii="Arial" w:hAnsi="Arial" w:cs="Arial"/>
                <w:color w:val="000000"/>
                <w:sz w:val="18"/>
                <w:szCs w:val="18"/>
              </w:rPr>
              <w:t>uje</w:t>
            </w:r>
            <w:r w:rsidR="00EF5E30">
              <w:rPr>
                <w:rFonts w:ascii="Arial" w:hAnsi="Arial" w:cs="Arial"/>
                <w:color w:val="000000"/>
                <w:sz w:val="18"/>
                <w:szCs w:val="18"/>
              </w:rPr>
              <w:t>:</w:t>
            </w:r>
          </w:p>
          <w:p w14:paraId="0E130941" w14:textId="7CEA1E40" w:rsidR="00280602" w:rsidRDefault="00C6652C">
            <w:pPr>
              <w:pStyle w:val="CommentText"/>
              <w:numPr>
                <w:ilvl w:val="0"/>
                <w:numId w:val="27"/>
              </w:numPr>
              <w:rPr>
                <w:rFonts w:ascii="Arial" w:hAnsi="Arial" w:cs="Arial"/>
                <w:sz w:val="18"/>
                <w:szCs w:val="18"/>
              </w:rPr>
            </w:pPr>
            <w:r w:rsidRPr="00430C9C">
              <w:rPr>
                <w:rFonts w:ascii="Arial" w:hAnsi="Arial" w:cs="Arial"/>
                <w:sz w:val="18"/>
                <w:szCs w:val="18"/>
              </w:rPr>
              <w:t>certifikat</w:t>
            </w:r>
            <w:r w:rsidR="00C274D0">
              <w:rPr>
                <w:rFonts w:ascii="Arial" w:hAnsi="Arial" w:cs="Arial"/>
                <w:sz w:val="18"/>
                <w:szCs w:val="18"/>
              </w:rPr>
              <w:t>e</w:t>
            </w:r>
            <w:r w:rsidRPr="00430C9C">
              <w:rPr>
                <w:rFonts w:ascii="Arial" w:hAnsi="Arial" w:cs="Arial"/>
                <w:sz w:val="18"/>
                <w:szCs w:val="18"/>
              </w:rPr>
              <w:t>, dokazil</w:t>
            </w:r>
            <w:r w:rsidR="00C274D0">
              <w:rPr>
                <w:rFonts w:ascii="Arial" w:hAnsi="Arial" w:cs="Arial"/>
                <w:sz w:val="18"/>
                <w:szCs w:val="18"/>
              </w:rPr>
              <w:t>a</w:t>
            </w:r>
            <w:r w:rsidRPr="00430C9C">
              <w:rPr>
                <w:rFonts w:ascii="Arial" w:hAnsi="Arial" w:cs="Arial"/>
                <w:sz w:val="18"/>
                <w:szCs w:val="18"/>
              </w:rPr>
              <w:t xml:space="preserve"> o zanesljivosti objekta</w:t>
            </w:r>
            <w:r w:rsidR="0069747D">
              <w:rPr>
                <w:rFonts w:ascii="Arial" w:hAnsi="Arial" w:cs="Arial"/>
                <w:sz w:val="18"/>
                <w:szCs w:val="18"/>
              </w:rPr>
              <w:t>, vključno</w:t>
            </w:r>
            <w:r w:rsidRPr="00430C9C">
              <w:rPr>
                <w:rFonts w:ascii="Arial" w:hAnsi="Arial" w:cs="Arial"/>
                <w:sz w:val="18"/>
                <w:szCs w:val="18"/>
              </w:rPr>
              <w:t xml:space="preserve"> z vsemi prilogami,</w:t>
            </w:r>
          </w:p>
          <w:p w14:paraId="038FEF83" w14:textId="08227BDA" w:rsidR="005C1BFB" w:rsidRDefault="00C6652C">
            <w:pPr>
              <w:pStyle w:val="CommentText"/>
              <w:numPr>
                <w:ilvl w:val="0"/>
                <w:numId w:val="27"/>
              </w:numPr>
              <w:rPr>
                <w:rFonts w:ascii="Arial" w:hAnsi="Arial" w:cs="Arial"/>
                <w:sz w:val="18"/>
                <w:szCs w:val="18"/>
              </w:rPr>
            </w:pPr>
            <w:r w:rsidRPr="00430C9C">
              <w:rPr>
                <w:rFonts w:ascii="Arial" w:hAnsi="Arial" w:cs="Arial"/>
                <w:sz w:val="18"/>
                <w:szCs w:val="18"/>
              </w:rPr>
              <w:t>izjav</w:t>
            </w:r>
            <w:r w:rsidR="00C274D0">
              <w:rPr>
                <w:rFonts w:ascii="Arial" w:hAnsi="Arial" w:cs="Arial"/>
                <w:sz w:val="18"/>
                <w:szCs w:val="18"/>
              </w:rPr>
              <w:t>e</w:t>
            </w:r>
            <w:r w:rsidRPr="00430C9C">
              <w:rPr>
                <w:rFonts w:ascii="Arial" w:hAnsi="Arial" w:cs="Arial"/>
                <w:sz w:val="18"/>
                <w:szCs w:val="18"/>
              </w:rPr>
              <w:t xml:space="preserve"> o skladnosti </w:t>
            </w:r>
            <w:r w:rsidR="00D20E71">
              <w:rPr>
                <w:rFonts w:ascii="Arial" w:hAnsi="Arial" w:cs="Arial"/>
                <w:sz w:val="18"/>
                <w:szCs w:val="18"/>
              </w:rPr>
              <w:t>z veljavnimi</w:t>
            </w:r>
            <w:r w:rsidRPr="00430C9C">
              <w:rPr>
                <w:rFonts w:ascii="Arial" w:hAnsi="Arial" w:cs="Arial"/>
                <w:sz w:val="18"/>
                <w:szCs w:val="18"/>
              </w:rPr>
              <w:t xml:space="preserve"> standardi</w:t>
            </w:r>
            <w:r w:rsidR="00297926">
              <w:rPr>
                <w:rFonts w:ascii="Arial" w:hAnsi="Arial" w:cs="Arial"/>
                <w:sz w:val="18"/>
                <w:szCs w:val="18"/>
              </w:rPr>
              <w:t>,</w:t>
            </w:r>
          </w:p>
          <w:p w14:paraId="0C96DED4" w14:textId="72875F0C" w:rsidR="00C6652C" w:rsidRDefault="00C6652C">
            <w:pPr>
              <w:pStyle w:val="CommentText"/>
              <w:numPr>
                <w:ilvl w:val="0"/>
                <w:numId w:val="27"/>
              </w:numPr>
              <w:rPr>
                <w:rFonts w:ascii="Arial" w:hAnsi="Arial" w:cs="Arial"/>
                <w:sz w:val="18"/>
                <w:szCs w:val="18"/>
              </w:rPr>
            </w:pPr>
            <w:r w:rsidRPr="00430C9C">
              <w:rPr>
                <w:rFonts w:ascii="Arial" w:hAnsi="Arial" w:cs="Arial"/>
                <w:sz w:val="18"/>
                <w:szCs w:val="18"/>
              </w:rPr>
              <w:t>ustrezn</w:t>
            </w:r>
            <w:r w:rsidR="00D20E71">
              <w:rPr>
                <w:rFonts w:ascii="Arial" w:hAnsi="Arial" w:cs="Arial"/>
                <w:sz w:val="18"/>
                <w:szCs w:val="18"/>
              </w:rPr>
              <w:t>o</w:t>
            </w:r>
            <w:r w:rsidRPr="00430C9C">
              <w:rPr>
                <w:rFonts w:ascii="Arial" w:hAnsi="Arial" w:cs="Arial"/>
                <w:sz w:val="18"/>
                <w:szCs w:val="18"/>
              </w:rPr>
              <w:t xml:space="preserve"> tehničn</w:t>
            </w:r>
            <w:r w:rsidR="00D20E71">
              <w:rPr>
                <w:rFonts w:ascii="Arial" w:hAnsi="Arial" w:cs="Arial"/>
                <w:sz w:val="18"/>
                <w:szCs w:val="18"/>
              </w:rPr>
              <w:t>o</w:t>
            </w:r>
            <w:r w:rsidRPr="00430C9C">
              <w:rPr>
                <w:rFonts w:ascii="Arial" w:hAnsi="Arial" w:cs="Arial"/>
                <w:sz w:val="18"/>
                <w:szCs w:val="18"/>
              </w:rPr>
              <w:t>, projekt</w:t>
            </w:r>
            <w:r w:rsidR="00297926">
              <w:rPr>
                <w:rFonts w:ascii="Arial" w:hAnsi="Arial" w:cs="Arial"/>
                <w:sz w:val="18"/>
                <w:szCs w:val="18"/>
              </w:rPr>
              <w:t>n</w:t>
            </w:r>
            <w:r w:rsidR="00D20E71">
              <w:rPr>
                <w:rFonts w:ascii="Arial" w:hAnsi="Arial" w:cs="Arial"/>
                <w:sz w:val="18"/>
                <w:szCs w:val="18"/>
              </w:rPr>
              <w:t>o</w:t>
            </w:r>
            <w:r w:rsidRPr="00430C9C">
              <w:rPr>
                <w:rFonts w:ascii="Arial" w:hAnsi="Arial" w:cs="Arial"/>
                <w:sz w:val="18"/>
                <w:szCs w:val="18"/>
              </w:rPr>
              <w:t xml:space="preserve"> in </w:t>
            </w:r>
            <w:r w:rsidR="005E580A">
              <w:rPr>
                <w:rFonts w:ascii="Arial" w:hAnsi="Arial" w:cs="Arial"/>
                <w:sz w:val="18"/>
                <w:szCs w:val="18"/>
              </w:rPr>
              <w:t xml:space="preserve">drugo </w:t>
            </w:r>
            <w:r w:rsidRPr="00430C9C">
              <w:rPr>
                <w:rFonts w:ascii="Arial" w:hAnsi="Arial" w:cs="Arial"/>
                <w:sz w:val="18"/>
                <w:szCs w:val="18"/>
              </w:rPr>
              <w:t>dokument</w:t>
            </w:r>
            <w:r w:rsidR="005E580A">
              <w:rPr>
                <w:rFonts w:ascii="Arial" w:hAnsi="Arial" w:cs="Arial"/>
                <w:sz w:val="18"/>
                <w:szCs w:val="18"/>
              </w:rPr>
              <w:t>acijo</w:t>
            </w:r>
            <w:r w:rsidRPr="00430C9C">
              <w:rPr>
                <w:rFonts w:ascii="Arial" w:hAnsi="Arial" w:cs="Arial"/>
                <w:sz w:val="18"/>
                <w:szCs w:val="18"/>
              </w:rPr>
              <w:t xml:space="preserve">, </w:t>
            </w:r>
          </w:p>
          <w:p w14:paraId="20AB0F38" w14:textId="23C3ADF1" w:rsidR="00C6652C" w:rsidRDefault="00C6652C">
            <w:pPr>
              <w:pStyle w:val="CommentText"/>
              <w:numPr>
                <w:ilvl w:val="0"/>
                <w:numId w:val="27"/>
              </w:numPr>
              <w:rPr>
                <w:rFonts w:ascii="Arial" w:hAnsi="Arial" w:cs="Arial"/>
                <w:sz w:val="18"/>
                <w:szCs w:val="18"/>
              </w:rPr>
            </w:pPr>
            <w:r w:rsidRPr="00430C9C">
              <w:rPr>
                <w:rFonts w:ascii="Arial" w:hAnsi="Arial" w:cs="Arial"/>
                <w:sz w:val="18"/>
                <w:szCs w:val="18"/>
              </w:rPr>
              <w:t>garancijsk</w:t>
            </w:r>
            <w:r w:rsidR="00901A47">
              <w:rPr>
                <w:rFonts w:ascii="Arial" w:hAnsi="Arial" w:cs="Arial"/>
                <w:sz w:val="18"/>
                <w:szCs w:val="18"/>
              </w:rPr>
              <w:t>e</w:t>
            </w:r>
            <w:r w:rsidRPr="00430C9C">
              <w:rPr>
                <w:rFonts w:ascii="Arial" w:hAnsi="Arial" w:cs="Arial"/>
                <w:sz w:val="18"/>
                <w:szCs w:val="18"/>
              </w:rPr>
              <w:t xml:space="preserve"> list</w:t>
            </w:r>
            <w:r w:rsidR="00901A47">
              <w:rPr>
                <w:rFonts w:ascii="Arial" w:hAnsi="Arial" w:cs="Arial"/>
                <w:sz w:val="18"/>
                <w:szCs w:val="18"/>
              </w:rPr>
              <w:t>e</w:t>
            </w:r>
            <w:r w:rsidRPr="00430C9C">
              <w:rPr>
                <w:rFonts w:ascii="Arial" w:hAnsi="Arial" w:cs="Arial"/>
                <w:sz w:val="18"/>
                <w:szCs w:val="18"/>
              </w:rPr>
              <w:t xml:space="preserve"> za brezhibno delovanje predmeta pogodbe, </w:t>
            </w:r>
          </w:p>
          <w:p w14:paraId="671FFA4B" w14:textId="56CE2EDF" w:rsidR="00CF0152" w:rsidRDefault="00C6652C">
            <w:pPr>
              <w:pStyle w:val="CommentText"/>
              <w:numPr>
                <w:ilvl w:val="0"/>
                <w:numId w:val="27"/>
              </w:numPr>
              <w:rPr>
                <w:rFonts w:ascii="Arial" w:hAnsi="Arial" w:cs="Arial"/>
                <w:sz w:val="18"/>
                <w:szCs w:val="18"/>
              </w:rPr>
            </w:pPr>
            <w:r w:rsidRPr="00430C9C">
              <w:rPr>
                <w:rFonts w:ascii="Arial" w:hAnsi="Arial" w:cs="Arial"/>
                <w:sz w:val="18"/>
                <w:szCs w:val="18"/>
              </w:rPr>
              <w:t>navodil</w:t>
            </w:r>
            <w:r w:rsidR="00901A47">
              <w:rPr>
                <w:rFonts w:ascii="Arial" w:hAnsi="Arial" w:cs="Arial"/>
                <w:sz w:val="18"/>
                <w:szCs w:val="18"/>
              </w:rPr>
              <w:t>a</w:t>
            </w:r>
            <w:r w:rsidRPr="00430C9C">
              <w:rPr>
                <w:rFonts w:ascii="Arial" w:hAnsi="Arial" w:cs="Arial"/>
                <w:sz w:val="18"/>
                <w:szCs w:val="18"/>
              </w:rPr>
              <w:t xml:space="preserve"> za uporabo, obratovanje in vzdrževanje v slovenskem jeziku</w:t>
            </w:r>
            <w:r w:rsidR="00901A47">
              <w:rPr>
                <w:rFonts w:ascii="Arial" w:hAnsi="Arial" w:cs="Arial"/>
                <w:sz w:val="18"/>
                <w:szCs w:val="18"/>
              </w:rPr>
              <w:t>,</w:t>
            </w:r>
          </w:p>
          <w:p w14:paraId="57416CDA" w14:textId="0346BBAC" w:rsidR="004D5988" w:rsidRPr="00430C9C" w:rsidRDefault="00C6652C">
            <w:pPr>
              <w:pStyle w:val="CommentText"/>
              <w:numPr>
                <w:ilvl w:val="0"/>
                <w:numId w:val="27"/>
              </w:numPr>
              <w:rPr>
                <w:rFonts w:ascii="Arial" w:hAnsi="Arial" w:cs="Arial"/>
                <w:sz w:val="18"/>
                <w:szCs w:val="18"/>
              </w:rPr>
            </w:pPr>
            <w:r w:rsidRPr="00430C9C">
              <w:rPr>
                <w:rFonts w:ascii="Arial" w:hAnsi="Arial" w:cs="Arial"/>
                <w:sz w:val="18"/>
                <w:szCs w:val="18"/>
              </w:rPr>
              <w:t>drug</w:t>
            </w:r>
            <w:r w:rsidR="00901A47">
              <w:rPr>
                <w:rFonts w:ascii="Arial" w:hAnsi="Arial" w:cs="Arial"/>
                <w:sz w:val="18"/>
                <w:szCs w:val="18"/>
              </w:rPr>
              <w:t>e</w:t>
            </w:r>
            <w:r w:rsidRPr="00430C9C">
              <w:rPr>
                <w:rFonts w:ascii="Arial" w:hAnsi="Arial" w:cs="Arial"/>
                <w:sz w:val="18"/>
                <w:szCs w:val="18"/>
              </w:rPr>
              <w:t xml:space="preserve"> </w:t>
            </w:r>
            <w:r w:rsidR="00901A47">
              <w:rPr>
                <w:rFonts w:ascii="Arial" w:hAnsi="Arial" w:cs="Arial"/>
                <w:sz w:val="18"/>
                <w:szCs w:val="18"/>
              </w:rPr>
              <w:t>dokumente</w:t>
            </w:r>
            <w:r w:rsidRPr="00430C9C">
              <w:rPr>
                <w:rFonts w:ascii="Arial" w:hAnsi="Arial" w:cs="Arial"/>
                <w:sz w:val="18"/>
                <w:szCs w:val="18"/>
              </w:rPr>
              <w:t>, določe</w:t>
            </w:r>
            <w:r w:rsidR="00901A47">
              <w:rPr>
                <w:rFonts w:ascii="Arial" w:hAnsi="Arial" w:cs="Arial"/>
                <w:sz w:val="18"/>
                <w:szCs w:val="18"/>
              </w:rPr>
              <w:t>ne</w:t>
            </w:r>
            <w:r w:rsidRPr="00430C9C">
              <w:rPr>
                <w:rFonts w:ascii="Arial" w:hAnsi="Arial" w:cs="Arial"/>
                <w:sz w:val="18"/>
                <w:szCs w:val="18"/>
              </w:rPr>
              <w:t xml:space="preserve"> s </w:t>
            </w:r>
            <w:r w:rsidR="00DE38AE">
              <w:rPr>
                <w:rFonts w:ascii="Arial" w:hAnsi="Arial" w:cs="Arial"/>
                <w:sz w:val="18"/>
                <w:szCs w:val="18"/>
              </w:rPr>
              <w:t xml:space="preserve">to </w:t>
            </w:r>
            <w:r w:rsidRPr="00430C9C">
              <w:rPr>
                <w:rFonts w:ascii="Arial" w:hAnsi="Arial" w:cs="Arial"/>
                <w:sz w:val="18"/>
                <w:szCs w:val="18"/>
              </w:rPr>
              <w:t>pogodbo.</w:t>
            </w:r>
          </w:p>
          <w:p w14:paraId="4569FEF8" w14:textId="109CAAFF" w:rsidR="00C6652C" w:rsidRDefault="00C6652C" w:rsidP="00430C9C">
            <w:pPr>
              <w:pStyle w:val="CommentText"/>
              <w:ind w:left="720"/>
            </w:pPr>
          </w:p>
        </w:tc>
      </w:tr>
    </w:tbl>
    <w:p w14:paraId="2B21CC48" w14:textId="763FC9DD" w:rsidR="008C6CFC" w:rsidRPr="00DF315A" w:rsidRDefault="006D32A1">
      <w:pPr>
        <w:spacing w:before="225" w:after="225" w:line="240" w:lineRule="auto"/>
        <w:jc w:val="both"/>
      </w:pPr>
      <w:r w:rsidRPr="00DF315A">
        <w:rPr>
          <w:rFonts w:ascii="Arial" w:hAnsi="Arial" w:cs="Arial"/>
          <w:b/>
          <w:bCs/>
          <w:color w:val="000000"/>
          <w:sz w:val="18"/>
          <w:szCs w:val="18"/>
        </w:rPr>
        <w:t>X</w:t>
      </w:r>
      <w:r w:rsidR="00DF315A" w:rsidRPr="00DF315A">
        <w:rPr>
          <w:rFonts w:ascii="Arial" w:hAnsi="Arial" w:cs="Arial"/>
          <w:b/>
          <w:bCs/>
          <w:color w:val="000000"/>
          <w:sz w:val="18"/>
          <w:szCs w:val="18"/>
        </w:rPr>
        <w:t>I</w:t>
      </w:r>
      <w:r w:rsidRPr="00DF315A">
        <w:rPr>
          <w:rFonts w:ascii="Arial" w:hAnsi="Arial" w:cs="Arial"/>
          <w:b/>
          <w:bCs/>
          <w:color w:val="000000"/>
          <w:sz w:val="18"/>
          <w:szCs w:val="18"/>
        </w:rPr>
        <w:t>V. ODPRAVA NAPAK OZIROMA POMANJK</w:t>
      </w:r>
      <w:r w:rsidR="000325E3" w:rsidRPr="00DF315A">
        <w:rPr>
          <w:rFonts w:ascii="Arial" w:hAnsi="Arial" w:cs="Arial"/>
          <w:b/>
          <w:bCs/>
          <w:color w:val="000000"/>
          <w:sz w:val="18"/>
          <w:szCs w:val="18"/>
        </w:rPr>
        <w:t>L</w:t>
      </w:r>
      <w:r w:rsidRPr="00DF315A">
        <w:rPr>
          <w:rFonts w:ascii="Arial" w:hAnsi="Arial" w:cs="Arial"/>
          <w:b/>
          <w:bCs/>
          <w:color w:val="000000"/>
          <w:sz w:val="18"/>
          <w:szCs w:val="18"/>
        </w:rPr>
        <w:t>JIVOSTI TER GARANCIJSKA DOBA</w:t>
      </w:r>
    </w:p>
    <w:p w14:paraId="4AA6BE92" w14:textId="3AEDB73A" w:rsidR="008C6CFC" w:rsidRPr="00DF315A" w:rsidRDefault="006D32A1">
      <w:pPr>
        <w:spacing w:after="0" w:line="240" w:lineRule="auto"/>
        <w:jc w:val="center"/>
      </w:pPr>
      <w:r w:rsidRPr="00DF315A">
        <w:rPr>
          <w:rFonts w:ascii="Arial" w:hAnsi="Arial" w:cs="Arial"/>
          <w:b/>
          <w:bCs/>
          <w:color w:val="000000"/>
          <w:sz w:val="18"/>
          <w:szCs w:val="18"/>
        </w:rPr>
        <w:t>2</w:t>
      </w:r>
      <w:r w:rsidR="00DF315A" w:rsidRPr="00DF315A">
        <w:rPr>
          <w:rFonts w:ascii="Arial" w:hAnsi="Arial" w:cs="Arial"/>
          <w:b/>
          <w:bCs/>
          <w:color w:val="000000"/>
          <w:sz w:val="18"/>
          <w:szCs w:val="18"/>
        </w:rPr>
        <w:t>4</w:t>
      </w:r>
      <w:r w:rsidRPr="00DF315A">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8C6CFC" w14:paraId="3333C8C9" w14:textId="77777777">
        <w:tc>
          <w:tcPr>
            <w:tcW w:w="0" w:type="auto"/>
            <w:tcMar>
              <w:top w:w="0" w:type="auto"/>
              <w:bottom w:w="0" w:type="auto"/>
            </w:tcMar>
          </w:tcPr>
          <w:p w14:paraId="79E9CDC3" w14:textId="45808EBF" w:rsidR="008C6CFC" w:rsidRPr="00DF315A" w:rsidRDefault="006D32A1">
            <w:pPr>
              <w:spacing w:before="225" w:after="225"/>
              <w:jc w:val="both"/>
            </w:pPr>
            <w:r w:rsidRPr="00DF315A">
              <w:rPr>
                <w:rFonts w:ascii="Arial" w:hAnsi="Arial" w:cs="Arial"/>
                <w:color w:val="000000"/>
                <w:sz w:val="18"/>
                <w:szCs w:val="18"/>
              </w:rPr>
              <w:lastRenderedPageBreak/>
              <w:t>Izvajalec odgovarja za morebitne napake v izdelavi objekta po tej pogodbi, ki zadevajo njegovo solidnost</w:t>
            </w:r>
            <w:r w:rsidR="00306EED" w:rsidRPr="00DF315A">
              <w:rPr>
                <w:rFonts w:ascii="Arial" w:hAnsi="Arial" w:cs="Arial"/>
                <w:color w:val="000000"/>
                <w:sz w:val="18"/>
                <w:szCs w:val="18"/>
              </w:rPr>
              <w:t xml:space="preserve"> deset (10)</w:t>
            </w:r>
            <w:r w:rsidRPr="00DF315A">
              <w:rPr>
                <w:rFonts w:ascii="Arial" w:hAnsi="Arial" w:cs="Arial"/>
                <w:color w:val="000000"/>
                <w:sz w:val="18"/>
                <w:szCs w:val="18"/>
              </w:rPr>
              <w:t xml:space="preserve"> let, za kakovost izvedenih del </w:t>
            </w:r>
            <w:r w:rsidR="00306EED" w:rsidRPr="00DF315A">
              <w:rPr>
                <w:rFonts w:ascii="Arial" w:hAnsi="Arial" w:cs="Arial"/>
                <w:color w:val="000000"/>
                <w:sz w:val="18"/>
                <w:szCs w:val="18"/>
              </w:rPr>
              <w:t>pa pet (5)</w:t>
            </w:r>
            <w:r w:rsidRPr="00DF315A">
              <w:rPr>
                <w:rFonts w:ascii="Arial" w:hAnsi="Arial" w:cs="Arial"/>
                <w:color w:val="000000"/>
                <w:sz w:val="18"/>
                <w:szCs w:val="18"/>
              </w:rPr>
              <w:t xml:space="preserve"> let od sprejema in izročitve objekta ali del oziroma od dneva uporabe. </w:t>
            </w:r>
          </w:p>
          <w:p w14:paraId="1987B32B" w14:textId="77777777" w:rsidR="008C6CFC" w:rsidRPr="00DF315A" w:rsidRDefault="006D32A1">
            <w:pPr>
              <w:spacing w:before="225" w:after="225"/>
              <w:jc w:val="both"/>
            </w:pPr>
            <w:r w:rsidRPr="00DF315A">
              <w:rPr>
                <w:rFonts w:ascii="Arial" w:hAnsi="Arial" w:cs="Arial"/>
                <w:color w:val="000000"/>
                <w:sz w:val="18"/>
                <w:szCs w:val="18"/>
              </w:rPr>
              <w:t>Garancijski roki začnejo teči z dnem končnega zapisniškega prevzema pogodbenih del in ko so odpravljene vse napake in manjkajoča dela.</w:t>
            </w:r>
          </w:p>
          <w:p w14:paraId="05F13FBB" w14:textId="170B85E7" w:rsidR="008C6CFC" w:rsidRPr="00DF315A" w:rsidRDefault="006D32A1">
            <w:pPr>
              <w:spacing w:before="225" w:after="225"/>
              <w:jc w:val="both"/>
            </w:pPr>
            <w:r w:rsidRPr="00DF315A">
              <w:rPr>
                <w:rFonts w:ascii="Arial" w:hAnsi="Arial" w:cs="Arial"/>
                <w:color w:val="000000"/>
                <w:sz w:val="18"/>
                <w:szCs w:val="18"/>
              </w:rPr>
              <w:t>Morebitne skrite napake se obravnavajo v skladu z določili zakon</w:t>
            </w:r>
            <w:r w:rsidR="001A6BA0" w:rsidRPr="00DF315A">
              <w:rPr>
                <w:rFonts w:ascii="Arial" w:hAnsi="Arial" w:cs="Arial"/>
                <w:color w:val="000000"/>
                <w:sz w:val="18"/>
                <w:szCs w:val="18"/>
              </w:rPr>
              <w:t>a</w:t>
            </w:r>
            <w:r w:rsidRPr="00DF315A">
              <w:rPr>
                <w:rFonts w:ascii="Arial" w:hAnsi="Arial" w:cs="Arial"/>
                <w:color w:val="000000"/>
                <w:sz w:val="18"/>
                <w:szCs w:val="18"/>
              </w:rPr>
              <w:t>, ki ureja obligacijska razmerja. Za zamenjane dele in izvedena dela v garancijski dobi prične teči nov garancijski rok z dnem prevzema.</w:t>
            </w:r>
          </w:p>
          <w:p w14:paraId="1326AAE0" w14:textId="77777777" w:rsidR="008C6CFC" w:rsidRPr="00DF315A" w:rsidRDefault="006D32A1">
            <w:pPr>
              <w:spacing w:before="225" w:after="225"/>
              <w:jc w:val="both"/>
            </w:pPr>
            <w:r w:rsidRPr="00DF315A">
              <w:rPr>
                <w:rFonts w:ascii="Arial" w:hAnsi="Arial" w:cs="Arial"/>
                <w:color w:val="000000"/>
                <w:sz w:val="18"/>
                <w:szCs w:val="18"/>
              </w:rPr>
              <w:t>Garancija je vezana na normalne pogoje uporabe in primerno ter strokovno vzdrževanje. V primeru, da se v garancijski dobi pojavi napaka zaradi nesolidnega dela ali materiala, jo mora izvajalec odpraviti na svoje stroške v primernem roku, potem ko ga naročnik obvesti o nastali napaki.</w:t>
            </w:r>
          </w:p>
          <w:p w14:paraId="4D7600DB" w14:textId="77777777" w:rsidR="008C6CFC" w:rsidRPr="00DF315A" w:rsidRDefault="006D32A1">
            <w:pPr>
              <w:spacing w:before="225" w:after="225"/>
              <w:jc w:val="both"/>
            </w:pPr>
            <w:r w:rsidRPr="00DF315A">
              <w:rPr>
                <w:rFonts w:ascii="Arial" w:hAnsi="Arial" w:cs="Arial"/>
                <w:color w:val="000000"/>
                <w:sz w:val="18"/>
                <w:szCs w:val="18"/>
              </w:rPr>
              <w:t>Napake oziroma pomanjkljivosti izvedbe, ki jih ugotovi naročnik med izvajanjem ali pri prevzemu del oziroma v garancijskem roku, mora izvajalec odpraviti takoj oziroma v roku, ki ga določi naročnik. Če pogodbeni stranki s primopredajnim zapisnikom ugotovita, da mora izvajalec določena dela dokončati, popraviti ali jih takoj ponovno izvesti, ali če izvajalec v primernem roku ne odstrani napake in se z naročnikom ne dogovori za nov rok odstranitve, lahko naročnik odstranitev napake poveri drugemu izvajalcu na stroške izvajalca iz te pogodbe s pribitkom vseh stroškov, ki jih je utrpel naročnik (kot dober gospodar). Naročnik si v tem primeru zaračuna v breme izvajalca 3 % pribitek na vrednost teh del za kritje svojih manipulativnih stroškov.</w:t>
            </w:r>
          </w:p>
          <w:p w14:paraId="430BB537" w14:textId="77777777" w:rsidR="008C6CFC" w:rsidRDefault="006D32A1">
            <w:pPr>
              <w:spacing w:before="225" w:after="225"/>
              <w:jc w:val="both"/>
            </w:pPr>
            <w:r w:rsidRPr="00DF315A">
              <w:rPr>
                <w:rFonts w:ascii="Arial" w:hAnsi="Arial" w:cs="Arial"/>
                <w:color w:val="000000"/>
                <w:sz w:val="18"/>
                <w:szCs w:val="18"/>
              </w:rPr>
              <w:t>Če gre za bistveno napako, ki vpliva na rabo objekta, in je bila povzročena po krivdi izvajalca ali njegovih podizvajalcev ali kooperantov, je izvajalec dolžan naročniku nadomestiti vso nastalo škodo zaradi neobratovanja objekta za čas do vzpostavitve funkcionalnega stanja.</w:t>
            </w:r>
          </w:p>
        </w:tc>
      </w:tr>
    </w:tbl>
    <w:p w14:paraId="64AA9DA2" w14:textId="4C9AEFF4" w:rsidR="008C6CFC" w:rsidRDefault="006D32A1">
      <w:pPr>
        <w:spacing w:before="225" w:after="225" w:line="240" w:lineRule="auto"/>
        <w:jc w:val="both"/>
      </w:pPr>
      <w:r>
        <w:rPr>
          <w:rFonts w:ascii="Arial" w:hAnsi="Arial" w:cs="Arial"/>
          <w:b/>
          <w:bCs/>
          <w:color w:val="000000"/>
          <w:sz w:val="18"/>
          <w:szCs w:val="18"/>
        </w:rPr>
        <w:t>XV. JAMSTVA IN ZAVAROVANJA</w:t>
      </w:r>
    </w:p>
    <w:p w14:paraId="006E4F29" w14:textId="2E2903DA" w:rsidR="008C6CFC" w:rsidRDefault="006D32A1">
      <w:pPr>
        <w:spacing w:after="0" w:line="240" w:lineRule="auto"/>
        <w:jc w:val="center"/>
      </w:pPr>
      <w:r>
        <w:rPr>
          <w:rFonts w:ascii="Arial" w:hAnsi="Arial" w:cs="Arial"/>
          <w:b/>
          <w:bCs/>
          <w:color w:val="000000"/>
          <w:sz w:val="18"/>
          <w:szCs w:val="18"/>
        </w:rPr>
        <w:t>2</w:t>
      </w:r>
      <w:r w:rsidR="00DF315A">
        <w:rPr>
          <w:rFonts w:ascii="Arial" w:hAnsi="Arial" w:cs="Arial"/>
          <w:b/>
          <w:bCs/>
          <w:color w:val="000000"/>
          <w:sz w:val="18"/>
          <w:szCs w:val="18"/>
        </w:rPr>
        <w:t>5</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8C6CFC" w14:paraId="6C7EB904" w14:textId="77777777">
        <w:tc>
          <w:tcPr>
            <w:tcW w:w="0" w:type="auto"/>
            <w:tcMar>
              <w:top w:w="0" w:type="auto"/>
              <w:bottom w:w="0" w:type="auto"/>
            </w:tcMar>
          </w:tcPr>
          <w:p w14:paraId="22DF7C50" w14:textId="76077A65" w:rsidR="008C6CFC" w:rsidRDefault="00E14E0A">
            <w:pPr>
              <w:spacing w:before="225" w:after="225"/>
              <w:jc w:val="both"/>
            </w:pPr>
            <w:r>
              <w:rPr>
                <w:rFonts w:ascii="Arial" w:hAnsi="Arial" w:cs="Arial"/>
                <w:color w:val="000000"/>
                <w:sz w:val="18"/>
                <w:szCs w:val="18"/>
              </w:rPr>
              <w:t xml:space="preserve">FINANČNO </w:t>
            </w:r>
            <w:r w:rsidR="006D32A1">
              <w:rPr>
                <w:rFonts w:ascii="Arial" w:hAnsi="Arial" w:cs="Arial"/>
                <w:color w:val="000000"/>
                <w:sz w:val="18"/>
                <w:szCs w:val="18"/>
              </w:rPr>
              <w:t>ZAVAROVANJE ZA DOBRO IZVEDBO</w:t>
            </w:r>
            <w:r w:rsidR="00A909DA">
              <w:rPr>
                <w:rFonts w:ascii="Arial" w:hAnsi="Arial" w:cs="Arial"/>
                <w:color w:val="000000"/>
                <w:sz w:val="18"/>
                <w:szCs w:val="18"/>
              </w:rPr>
              <w:t xml:space="preserve"> POGODBENIH OBVEZNOSTI</w:t>
            </w:r>
          </w:p>
          <w:p w14:paraId="72B0C72D" w14:textId="77777777" w:rsidR="008C6CFC" w:rsidRDefault="006D32A1">
            <w:pPr>
              <w:spacing w:before="225" w:after="225"/>
              <w:jc w:val="both"/>
            </w:pPr>
            <w:r>
              <w:rPr>
                <w:rFonts w:ascii="Arial" w:hAnsi="Arial" w:cs="Arial"/>
                <w:color w:val="000000"/>
                <w:sz w:val="18"/>
                <w:szCs w:val="18"/>
              </w:rPr>
              <w:t>Instrument zavarovanja: _____________</w:t>
            </w:r>
          </w:p>
          <w:p w14:paraId="02D604F2" w14:textId="7DED5EC8" w:rsidR="008C6CFC" w:rsidRDefault="006D32A1">
            <w:pPr>
              <w:spacing w:before="225" w:after="225"/>
              <w:jc w:val="both"/>
            </w:pPr>
            <w:r>
              <w:rPr>
                <w:rFonts w:ascii="Arial" w:hAnsi="Arial" w:cs="Arial"/>
                <w:color w:val="000000"/>
                <w:sz w:val="18"/>
                <w:szCs w:val="18"/>
              </w:rPr>
              <w:t xml:space="preserve">Višina zavarovanja: </w:t>
            </w:r>
            <w:r w:rsidR="00657AC2" w:rsidRPr="00657AC2">
              <w:rPr>
                <w:rFonts w:ascii="Arial" w:hAnsi="Arial" w:cs="Arial"/>
                <w:color w:val="000000"/>
                <w:sz w:val="18"/>
                <w:szCs w:val="18"/>
              </w:rPr>
              <w:t>10,00 % pogodbene vrednosti z DDV</w:t>
            </w:r>
          </w:p>
          <w:p w14:paraId="67886FE2" w14:textId="77777777" w:rsidR="008C6CFC" w:rsidRDefault="006D32A1">
            <w:pPr>
              <w:spacing w:before="225" w:after="225"/>
              <w:jc w:val="both"/>
            </w:pPr>
            <w:r>
              <w:rPr>
                <w:rFonts w:ascii="Arial" w:hAnsi="Arial" w:cs="Arial"/>
                <w:color w:val="000000"/>
                <w:sz w:val="18"/>
                <w:szCs w:val="18"/>
              </w:rPr>
              <w:t>Čas veljavnosti: _____________</w:t>
            </w:r>
          </w:p>
          <w:p w14:paraId="7839253D" w14:textId="77777777" w:rsidR="008C6CFC" w:rsidRDefault="006D32A1">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5F64F1D3" w14:textId="77777777" w:rsidR="008C6CFC" w:rsidRDefault="006D32A1">
            <w:pPr>
              <w:spacing w:before="225" w:after="225"/>
              <w:jc w:val="both"/>
              <w:rPr>
                <w:rFonts w:ascii="Arial" w:hAnsi="Arial" w:cs="Arial"/>
                <w:color w:val="000000"/>
                <w:sz w:val="18"/>
                <w:szCs w:val="18"/>
              </w:rPr>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p w14:paraId="62A4716B" w14:textId="4047D8DD" w:rsidR="00564208" w:rsidRPr="00430C9C" w:rsidRDefault="00564208" w:rsidP="00564208">
            <w:pPr>
              <w:spacing w:before="225" w:after="225"/>
              <w:jc w:val="both"/>
              <w:rPr>
                <w:rFonts w:ascii="Arial" w:hAnsi="Arial" w:cs="Arial"/>
                <w:sz w:val="18"/>
                <w:szCs w:val="18"/>
              </w:rPr>
            </w:pPr>
            <w:r w:rsidRPr="00430C9C">
              <w:rPr>
                <w:rFonts w:ascii="Arial" w:hAnsi="Arial" w:cs="Arial"/>
                <w:sz w:val="18"/>
                <w:szCs w:val="18"/>
              </w:rPr>
              <w:t xml:space="preserve">V </w:t>
            </w:r>
            <w:r w:rsidR="00191548">
              <w:rPr>
                <w:rFonts w:ascii="Arial" w:hAnsi="Arial" w:cs="Arial"/>
                <w:sz w:val="18"/>
                <w:szCs w:val="18"/>
              </w:rPr>
              <w:t>primeru</w:t>
            </w:r>
            <w:r w:rsidRPr="00430C9C">
              <w:rPr>
                <w:rFonts w:ascii="Arial" w:hAnsi="Arial" w:cs="Arial"/>
                <w:sz w:val="18"/>
                <w:szCs w:val="18"/>
              </w:rPr>
              <w:t xml:space="preserve"> podaljšanja pogodbenega roka, mora izvajalec za ustrezno obdobje podaljšati finančno zavarovanje za dobro izvedbo pogodbenih obveznosti, in sicer v roku petnajstih (15) dni po odobritvi podaljšanja roka s strani naročnika. Stroške podaljšanja finančnega zavarovanja nosi izvajalec.</w:t>
            </w:r>
          </w:p>
          <w:p w14:paraId="59A01300" w14:textId="77777777" w:rsidR="00564208" w:rsidRPr="00430C9C" w:rsidRDefault="00564208" w:rsidP="00430C9C">
            <w:pPr>
              <w:spacing w:before="225"/>
              <w:jc w:val="both"/>
              <w:rPr>
                <w:rFonts w:ascii="Arial" w:hAnsi="Arial" w:cs="Arial"/>
                <w:sz w:val="18"/>
                <w:szCs w:val="18"/>
              </w:rPr>
            </w:pPr>
            <w:r w:rsidRPr="00430C9C">
              <w:rPr>
                <w:rFonts w:ascii="Arial" w:hAnsi="Arial" w:cs="Arial"/>
                <w:sz w:val="18"/>
                <w:szCs w:val="18"/>
              </w:rPr>
              <w:t>Finančno zavarovanje za dobro izvedbo pogodbenih obveznosti lahko naročnik unovči v naslednjih primerih:</w:t>
            </w:r>
          </w:p>
          <w:p w14:paraId="6D05CDE0" w14:textId="77777777" w:rsidR="00564208" w:rsidRPr="00430C9C" w:rsidRDefault="00564208">
            <w:pPr>
              <w:numPr>
                <w:ilvl w:val="0"/>
                <w:numId w:val="28"/>
              </w:numPr>
              <w:jc w:val="both"/>
              <w:rPr>
                <w:rFonts w:ascii="Arial" w:hAnsi="Arial" w:cs="Arial"/>
                <w:sz w:val="18"/>
                <w:szCs w:val="18"/>
              </w:rPr>
            </w:pPr>
            <w:r w:rsidRPr="00430C9C">
              <w:rPr>
                <w:rFonts w:ascii="Arial" w:hAnsi="Arial" w:cs="Arial"/>
                <w:sz w:val="18"/>
                <w:szCs w:val="18"/>
              </w:rPr>
              <w:t>če izvajalec krši pogodbene obveznosti;</w:t>
            </w:r>
          </w:p>
          <w:p w14:paraId="12B7F347" w14:textId="348ADA6A" w:rsidR="00564208" w:rsidRPr="00430C9C" w:rsidRDefault="00564208">
            <w:pPr>
              <w:numPr>
                <w:ilvl w:val="0"/>
                <w:numId w:val="28"/>
              </w:numPr>
              <w:jc w:val="both"/>
              <w:rPr>
                <w:rFonts w:ascii="Arial" w:hAnsi="Arial" w:cs="Arial"/>
                <w:sz w:val="18"/>
                <w:szCs w:val="18"/>
              </w:rPr>
            </w:pPr>
            <w:r w:rsidRPr="00430C9C">
              <w:rPr>
                <w:rFonts w:ascii="Arial" w:hAnsi="Arial" w:cs="Arial"/>
                <w:sz w:val="18"/>
                <w:szCs w:val="18"/>
              </w:rPr>
              <w:t>če naročnik razdr</w:t>
            </w:r>
            <w:r w:rsidR="00152A9E">
              <w:rPr>
                <w:rFonts w:ascii="Arial" w:hAnsi="Arial" w:cs="Arial"/>
                <w:sz w:val="18"/>
                <w:szCs w:val="18"/>
              </w:rPr>
              <w:t>e</w:t>
            </w:r>
            <w:r w:rsidRPr="00430C9C">
              <w:rPr>
                <w:rFonts w:ascii="Arial" w:hAnsi="Arial" w:cs="Arial"/>
                <w:sz w:val="18"/>
                <w:szCs w:val="18"/>
              </w:rPr>
              <w:t xml:space="preserve"> pogodbo zaradi kršitev ali zamude na strani izvajalca;</w:t>
            </w:r>
          </w:p>
          <w:p w14:paraId="35FCA9A9" w14:textId="77777777" w:rsidR="00564208" w:rsidRPr="00430C9C" w:rsidRDefault="00564208">
            <w:pPr>
              <w:numPr>
                <w:ilvl w:val="0"/>
                <w:numId w:val="28"/>
              </w:numPr>
              <w:jc w:val="both"/>
              <w:rPr>
                <w:rFonts w:ascii="Arial" w:hAnsi="Arial" w:cs="Arial"/>
                <w:sz w:val="18"/>
                <w:szCs w:val="18"/>
              </w:rPr>
            </w:pPr>
            <w:r w:rsidRPr="00430C9C">
              <w:rPr>
                <w:rFonts w:ascii="Arial" w:hAnsi="Arial" w:cs="Arial"/>
                <w:sz w:val="18"/>
                <w:szCs w:val="18"/>
              </w:rPr>
              <w:t>če izvajalec pravočasno ne predloži finančnega zavarovanja za odpravo napak v garancijskem roku;</w:t>
            </w:r>
          </w:p>
          <w:p w14:paraId="1CAF8468" w14:textId="77777777" w:rsidR="00BD66CF" w:rsidRDefault="00564208">
            <w:pPr>
              <w:numPr>
                <w:ilvl w:val="0"/>
                <w:numId w:val="28"/>
              </w:numPr>
              <w:jc w:val="both"/>
              <w:rPr>
                <w:rFonts w:ascii="Arial" w:hAnsi="Arial" w:cs="Arial"/>
                <w:sz w:val="18"/>
                <w:szCs w:val="18"/>
              </w:rPr>
            </w:pPr>
            <w:r w:rsidRPr="00430C9C">
              <w:rPr>
                <w:rFonts w:ascii="Arial" w:hAnsi="Arial" w:cs="Arial"/>
                <w:sz w:val="18"/>
                <w:szCs w:val="18"/>
              </w:rPr>
              <w:t>če se ugotovljene pomanjkljivosti in/ali napake</w:t>
            </w:r>
            <w:r w:rsidR="00F2516F">
              <w:rPr>
                <w:rFonts w:ascii="Arial" w:hAnsi="Arial" w:cs="Arial"/>
                <w:sz w:val="18"/>
                <w:szCs w:val="18"/>
              </w:rPr>
              <w:t xml:space="preserve"> ne odpravijo</w:t>
            </w:r>
            <w:r w:rsidRPr="00430C9C">
              <w:rPr>
                <w:rFonts w:ascii="Arial" w:hAnsi="Arial" w:cs="Arial"/>
                <w:sz w:val="18"/>
                <w:szCs w:val="18"/>
              </w:rPr>
              <w:t xml:space="preserve"> na zahtevo naročnika v roku, določenem v primopredajnem zapisniku.</w:t>
            </w:r>
          </w:p>
          <w:p w14:paraId="43569AD5" w14:textId="66350FE4" w:rsidR="00B24F4F" w:rsidRPr="00430C9C" w:rsidRDefault="00B24F4F" w:rsidP="00430C9C">
            <w:pPr>
              <w:ind w:left="720"/>
              <w:jc w:val="both"/>
              <w:rPr>
                <w:rFonts w:ascii="Arial" w:hAnsi="Arial" w:cs="Arial"/>
                <w:sz w:val="18"/>
                <w:szCs w:val="18"/>
              </w:rPr>
            </w:pPr>
          </w:p>
        </w:tc>
      </w:tr>
    </w:tbl>
    <w:p w14:paraId="548CADE9" w14:textId="7DCE61CD" w:rsidR="008C6CFC" w:rsidRDefault="006D32A1">
      <w:pPr>
        <w:spacing w:after="0" w:line="240" w:lineRule="auto"/>
        <w:jc w:val="center"/>
      </w:pPr>
      <w:r>
        <w:rPr>
          <w:rFonts w:ascii="Arial" w:hAnsi="Arial" w:cs="Arial"/>
          <w:b/>
          <w:bCs/>
          <w:color w:val="000000"/>
          <w:sz w:val="18"/>
          <w:szCs w:val="18"/>
        </w:rPr>
        <w:t>2</w:t>
      </w:r>
      <w:r w:rsidR="00DF315A">
        <w:rPr>
          <w:rFonts w:ascii="Arial" w:hAnsi="Arial" w:cs="Arial"/>
          <w:b/>
          <w:bCs/>
          <w:color w:val="000000"/>
          <w:sz w:val="18"/>
          <w:szCs w:val="18"/>
        </w:rPr>
        <w:t>6</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8C6CFC" w14:paraId="66DEF99A" w14:textId="77777777">
        <w:tc>
          <w:tcPr>
            <w:tcW w:w="0" w:type="auto"/>
            <w:tcMar>
              <w:top w:w="0" w:type="auto"/>
              <w:bottom w:w="0" w:type="auto"/>
            </w:tcMar>
          </w:tcPr>
          <w:p w14:paraId="33F8AD38" w14:textId="77777777" w:rsidR="008C6CFC" w:rsidRDefault="006D32A1">
            <w:pPr>
              <w:spacing w:before="225" w:after="225"/>
              <w:jc w:val="both"/>
            </w:pPr>
            <w:r>
              <w:rPr>
                <w:rFonts w:ascii="Arial" w:hAnsi="Arial" w:cs="Arial"/>
                <w:color w:val="000000"/>
                <w:sz w:val="18"/>
                <w:szCs w:val="18"/>
              </w:rPr>
              <w:lastRenderedPageBreak/>
              <w:t>ZAVAROVANJE ODGOVORNOSTI</w:t>
            </w:r>
          </w:p>
          <w:p w14:paraId="661A148F" w14:textId="718AF61F" w:rsidR="008C6CFC" w:rsidRDefault="006D32A1">
            <w:pPr>
              <w:spacing w:before="225" w:after="225"/>
              <w:jc w:val="both"/>
            </w:pPr>
            <w:r>
              <w:rPr>
                <w:rFonts w:ascii="Arial" w:hAnsi="Arial" w:cs="Arial"/>
                <w:color w:val="000000"/>
                <w:sz w:val="18"/>
                <w:szCs w:val="18"/>
              </w:rPr>
              <w:t>Višina zavarovanja:</w:t>
            </w:r>
            <w:r w:rsidR="009B09A3">
              <w:rPr>
                <w:rFonts w:ascii="Arial" w:hAnsi="Arial" w:cs="Arial"/>
                <w:color w:val="000000"/>
                <w:sz w:val="18"/>
                <w:szCs w:val="18"/>
              </w:rPr>
              <w:t xml:space="preserve"> najmanj </w:t>
            </w:r>
            <w:r w:rsidR="001E2253">
              <w:rPr>
                <w:rFonts w:ascii="Arial" w:hAnsi="Arial" w:cs="Arial"/>
                <w:color w:val="000000"/>
                <w:sz w:val="18"/>
                <w:szCs w:val="18"/>
              </w:rPr>
              <w:t>50.000,00</w:t>
            </w:r>
            <w:r w:rsidR="009B09A3">
              <w:rPr>
                <w:rFonts w:ascii="Arial" w:hAnsi="Arial" w:cs="Arial"/>
                <w:color w:val="000000"/>
                <w:sz w:val="18"/>
                <w:szCs w:val="18"/>
              </w:rPr>
              <w:t xml:space="preserve"> EUR</w:t>
            </w:r>
          </w:p>
          <w:p w14:paraId="1FB7CD79" w14:textId="77777777" w:rsidR="008C6CFC" w:rsidRDefault="006D32A1">
            <w:pPr>
              <w:spacing w:before="225" w:after="225"/>
              <w:jc w:val="both"/>
              <w:rPr>
                <w:rFonts w:ascii="Arial" w:hAnsi="Arial" w:cs="Arial"/>
                <w:color w:val="000000"/>
                <w:sz w:val="18"/>
                <w:szCs w:val="18"/>
              </w:rPr>
            </w:pPr>
            <w:r>
              <w:rPr>
                <w:rFonts w:ascii="Arial" w:hAnsi="Arial" w:cs="Arial"/>
                <w:color w:val="000000"/>
                <w:sz w:val="18"/>
                <w:szCs w:val="18"/>
              </w:rPr>
              <w:t>Izvajalec mora imeti zavarovano odgovornost za dejavnost, ki je predmet javnega naročila, skladno z gradbeno zakonodajo.</w:t>
            </w:r>
          </w:p>
          <w:p w14:paraId="1E1D757E" w14:textId="7A2C689C" w:rsidR="00EA0E50" w:rsidRDefault="00EA0E50">
            <w:pPr>
              <w:spacing w:before="225" w:after="225"/>
              <w:jc w:val="both"/>
              <w:rPr>
                <w:rFonts w:ascii="Arial" w:hAnsi="Arial" w:cs="Arial"/>
                <w:sz w:val="18"/>
                <w:szCs w:val="18"/>
              </w:rPr>
            </w:pPr>
            <w:r>
              <w:rPr>
                <w:rFonts w:ascii="Arial" w:hAnsi="Arial" w:cs="Arial"/>
                <w:sz w:val="18"/>
                <w:szCs w:val="18"/>
              </w:rPr>
              <w:t xml:space="preserve">Izvajalec mora imeti ves čas trajanja te pogodbe </w:t>
            </w:r>
            <w:r w:rsidR="00E55A5E">
              <w:rPr>
                <w:rFonts w:ascii="Arial" w:hAnsi="Arial" w:cs="Arial"/>
                <w:sz w:val="18"/>
                <w:szCs w:val="18"/>
              </w:rPr>
              <w:t>urejeno ustrezno zavarovanje za primer poškod</w:t>
            </w:r>
            <w:r w:rsidR="00031BF2">
              <w:rPr>
                <w:rFonts w:ascii="Arial" w:hAnsi="Arial" w:cs="Arial"/>
                <w:sz w:val="18"/>
                <w:szCs w:val="18"/>
              </w:rPr>
              <w:t xml:space="preserve">be oseb (svojih zaposlenih oziroma delavcev, ki bodo izvajali storitve predmeta naročila) </w:t>
            </w:r>
            <w:r w:rsidR="00481F4A">
              <w:rPr>
                <w:rFonts w:ascii="Arial" w:hAnsi="Arial" w:cs="Arial"/>
                <w:sz w:val="18"/>
                <w:szCs w:val="18"/>
              </w:rPr>
              <w:t>in škode na lastnem premoženju ali premoženju naročnika</w:t>
            </w:r>
            <w:r w:rsidR="001932A1">
              <w:rPr>
                <w:rFonts w:ascii="Arial" w:hAnsi="Arial" w:cs="Arial"/>
                <w:sz w:val="18"/>
                <w:szCs w:val="18"/>
              </w:rPr>
              <w:t>.</w:t>
            </w:r>
          </w:p>
          <w:p w14:paraId="557801C8" w14:textId="77777777" w:rsidR="00DE69AC" w:rsidRDefault="00DE69AC">
            <w:pPr>
              <w:spacing w:before="225" w:after="225"/>
              <w:jc w:val="both"/>
              <w:rPr>
                <w:rFonts w:ascii="Arial" w:hAnsi="Arial" w:cs="Arial"/>
                <w:sz w:val="18"/>
                <w:szCs w:val="18"/>
              </w:rPr>
            </w:pPr>
            <w:r>
              <w:rPr>
                <w:rFonts w:ascii="Arial" w:hAnsi="Arial" w:cs="Arial"/>
                <w:sz w:val="18"/>
                <w:szCs w:val="18"/>
              </w:rPr>
              <w:t xml:space="preserve">Izvajalec je dolžan naročniku </w:t>
            </w:r>
            <w:r w:rsidR="00EA38B5">
              <w:rPr>
                <w:rFonts w:ascii="Arial" w:hAnsi="Arial" w:cs="Arial"/>
                <w:sz w:val="18"/>
                <w:szCs w:val="18"/>
              </w:rPr>
              <w:t xml:space="preserve">izročiti kopije zavarovalnih polic, iz zgoraj navedenih zavarovanj v roku osmih (8) delovnih dni od sklenitve pogodbe. </w:t>
            </w:r>
          </w:p>
          <w:p w14:paraId="11939C47" w14:textId="64D3DC26" w:rsidR="00EA38B5" w:rsidRPr="00430C9C" w:rsidRDefault="00B22B2D">
            <w:pPr>
              <w:spacing w:before="225" w:after="225"/>
              <w:jc w:val="both"/>
              <w:rPr>
                <w:rFonts w:ascii="Arial" w:hAnsi="Arial" w:cs="Arial"/>
                <w:sz w:val="18"/>
                <w:szCs w:val="18"/>
              </w:rPr>
            </w:pPr>
            <w:r>
              <w:rPr>
                <w:rFonts w:ascii="Arial" w:hAnsi="Arial" w:cs="Arial"/>
                <w:sz w:val="18"/>
                <w:szCs w:val="18"/>
              </w:rPr>
              <w:t>V primeru podaljšanja pogodbenega roka mora izvajalec za ustrezno obdobje podaljšati za</w:t>
            </w:r>
            <w:r w:rsidR="008726FE">
              <w:rPr>
                <w:rFonts w:ascii="Arial" w:hAnsi="Arial" w:cs="Arial"/>
                <w:sz w:val="18"/>
                <w:szCs w:val="18"/>
              </w:rPr>
              <w:t xml:space="preserve">varovalne police iz tega člena, in sicer v roku petnajstih (15) dni po odobritvi podaljšanja roka s strani naročnika. Stroške podaljšanja zavarovalnih polic nosi izvajalec.  </w:t>
            </w:r>
          </w:p>
        </w:tc>
      </w:tr>
    </w:tbl>
    <w:p w14:paraId="131A706D" w14:textId="560C85FF" w:rsidR="008C6CFC" w:rsidRDefault="006D32A1">
      <w:pPr>
        <w:spacing w:after="0" w:line="240" w:lineRule="auto"/>
        <w:jc w:val="center"/>
      </w:pPr>
      <w:r>
        <w:rPr>
          <w:rFonts w:ascii="Arial" w:hAnsi="Arial" w:cs="Arial"/>
          <w:b/>
          <w:bCs/>
          <w:color w:val="000000"/>
          <w:sz w:val="18"/>
          <w:szCs w:val="18"/>
        </w:rPr>
        <w:t>2</w:t>
      </w:r>
      <w:r w:rsidR="00DF315A">
        <w:rPr>
          <w:rFonts w:ascii="Arial" w:hAnsi="Arial" w:cs="Arial"/>
          <w:b/>
          <w:bCs/>
          <w:color w:val="000000"/>
          <w:sz w:val="18"/>
          <w:szCs w:val="18"/>
        </w:rPr>
        <w:t>7</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8C6CFC" w14:paraId="0C4E8E92" w14:textId="77777777">
        <w:tc>
          <w:tcPr>
            <w:tcW w:w="0" w:type="auto"/>
            <w:tcMar>
              <w:top w:w="0" w:type="auto"/>
              <w:bottom w:w="0" w:type="auto"/>
            </w:tcMar>
          </w:tcPr>
          <w:p w14:paraId="7857B327" w14:textId="2517B608" w:rsidR="008C6CFC" w:rsidRDefault="00F74AAE">
            <w:pPr>
              <w:spacing w:before="225" w:after="225"/>
              <w:jc w:val="both"/>
            </w:pPr>
            <w:r>
              <w:rPr>
                <w:rFonts w:ascii="Arial" w:hAnsi="Arial" w:cs="Arial"/>
                <w:color w:val="000000"/>
                <w:sz w:val="18"/>
                <w:szCs w:val="18"/>
              </w:rPr>
              <w:t xml:space="preserve">FINANČNO </w:t>
            </w:r>
            <w:r w:rsidR="006D32A1">
              <w:rPr>
                <w:rFonts w:ascii="Arial" w:hAnsi="Arial" w:cs="Arial"/>
                <w:color w:val="000000"/>
                <w:sz w:val="18"/>
                <w:szCs w:val="18"/>
              </w:rPr>
              <w:t>ZAVAROVANJE ZA ODPRAVO NAPAK</w:t>
            </w:r>
            <w:r w:rsidR="00880822">
              <w:rPr>
                <w:rFonts w:ascii="Arial" w:hAnsi="Arial" w:cs="Arial"/>
                <w:color w:val="000000"/>
                <w:sz w:val="18"/>
                <w:szCs w:val="18"/>
              </w:rPr>
              <w:t xml:space="preserve"> V GARANCIJSKEM ROKU</w:t>
            </w:r>
          </w:p>
          <w:p w14:paraId="5780C9CA" w14:textId="77777777" w:rsidR="008C6CFC" w:rsidRDefault="006D32A1">
            <w:pPr>
              <w:spacing w:before="225" w:after="225"/>
              <w:jc w:val="both"/>
            </w:pPr>
            <w:r>
              <w:rPr>
                <w:rFonts w:ascii="Arial" w:hAnsi="Arial" w:cs="Arial"/>
                <w:color w:val="000000"/>
                <w:sz w:val="18"/>
                <w:szCs w:val="18"/>
              </w:rPr>
              <w:t>Instrument zavarovanja: _____________</w:t>
            </w:r>
          </w:p>
          <w:p w14:paraId="02CA3682" w14:textId="17033644" w:rsidR="008C6CFC" w:rsidRDefault="006D32A1">
            <w:pPr>
              <w:spacing w:before="225" w:after="225"/>
              <w:jc w:val="both"/>
            </w:pPr>
            <w:r>
              <w:rPr>
                <w:rFonts w:ascii="Arial" w:hAnsi="Arial" w:cs="Arial"/>
                <w:color w:val="000000"/>
                <w:sz w:val="18"/>
                <w:szCs w:val="18"/>
              </w:rPr>
              <w:t xml:space="preserve">Višina zavarovanja: </w:t>
            </w:r>
            <w:r w:rsidR="009B09A3">
              <w:rPr>
                <w:rFonts w:ascii="Arial" w:hAnsi="Arial" w:cs="Arial"/>
                <w:color w:val="000000"/>
                <w:sz w:val="18"/>
                <w:szCs w:val="18"/>
              </w:rPr>
              <w:t>5</w:t>
            </w:r>
            <w:r w:rsidR="009B09A3" w:rsidRPr="009B09A3">
              <w:rPr>
                <w:rFonts w:ascii="Arial" w:hAnsi="Arial" w:cs="Arial"/>
                <w:color w:val="000000"/>
                <w:sz w:val="18"/>
                <w:szCs w:val="18"/>
              </w:rPr>
              <w:t>,00 % pogodbene vrednosti z DDV</w:t>
            </w:r>
          </w:p>
          <w:p w14:paraId="2299D0D3" w14:textId="77777777" w:rsidR="008C6CFC" w:rsidRDefault="006D32A1">
            <w:pPr>
              <w:spacing w:before="225" w:after="225"/>
              <w:jc w:val="both"/>
            </w:pPr>
            <w:r>
              <w:rPr>
                <w:rFonts w:ascii="Arial" w:hAnsi="Arial" w:cs="Arial"/>
                <w:color w:val="000000"/>
                <w:sz w:val="18"/>
                <w:szCs w:val="18"/>
              </w:rPr>
              <w:t>Čas veljavnosti: _____________</w:t>
            </w:r>
          </w:p>
          <w:p w14:paraId="01ECFFF5" w14:textId="77777777" w:rsidR="008C6CFC" w:rsidRDefault="006D32A1">
            <w:pPr>
              <w:spacing w:before="225" w:after="225"/>
              <w:jc w:val="both"/>
            </w:pPr>
            <w:r>
              <w:rPr>
                <w:rFonts w:ascii="Arial" w:hAnsi="Arial" w:cs="Arial"/>
                <w:color w:val="000000"/>
                <w:sz w:val="18"/>
                <w:szCs w:val="18"/>
              </w:rPr>
              <w:t>Izvajalec je dolžan najkasneje v roku 10 delovnih dni po primopredaji izvedenih del predložiti zavarovanje za odpravo napak v garancijskem roku, sicer se bo štelo, da javno naročilo ni uspešno izvedeno, naročnik pa lahko unovči zavarovanje za dobro izvedbo pogodbenih obveznosti.</w:t>
            </w:r>
          </w:p>
          <w:p w14:paraId="7C240130" w14:textId="77777777" w:rsidR="008C6CFC" w:rsidRDefault="006D32A1">
            <w:pPr>
              <w:spacing w:before="225" w:after="225"/>
              <w:jc w:val="both"/>
            </w:pPr>
            <w:r>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3CC0324F" w14:textId="397D5B08" w:rsidR="008C6CFC" w:rsidRDefault="006D32A1">
      <w:pPr>
        <w:spacing w:before="225" w:after="225" w:line="240" w:lineRule="auto"/>
        <w:jc w:val="both"/>
      </w:pPr>
      <w:r>
        <w:rPr>
          <w:rFonts w:ascii="Arial" w:hAnsi="Arial" w:cs="Arial"/>
          <w:b/>
          <w:bCs/>
          <w:color w:val="000000"/>
          <w:sz w:val="18"/>
          <w:szCs w:val="18"/>
        </w:rPr>
        <w:t>XVI. ODSTOP OD POGODBE</w:t>
      </w:r>
    </w:p>
    <w:p w14:paraId="3456CE2D" w14:textId="1A9B9512" w:rsidR="008C6CFC" w:rsidRDefault="006D32A1">
      <w:pPr>
        <w:spacing w:after="0" w:line="240" w:lineRule="auto"/>
        <w:jc w:val="center"/>
      </w:pPr>
      <w:r>
        <w:rPr>
          <w:rFonts w:ascii="Arial" w:hAnsi="Arial" w:cs="Arial"/>
          <w:b/>
          <w:bCs/>
          <w:color w:val="000000"/>
          <w:sz w:val="18"/>
          <w:szCs w:val="18"/>
        </w:rPr>
        <w:t>2</w:t>
      </w:r>
      <w:r w:rsidR="00DF315A">
        <w:rPr>
          <w:rFonts w:ascii="Arial" w:hAnsi="Arial" w:cs="Arial"/>
          <w:b/>
          <w:bCs/>
          <w:color w:val="000000"/>
          <w:sz w:val="18"/>
          <w:szCs w:val="18"/>
        </w:rPr>
        <w:t>8</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8C6CFC" w14:paraId="671B08A5" w14:textId="77777777">
        <w:tc>
          <w:tcPr>
            <w:tcW w:w="0" w:type="auto"/>
            <w:tcMar>
              <w:top w:w="0" w:type="auto"/>
              <w:bottom w:w="0" w:type="auto"/>
            </w:tcMar>
          </w:tcPr>
          <w:p w14:paraId="01306726" w14:textId="77777777" w:rsidR="008C6CFC" w:rsidRDefault="006D32A1">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38F1C544" w14:textId="77777777" w:rsidR="008C6CFC" w:rsidRDefault="006D32A1">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8C6CFC" w14:paraId="6F45EF81" w14:textId="77777777">
              <w:tc>
                <w:tcPr>
                  <w:tcW w:w="0" w:type="auto"/>
                  <w:tcMar>
                    <w:top w:w="0" w:type="auto"/>
                    <w:bottom w:w="0" w:type="auto"/>
                  </w:tcMar>
                </w:tcPr>
                <w:p w14:paraId="2E299ED7" w14:textId="77777777" w:rsidR="008C6CFC" w:rsidRDefault="006D32A1">
                  <w:pPr>
                    <w:numPr>
                      <w:ilvl w:val="0"/>
                      <w:numId w:val="20"/>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0DBF7AF2" w14:textId="77777777" w:rsidR="008C6CFC" w:rsidRDefault="006D32A1">
                  <w:pPr>
                    <w:numPr>
                      <w:ilvl w:val="0"/>
                      <w:numId w:val="20"/>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05DC4B6B" w14:textId="0D7614E3" w:rsidR="008C6CFC" w:rsidRDefault="006D32A1">
                  <w:pPr>
                    <w:numPr>
                      <w:ilvl w:val="0"/>
                      <w:numId w:val="20"/>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13494008" w14:textId="77777777" w:rsidR="008C6CFC" w:rsidRDefault="006D32A1">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8C6CFC" w14:paraId="70522B7A" w14:textId="77777777">
              <w:tc>
                <w:tcPr>
                  <w:tcW w:w="0" w:type="auto"/>
                  <w:tcMar>
                    <w:top w:w="0" w:type="auto"/>
                    <w:bottom w:w="0" w:type="auto"/>
                  </w:tcMar>
                </w:tcPr>
                <w:p w14:paraId="7C2A2C4C" w14:textId="77777777" w:rsidR="008C6CFC" w:rsidRDefault="006D32A1">
                  <w:pPr>
                    <w:numPr>
                      <w:ilvl w:val="0"/>
                      <w:numId w:val="21"/>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78F2650E" w14:textId="77777777" w:rsidR="008C6CFC" w:rsidRDefault="006D32A1">
                  <w:pPr>
                    <w:numPr>
                      <w:ilvl w:val="0"/>
                      <w:numId w:val="21"/>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061BB743" w14:textId="77777777" w:rsidR="008C6CFC" w:rsidRDefault="006D32A1">
                  <w:pPr>
                    <w:numPr>
                      <w:ilvl w:val="0"/>
                      <w:numId w:val="21"/>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064ED570" w14:textId="77777777" w:rsidR="008C6CFC" w:rsidRDefault="006D32A1">
            <w:pPr>
              <w:spacing w:before="225" w:after="225"/>
              <w:jc w:val="both"/>
            </w:pPr>
            <w:r>
              <w:rPr>
                <w:rFonts w:ascii="Arial" w:hAnsi="Arial" w:cs="Arial"/>
                <w:color w:val="000000"/>
                <w:sz w:val="18"/>
                <w:szCs w:val="18"/>
              </w:rPr>
              <w:lastRenderedPageBreak/>
              <w:t>Odstop od pogodbe učinkuje z dnem, ko izvajalec prejme pisno izjavo naročnika o odstopu.</w:t>
            </w:r>
          </w:p>
          <w:p w14:paraId="195EDB98" w14:textId="77777777" w:rsidR="008C6CFC" w:rsidRDefault="006D32A1">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13278526" w14:textId="5DB2818B" w:rsidR="008C6CFC" w:rsidRDefault="006D32A1">
      <w:pPr>
        <w:spacing w:before="225" w:after="225" w:line="240" w:lineRule="auto"/>
        <w:jc w:val="both"/>
      </w:pPr>
      <w:r>
        <w:rPr>
          <w:rFonts w:ascii="Arial" w:hAnsi="Arial" w:cs="Arial"/>
          <w:b/>
          <w:bCs/>
          <w:color w:val="000000"/>
          <w:sz w:val="18"/>
          <w:szCs w:val="18"/>
        </w:rPr>
        <w:t>XVI</w:t>
      </w:r>
      <w:r w:rsidR="008C3149">
        <w:rPr>
          <w:rFonts w:ascii="Arial" w:hAnsi="Arial" w:cs="Arial"/>
          <w:b/>
          <w:bCs/>
          <w:color w:val="000000"/>
          <w:sz w:val="18"/>
          <w:szCs w:val="18"/>
        </w:rPr>
        <w:t>I</w:t>
      </w:r>
      <w:r>
        <w:rPr>
          <w:rFonts w:ascii="Arial" w:hAnsi="Arial" w:cs="Arial"/>
          <w:b/>
          <w:bCs/>
          <w:color w:val="000000"/>
          <w:sz w:val="18"/>
          <w:szCs w:val="18"/>
        </w:rPr>
        <w:t>. RAZVEZNI POGOJ</w:t>
      </w:r>
    </w:p>
    <w:p w14:paraId="6E2BC929" w14:textId="5209BB07" w:rsidR="008C6CFC" w:rsidRDefault="00DF315A">
      <w:pPr>
        <w:spacing w:after="0" w:line="240" w:lineRule="auto"/>
        <w:jc w:val="center"/>
      </w:pPr>
      <w:r>
        <w:rPr>
          <w:rFonts w:ascii="Arial" w:hAnsi="Arial" w:cs="Arial"/>
          <w:b/>
          <w:bCs/>
          <w:color w:val="000000"/>
          <w:sz w:val="18"/>
          <w:szCs w:val="18"/>
        </w:rPr>
        <w:t>29</w:t>
      </w:r>
      <w:r w:rsidR="006D32A1">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8C6CFC" w14:paraId="5BAF1877" w14:textId="77777777">
        <w:tc>
          <w:tcPr>
            <w:tcW w:w="0" w:type="auto"/>
            <w:tcMar>
              <w:top w:w="0" w:type="auto"/>
              <w:bottom w:w="0" w:type="auto"/>
            </w:tcMar>
          </w:tcPr>
          <w:p w14:paraId="20D1193D" w14:textId="77777777" w:rsidR="008C6CFC" w:rsidRDefault="006D32A1" w:rsidP="001749B5">
            <w:pPr>
              <w:spacing w:before="180" w:after="180"/>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0C20FDB" w14:textId="77777777" w:rsidR="008C6CFC" w:rsidRDefault="006D32A1" w:rsidP="001749B5">
            <w:pPr>
              <w:spacing w:before="180" w:after="180"/>
              <w:jc w:val="both"/>
            </w:pPr>
            <w:r>
              <w:rPr>
                <w:rFonts w:ascii="Arial" w:hAnsi="Arial" w:cs="Arial"/>
                <w:color w:val="000000"/>
                <w:sz w:val="18"/>
                <w:szCs w:val="18"/>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7FE6FE1A" w14:textId="77777777" w:rsidR="008C6CFC" w:rsidRDefault="006D32A1" w:rsidP="001749B5">
            <w:pPr>
              <w:spacing w:before="180" w:after="180"/>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674A7228" w14:textId="19C1161B" w:rsidR="008C6CFC" w:rsidRDefault="006D32A1" w:rsidP="00FB06D2">
      <w:pPr>
        <w:spacing w:before="120" w:after="120" w:line="240" w:lineRule="auto"/>
        <w:jc w:val="both"/>
      </w:pPr>
      <w:r>
        <w:rPr>
          <w:rFonts w:ascii="Arial" w:hAnsi="Arial" w:cs="Arial"/>
          <w:b/>
          <w:bCs/>
          <w:color w:val="000000"/>
          <w:sz w:val="18"/>
          <w:szCs w:val="18"/>
        </w:rPr>
        <w:t>X</w:t>
      </w:r>
      <w:r w:rsidR="00DF315A">
        <w:rPr>
          <w:rFonts w:ascii="Arial" w:hAnsi="Arial" w:cs="Arial"/>
          <w:b/>
          <w:bCs/>
          <w:color w:val="000000"/>
          <w:sz w:val="18"/>
          <w:szCs w:val="18"/>
        </w:rPr>
        <w:t>VIII</w:t>
      </w:r>
      <w:r>
        <w:rPr>
          <w:rFonts w:ascii="Arial" w:hAnsi="Arial" w:cs="Arial"/>
          <w:b/>
          <w:bCs/>
          <w:color w:val="000000"/>
          <w:sz w:val="18"/>
          <w:szCs w:val="18"/>
        </w:rPr>
        <w:t>. ZAVAROVANJE DEL, MATERIALA IN OPREME</w:t>
      </w:r>
    </w:p>
    <w:p w14:paraId="2E0A5C12" w14:textId="1F92A656" w:rsidR="008C6CFC" w:rsidRDefault="006D32A1">
      <w:pPr>
        <w:spacing w:after="0" w:line="240" w:lineRule="auto"/>
        <w:jc w:val="center"/>
      </w:pPr>
      <w:r>
        <w:rPr>
          <w:rFonts w:ascii="Arial" w:hAnsi="Arial" w:cs="Arial"/>
          <w:b/>
          <w:bCs/>
          <w:color w:val="000000"/>
          <w:sz w:val="18"/>
          <w:szCs w:val="18"/>
        </w:rPr>
        <w:t>3</w:t>
      </w:r>
      <w:r w:rsidR="00DF315A">
        <w:rPr>
          <w:rFonts w:ascii="Arial" w:hAnsi="Arial" w:cs="Arial"/>
          <w:b/>
          <w:bCs/>
          <w:color w:val="000000"/>
          <w:sz w:val="18"/>
          <w:szCs w:val="18"/>
        </w:rPr>
        <w:t>0</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8C6CFC" w14:paraId="43C3A0D3" w14:textId="77777777">
        <w:tc>
          <w:tcPr>
            <w:tcW w:w="0" w:type="auto"/>
            <w:tcMar>
              <w:top w:w="0" w:type="auto"/>
              <w:bottom w:w="0" w:type="auto"/>
            </w:tcMar>
          </w:tcPr>
          <w:p w14:paraId="5E7AFBD3" w14:textId="77777777" w:rsidR="008C6CFC" w:rsidRDefault="006D32A1" w:rsidP="00FB06D2">
            <w:pPr>
              <w:spacing w:before="180" w:after="180"/>
              <w:jc w:val="both"/>
            </w:pPr>
            <w:r>
              <w:rPr>
                <w:rFonts w:ascii="Arial" w:hAnsi="Arial" w:cs="Arial"/>
                <w:color w:val="000000"/>
                <w:sz w:val="18"/>
                <w:szCs w:val="18"/>
              </w:rPr>
              <w:t>Izvajalec je dolžan na svoje stroške zavarovati vsa dela, material in opremo do njihove polne vrednosti, do izročitve objekta naročniku, proti vsem rizikom in zavarovati vse vrste svoje odgovornosti za primere, ki bi nastali iz predmeta te pogodbe.</w:t>
            </w:r>
          </w:p>
          <w:p w14:paraId="2F1BACF6" w14:textId="77777777" w:rsidR="008C6CFC" w:rsidRDefault="006D32A1" w:rsidP="00FB06D2">
            <w:pPr>
              <w:spacing w:before="180" w:after="180"/>
              <w:jc w:val="both"/>
            </w:pPr>
            <w:r>
              <w:rPr>
                <w:rFonts w:ascii="Arial" w:hAnsi="Arial" w:cs="Arial"/>
                <w:color w:val="000000"/>
                <w:sz w:val="18"/>
                <w:szCs w:val="18"/>
              </w:rPr>
              <w:t>Izvajalec je dolžan zavarovati svojo dejavnost tudi v skladu z zakonodajo s področja graditve ter zavarovati eventualno škodo na objektu in izvedenih delih.</w:t>
            </w:r>
          </w:p>
          <w:p w14:paraId="53C73501" w14:textId="77777777" w:rsidR="008C6CFC" w:rsidRDefault="006D32A1" w:rsidP="00FB06D2">
            <w:pPr>
              <w:spacing w:before="180" w:after="180"/>
              <w:jc w:val="both"/>
            </w:pPr>
            <w:r>
              <w:rPr>
                <w:rFonts w:ascii="Arial" w:hAnsi="Arial" w:cs="Arial"/>
                <w:color w:val="000000"/>
                <w:sz w:val="18"/>
                <w:szCs w:val="18"/>
              </w:rPr>
              <w:t>Naročnik je na podlagi zgoraj navedenega prost vsakršne odgovornosti do izročitve objekta. Morebitne odškodninske zahtevke pa bo naročnik posredoval v nadaljnje reševanje zavarovalnici, ki je razvidna iz zavarovalne police iz prejšnjega odstavka tega člena.</w:t>
            </w:r>
          </w:p>
          <w:p w14:paraId="1C4946D3" w14:textId="77777777" w:rsidR="008C6CFC" w:rsidRDefault="006D32A1" w:rsidP="00FB06D2">
            <w:pPr>
              <w:spacing w:before="180" w:after="180"/>
              <w:jc w:val="both"/>
            </w:pPr>
            <w:r>
              <w:rPr>
                <w:rFonts w:ascii="Arial" w:hAnsi="Arial" w:cs="Arial"/>
                <w:color w:val="000000"/>
                <w:sz w:val="18"/>
                <w:szCs w:val="18"/>
              </w:rPr>
              <w:t>Območje gradnje izvajalec opremi v skladu s predpisi s področja gradnje in varstva in zdravja pri delu.</w:t>
            </w:r>
          </w:p>
          <w:p w14:paraId="422ECFDD" w14:textId="77777777" w:rsidR="008C6CFC" w:rsidRDefault="006D32A1" w:rsidP="00FB06D2">
            <w:pPr>
              <w:spacing w:before="180" w:after="180"/>
              <w:jc w:val="both"/>
            </w:pPr>
            <w:r>
              <w:rPr>
                <w:rFonts w:ascii="Arial" w:hAnsi="Arial" w:cs="Arial"/>
                <w:color w:val="000000"/>
                <w:sz w:val="18"/>
                <w:szCs w:val="18"/>
              </w:rPr>
              <w:t>Izvajalec ne odgovarja za škodo, ki jo povzročijo na gradbišču drugi izvajalci, ki so v neposrednem pogodbenem odnosu z naročnikom.</w:t>
            </w:r>
          </w:p>
          <w:p w14:paraId="18E92881" w14:textId="77777777" w:rsidR="008C6CFC" w:rsidRDefault="006D32A1" w:rsidP="00FB06D2">
            <w:pPr>
              <w:spacing w:before="180" w:after="180"/>
              <w:jc w:val="both"/>
            </w:pPr>
            <w:r>
              <w:rPr>
                <w:rFonts w:ascii="Arial" w:hAnsi="Arial" w:cs="Arial"/>
                <w:color w:val="000000"/>
                <w:sz w:val="18"/>
                <w:szCs w:val="18"/>
              </w:rPr>
              <w:t>Izvajalec se odpoveduje zahtevkom iz naslova organizacije gradbišča in metodologije dela pri sočasni izvedbi z drugimi izvajalci, ki izvajajo dela morebiti za naročnika ali drugega investitorja znotraj območja investicije.</w:t>
            </w:r>
          </w:p>
        </w:tc>
      </w:tr>
    </w:tbl>
    <w:p w14:paraId="42FD8ED3" w14:textId="5803F307" w:rsidR="008C6CFC" w:rsidRDefault="006D32A1" w:rsidP="00FB06D2">
      <w:pPr>
        <w:spacing w:before="120" w:after="120" w:line="240" w:lineRule="auto"/>
        <w:jc w:val="both"/>
      </w:pPr>
      <w:r>
        <w:rPr>
          <w:rFonts w:ascii="Arial" w:hAnsi="Arial" w:cs="Arial"/>
          <w:b/>
          <w:bCs/>
          <w:color w:val="000000"/>
          <w:sz w:val="18"/>
          <w:szCs w:val="18"/>
        </w:rPr>
        <w:lastRenderedPageBreak/>
        <w:t>X</w:t>
      </w:r>
      <w:r w:rsidR="00DF315A">
        <w:rPr>
          <w:rFonts w:ascii="Arial" w:hAnsi="Arial" w:cs="Arial"/>
          <w:b/>
          <w:bCs/>
          <w:color w:val="000000"/>
          <w:sz w:val="18"/>
          <w:szCs w:val="18"/>
        </w:rPr>
        <w:t>I</w:t>
      </w:r>
      <w:r>
        <w:rPr>
          <w:rFonts w:ascii="Arial" w:hAnsi="Arial" w:cs="Arial"/>
          <w:b/>
          <w:bCs/>
          <w:color w:val="000000"/>
          <w:sz w:val="18"/>
          <w:szCs w:val="18"/>
        </w:rPr>
        <w:t>X. REŠEVANJE SPOROV</w:t>
      </w:r>
    </w:p>
    <w:p w14:paraId="145D1C22" w14:textId="548FFA75" w:rsidR="008C6CFC" w:rsidRDefault="006D32A1">
      <w:pPr>
        <w:spacing w:after="0" w:line="240" w:lineRule="auto"/>
        <w:jc w:val="center"/>
      </w:pPr>
      <w:r>
        <w:rPr>
          <w:rFonts w:ascii="Arial" w:hAnsi="Arial" w:cs="Arial"/>
          <w:b/>
          <w:bCs/>
          <w:color w:val="000000"/>
          <w:sz w:val="18"/>
          <w:szCs w:val="18"/>
        </w:rPr>
        <w:t>3</w:t>
      </w:r>
      <w:r w:rsidR="00DF315A">
        <w:rPr>
          <w:rFonts w:ascii="Arial" w:hAnsi="Arial" w:cs="Arial"/>
          <w:b/>
          <w:bCs/>
          <w:color w:val="000000"/>
          <w:sz w:val="18"/>
          <w:szCs w:val="18"/>
        </w:rPr>
        <w:t>1</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8C6CFC" w14:paraId="32A93BE8" w14:textId="77777777">
        <w:tc>
          <w:tcPr>
            <w:tcW w:w="0" w:type="auto"/>
            <w:tcMar>
              <w:top w:w="0" w:type="auto"/>
              <w:bottom w:w="0" w:type="auto"/>
            </w:tcMar>
          </w:tcPr>
          <w:p w14:paraId="530CF1E8" w14:textId="77777777" w:rsidR="008C6CFC" w:rsidRDefault="006D32A1">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216BF8F7" w14:textId="328849EC" w:rsidR="008C6CFC" w:rsidRDefault="006D32A1" w:rsidP="00FB06D2">
      <w:pPr>
        <w:spacing w:before="120" w:after="120" w:line="240" w:lineRule="auto"/>
        <w:jc w:val="both"/>
      </w:pPr>
      <w:r>
        <w:rPr>
          <w:rFonts w:ascii="Arial" w:hAnsi="Arial" w:cs="Arial"/>
          <w:b/>
          <w:bCs/>
          <w:color w:val="000000"/>
          <w:sz w:val="18"/>
          <w:szCs w:val="18"/>
        </w:rPr>
        <w:t>XX. PROTIKORUPCIJSKA DOLOČBA</w:t>
      </w:r>
    </w:p>
    <w:p w14:paraId="463AF2B9" w14:textId="1A88BCD1" w:rsidR="008C6CFC" w:rsidRDefault="006D32A1">
      <w:pPr>
        <w:spacing w:after="0" w:line="240" w:lineRule="auto"/>
        <w:jc w:val="center"/>
      </w:pPr>
      <w:r>
        <w:rPr>
          <w:rFonts w:ascii="Arial" w:hAnsi="Arial" w:cs="Arial"/>
          <w:b/>
          <w:bCs/>
          <w:color w:val="000000"/>
          <w:sz w:val="18"/>
          <w:szCs w:val="18"/>
        </w:rPr>
        <w:t>3</w:t>
      </w:r>
      <w:r w:rsidR="00DF315A">
        <w:rPr>
          <w:rFonts w:ascii="Arial" w:hAnsi="Arial" w:cs="Arial"/>
          <w:b/>
          <w:bCs/>
          <w:color w:val="000000"/>
          <w:sz w:val="18"/>
          <w:szCs w:val="18"/>
        </w:rPr>
        <w:t>2</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8C6CFC" w14:paraId="07302FC0" w14:textId="77777777">
        <w:tc>
          <w:tcPr>
            <w:tcW w:w="0" w:type="auto"/>
            <w:tcMar>
              <w:top w:w="0" w:type="auto"/>
              <w:bottom w:w="0" w:type="auto"/>
            </w:tcMar>
          </w:tcPr>
          <w:p w14:paraId="5E7E78A0" w14:textId="0EB7D154" w:rsidR="008C6CFC" w:rsidRDefault="006D32A1">
            <w:pPr>
              <w:spacing w:before="225" w:after="225"/>
              <w:jc w:val="both"/>
            </w:pPr>
            <w:r>
              <w:rPr>
                <w:rFonts w:ascii="Arial" w:hAnsi="Arial" w:cs="Arial"/>
                <w:color w:val="000000"/>
                <w:sz w:val="18"/>
                <w:szCs w:val="18"/>
              </w:rPr>
              <w:t xml:space="preserve">V primeru, da se ugotovi, da je pri izvedbi javnega </w:t>
            </w:r>
            <w:r w:rsidR="00DF315A">
              <w:rPr>
                <w:rFonts w:ascii="Arial" w:hAnsi="Arial" w:cs="Arial"/>
                <w:color w:val="000000"/>
                <w:sz w:val="18"/>
                <w:szCs w:val="18"/>
              </w:rPr>
              <w:t>n</w:t>
            </w:r>
            <w:r>
              <w:rPr>
                <w:rFonts w:ascii="Arial" w:hAnsi="Arial" w:cs="Arial"/>
                <w:color w:val="000000"/>
                <w:sz w:val="18"/>
                <w:szCs w:val="18"/>
              </w:rPr>
              <w:t>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34E66EAA" w14:textId="77777777" w:rsidR="008C6CFC" w:rsidRDefault="006D32A1">
            <w:pPr>
              <w:spacing w:before="225" w:after="225"/>
              <w:jc w:val="both"/>
            </w:pPr>
            <w:r>
              <w:rPr>
                <w:rFonts w:ascii="Arial" w:hAnsi="Arial" w:cs="Arial"/>
                <w:color w:val="000000"/>
                <w:sz w:val="18"/>
                <w:szCs w:val="18"/>
              </w:rPr>
              <w:t>Naročnik bo v primeru ugotovitve o domnevnem obstoju dejanskega stanja iz prvega odstavka tega člena ali obvestila Komisije za preprečevanje korupcije ali drugih organov, glede njegovega domnevnega nastanka, pričel z ugotavljanjem pogojev ničnosti dodatka iz prejšnjega odstavka tega člena oziroma z drugimi ukrepi v skladu s predpisi Republike Slovenije.</w:t>
            </w:r>
          </w:p>
        </w:tc>
      </w:tr>
    </w:tbl>
    <w:p w14:paraId="5EA490DF" w14:textId="3CE62A7B" w:rsidR="008C6CFC" w:rsidRDefault="006D32A1" w:rsidP="00FB06D2">
      <w:pPr>
        <w:spacing w:before="120" w:after="120" w:line="240" w:lineRule="auto"/>
        <w:jc w:val="both"/>
      </w:pPr>
      <w:r>
        <w:rPr>
          <w:rFonts w:ascii="Arial" w:hAnsi="Arial" w:cs="Arial"/>
          <w:b/>
          <w:bCs/>
          <w:color w:val="000000"/>
          <w:sz w:val="18"/>
          <w:szCs w:val="18"/>
        </w:rPr>
        <w:t>XXI. REVIZIJSKA SLED</w:t>
      </w:r>
    </w:p>
    <w:p w14:paraId="6A5696B9" w14:textId="2AC22C90" w:rsidR="008C6CFC" w:rsidRDefault="006D32A1">
      <w:pPr>
        <w:spacing w:after="0" w:line="240" w:lineRule="auto"/>
        <w:jc w:val="center"/>
      </w:pPr>
      <w:r>
        <w:rPr>
          <w:rFonts w:ascii="Arial" w:hAnsi="Arial" w:cs="Arial"/>
          <w:b/>
          <w:bCs/>
          <w:color w:val="000000"/>
          <w:sz w:val="18"/>
          <w:szCs w:val="18"/>
        </w:rPr>
        <w:t>3</w:t>
      </w:r>
      <w:r w:rsidR="00DF315A">
        <w:rPr>
          <w:rFonts w:ascii="Arial" w:hAnsi="Arial" w:cs="Arial"/>
          <w:b/>
          <w:bCs/>
          <w:color w:val="000000"/>
          <w:sz w:val="18"/>
          <w:szCs w:val="18"/>
        </w:rPr>
        <w:t>3</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8C6CFC" w14:paraId="79817565" w14:textId="77777777">
        <w:tc>
          <w:tcPr>
            <w:tcW w:w="0" w:type="auto"/>
            <w:tcMar>
              <w:top w:w="0" w:type="auto"/>
              <w:bottom w:w="0" w:type="auto"/>
            </w:tcMar>
          </w:tcPr>
          <w:p w14:paraId="16E11DA3" w14:textId="77777777" w:rsidR="008C6CFC" w:rsidRDefault="006D32A1" w:rsidP="00FB06D2">
            <w:pPr>
              <w:spacing w:before="180" w:after="180"/>
              <w:jc w:val="both"/>
            </w:pPr>
            <w:r>
              <w:rPr>
                <w:rFonts w:ascii="Arial" w:hAnsi="Arial" w:cs="Arial"/>
                <w:color w:val="000000"/>
                <w:sz w:val="18"/>
                <w:szCs w:val="18"/>
              </w:rPr>
              <w:t>Vsa dokumentacija, povezana z izvedbo projekta, mora biti hranjena na način, da zagotavlja revizijsko sled izvedbe projekta.</w:t>
            </w:r>
          </w:p>
          <w:p w14:paraId="553AB54E" w14:textId="77777777" w:rsidR="008C6CFC" w:rsidRDefault="006D32A1" w:rsidP="00FB06D2">
            <w:pPr>
              <w:spacing w:before="180" w:after="180"/>
              <w:jc w:val="both"/>
            </w:pPr>
            <w:r>
              <w:rPr>
                <w:rFonts w:ascii="Arial" w:hAnsi="Arial" w:cs="Arial"/>
                <w:color w:val="000000"/>
                <w:sz w:val="18"/>
                <w:szCs w:val="18"/>
              </w:rPr>
              <w:t>Izvajalec je vso dokumentacijo, povezano z izvajanjem projekta, dolžan hraniti v skladu z veljavno zakonodajo oziroma še najmanj 10 let po izpolnitvi pogodbenih obveznosti za potrebe naknadnih preverjanj. Pred iztekom tega roka ga lahko naročnik podaljša. Dokumentacija o projektu je podlaga za spremljanje in nadzor nad izvedbo projekta.</w:t>
            </w:r>
          </w:p>
          <w:p w14:paraId="484A48ED" w14:textId="77777777" w:rsidR="008C6CFC" w:rsidRDefault="006D32A1" w:rsidP="00FB06D2">
            <w:pPr>
              <w:spacing w:before="180" w:after="180"/>
              <w:jc w:val="both"/>
            </w:pPr>
            <w:r>
              <w:rPr>
                <w:rFonts w:ascii="Arial" w:hAnsi="Arial" w:cs="Arial"/>
                <w:color w:val="000000"/>
                <w:sz w:val="18"/>
                <w:szCs w:val="18"/>
              </w:rPr>
              <w:t>Izvajalec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14:paraId="64DC92E6" w14:textId="77777777" w:rsidR="008C6CFC" w:rsidRDefault="006D32A1" w:rsidP="00FB06D2">
            <w:pPr>
              <w:spacing w:before="180" w:after="180"/>
              <w:jc w:val="both"/>
            </w:pPr>
            <w:r>
              <w:rPr>
                <w:rFonts w:ascii="Arial" w:hAnsi="Arial" w:cs="Arial"/>
                <w:color w:val="000000"/>
                <w:sz w:val="18"/>
                <w:szCs w:val="18"/>
              </w:rPr>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7CFC637C" w14:textId="77777777" w:rsidR="008C6CFC" w:rsidRDefault="006D32A1" w:rsidP="00FB06D2">
            <w:pPr>
              <w:spacing w:before="180" w:after="180"/>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76818C5D" w14:textId="76346CB2" w:rsidR="008C6CFC" w:rsidRDefault="006D32A1" w:rsidP="00FB06D2">
      <w:pPr>
        <w:spacing w:before="120" w:after="120" w:line="240" w:lineRule="auto"/>
        <w:jc w:val="both"/>
      </w:pPr>
      <w:r>
        <w:rPr>
          <w:rFonts w:ascii="Arial" w:hAnsi="Arial" w:cs="Arial"/>
          <w:b/>
          <w:bCs/>
          <w:color w:val="000000"/>
          <w:sz w:val="18"/>
          <w:szCs w:val="18"/>
        </w:rPr>
        <w:t>XXI</w:t>
      </w:r>
      <w:r w:rsidR="008C3149">
        <w:rPr>
          <w:rFonts w:ascii="Arial" w:hAnsi="Arial" w:cs="Arial"/>
          <w:b/>
          <w:bCs/>
          <w:color w:val="000000"/>
          <w:sz w:val="18"/>
          <w:szCs w:val="18"/>
        </w:rPr>
        <w:t>I</w:t>
      </w:r>
      <w:r>
        <w:rPr>
          <w:rFonts w:ascii="Arial" w:hAnsi="Arial" w:cs="Arial"/>
          <w:b/>
          <w:bCs/>
          <w:color w:val="000000"/>
          <w:sz w:val="18"/>
          <w:szCs w:val="18"/>
        </w:rPr>
        <w:t>. POSLOVNA SKRIVNOST</w:t>
      </w:r>
    </w:p>
    <w:p w14:paraId="62F2C28B" w14:textId="72CDC0C6" w:rsidR="008C6CFC" w:rsidRDefault="006D32A1">
      <w:pPr>
        <w:spacing w:after="0" w:line="240" w:lineRule="auto"/>
        <w:jc w:val="center"/>
      </w:pPr>
      <w:r>
        <w:rPr>
          <w:rFonts w:ascii="Arial" w:hAnsi="Arial" w:cs="Arial"/>
          <w:b/>
          <w:bCs/>
          <w:color w:val="000000"/>
          <w:sz w:val="18"/>
          <w:szCs w:val="18"/>
        </w:rPr>
        <w:t>3</w:t>
      </w:r>
      <w:r w:rsidR="00DF315A">
        <w:rPr>
          <w:rFonts w:ascii="Arial" w:hAnsi="Arial" w:cs="Arial"/>
          <w:b/>
          <w:bCs/>
          <w:color w:val="000000"/>
          <w:sz w:val="18"/>
          <w:szCs w:val="18"/>
        </w:rPr>
        <w:t>4</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8C6CFC" w14:paraId="65E73365" w14:textId="77777777">
        <w:tc>
          <w:tcPr>
            <w:tcW w:w="0" w:type="auto"/>
            <w:tcMar>
              <w:top w:w="0" w:type="auto"/>
              <w:bottom w:w="0" w:type="auto"/>
            </w:tcMar>
          </w:tcPr>
          <w:p w14:paraId="161E4AF4" w14:textId="49D174F6" w:rsidR="008C6CFC" w:rsidRDefault="006D32A1" w:rsidP="00FB06D2">
            <w:pPr>
              <w:spacing w:before="180" w:after="180"/>
              <w:jc w:val="both"/>
            </w:pPr>
            <w:r>
              <w:rPr>
                <w:rFonts w:ascii="Arial" w:hAnsi="Arial" w:cs="Arial"/>
                <w:color w:val="000000"/>
                <w:sz w:val="18"/>
                <w:szCs w:val="18"/>
              </w:rPr>
              <w:t xml:space="preserve">Izvajalec in naročnik se strinjata, da so informacije, znanja in tehnologije, ki so predmet te pogodbe poslovna skrivnost, razen podatkov, ki </w:t>
            </w:r>
            <w:r w:rsidR="004D78CE">
              <w:rPr>
                <w:rFonts w:ascii="Arial" w:hAnsi="Arial" w:cs="Arial"/>
                <w:color w:val="000000"/>
                <w:sz w:val="18"/>
                <w:szCs w:val="18"/>
              </w:rPr>
              <w:t xml:space="preserve">se </w:t>
            </w:r>
            <w:r>
              <w:rPr>
                <w:rFonts w:ascii="Arial" w:hAnsi="Arial" w:cs="Arial"/>
                <w:color w:val="000000"/>
                <w:sz w:val="18"/>
                <w:szCs w:val="18"/>
              </w:rPr>
              <w:t>v skladu z veljavnimi predpisi štejejo za javne. Zato se obvezujeta, da bosta naredila vse, da zaščitita te podatke pred nepooblaščenimi ali tretjimi osebami.</w:t>
            </w:r>
          </w:p>
          <w:p w14:paraId="232E412B" w14:textId="77777777" w:rsidR="008C6CFC" w:rsidRDefault="006D32A1" w:rsidP="00FB06D2">
            <w:pPr>
              <w:spacing w:before="180" w:after="180"/>
              <w:jc w:val="both"/>
            </w:pPr>
            <w:r>
              <w:rPr>
                <w:rFonts w:ascii="Arial" w:hAnsi="Arial" w:cs="Arial"/>
                <w:color w:val="000000"/>
                <w:sz w:val="18"/>
                <w:szCs w:val="18"/>
              </w:rPr>
              <w:t>Izvajalec se zavezuje varovati poslovno skrivnost naročnika in njegovih partnerjev.</w:t>
            </w:r>
          </w:p>
          <w:p w14:paraId="4086CFE2" w14:textId="77777777" w:rsidR="008C6CFC" w:rsidRDefault="006D32A1" w:rsidP="00FB06D2">
            <w:pPr>
              <w:spacing w:before="180" w:after="180"/>
              <w:jc w:val="both"/>
            </w:pPr>
            <w:r>
              <w:rPr>
                <w:rFonts w:ascii="Arial" w:hAnsi="Arial" w:cs="Arial"/>
                <w:color w:val="000000"/>
                <w:sz w:val="18"/>
                <w:szCs w:val="18"/>
              </w:rPr>
              <w:lastRenderedPageBreak/>
              <w:t>Izvajalec se strinja, da brez pismenega soglasja ne bo podajal medijem ali osebam, ki so z posameznimi mediji povezani nikakršnih informacij o poteku in stanju projekta.</w:t>
            </w:r>
          </w:p>
          <w:p w14:paraId="0EE1F2F6" w14:textId="77777777" w:rsidR="008C6CFC" w:rsidRDefault="006D32A1" w:rsidP="00FB06D2">
            <w:pPr>
              <w:spacing w:before="180" w:after="180"/>
              <w:jc w:val="both"/>
            </w:pPr>
            <w:r>
              <w:rPr>
                <w:rFonts w:ascii="Arial" w:hAnsi="Arial" w:cs="Arial"/>
                <w:color w:val="000000"/>
                <w:sz w:val="18"/>
                <w:szCs w:val="18"/>
              </w:rPr>
              <w:t>Izvajalec se izrecno zavezuje, da ne bo posredoval tretjim osebam projektne in ostale dokumentacije povezane z izvajanjem te pogodbe.</w:t>
            </w:r>
          </w:p>
          <w:p w14:paraId="0D328363" w14:textId="77777777" w:rsidR="008C6CFC" w:rsidRDefault="006D32A1" w:rsidP="00FB06D2">
            <w:pPr>
              <w:spacing w:before="180" w:after="180"/>
              <w:jc w:val="both"/>
            </w:pPr>
            <w:r>
              <w:rPr>
                <w:rFonts w:ascii="Arial" w:hAnsi="Arial" w:cs="Arial"/>
                <w:color w:val="000000"/>
                <w:sz w:val="18"/>
                <w:szCs w:val="18"/>
              </w:rPr>
              <w:t>Določila iz tega člena veljajo tudi v primeru prenehanja veljavnosti te pogodbe in po zaključku ter končnem prevzemu objekta.</w:t>
            </w:r>
          </w:p>
        </w:tc>
      </w:tr>
    </w:tbl>
    <w:p w14:paraId="71ABA000" w14:textId="250CEC5B" w:rsidR="008C6CFC" w:rsidRDefault="006D32A1" w:rsidP="00FB06D2">
      <w:pPr>
        <w:spacing w:before="120" w:after="120" w:line="240" w:lineRule="auto"/>
        <w:jc w:val="both"/>
      </w:pPr>
      <w:r>
        <w:rPr>
          <w:rFonts w:ascii="Arial" w:hAnsi="Arial" w:cs="Arial"/>
          <w:b/>
          <w:bCs/>
          <w:color w:val="000000"/>
          <w:sz w:val="18"/>
          <w:szCs w:val="18"/>
        </w:rPr>
        <w:t>XXI</w:t>
      </w:r>
      <w:r w:rsidR="008C3149">
        <w:rPr>
          <w:rFonts w:ascii="Arial" w:hAnsi="Arial" w:cs="Arial"/>
          <w:b/>
          <w:bCs/>
          <w:color w:val="000000"/>
          <w:sz w:val="18"/>
          <w:szCs w:val="18"/>
        </w:rPr>
        <w:t>V</w:t>
      </w:r>
      <w:r>
        <w:rPr>
          <w:rFonts w:ascii="Arial" w:hAnsi="Arial" w:cs="Arial"/>
          <w:b/>
          <w:bCs/>
          <w:color w:val="000000"/>
          <w:sz w:val="18"/>
          <w:szCs w:val="18"/>
        </w:rPr>
        <w:t>. KONČNE DOLOČBE</w:t>
      </w:r>
    </w:p>
    <w:p w14:paraId="602618EF" w14:textId="19914416" w:rsidR="008C6CFC" w:rsidRDefault="006D32A1">
      <w:pPr>
        <w:spacing w:after="0" w:line="240" w:lineRule="auto"/>
        <w:jc w:val="center"/>
      </w:pPr>
      <w:r>
        <w:rPr>
          <w:rFonts w:ascii="Arial" w:hAnsi="Arial" w:cs="Arial"/>
          <w:b/>
          <w:bCs/>
          <w:color w:val="000000"/>
          <w:sz w:val="18"/>
          <w:szCs w:val="18"/>
        </w:rPr>
        <w:t>3</w:t>
      </w:r>
      <w:r w:rsidR="00DF315A">
        <w:rPr>
          <w:rFonts w:ascii="Arial" w:hAnsi="Arial" w:cs="Arial"/>
          <w:b/>
          <w:bCs/>
          <w:color w:val="000000"/>
          <w:sz w:val="18"/>
          <w:szCs w:val="18"/>
        </w:rPr>
        <w:t>5</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8C6CFC" w14:paraId="3BA81A4F" w14:textId="77777777">
        <w:tc>
          <w:tcPr>
            <w:tcW w:w="0" w:type="auto"/>
            <w:tcMar>
              <w:top w:w="0" w:type="auto"/>
              <w:bottom w:w="0" w:type="auto"/>
            </w:tcMar>
          </w:tcPr>
          <w:p w14:paraId="3097691C" w14:textId="0927D4A0" w:rsidR="008C3149" w:rsidRPr="00FB06D2" w:rsidRDefault="006D32A1">
            <w:pPr>
              <w:spacing w:before="225" w:after="225"/>
              <w:jc w:val="both"/>
              <w:rPr>
                <w:rFonts w:ascii="Arial" w:hAnsi="Arial" w:cs="Arial"/>
                <w:color w:val="000000"/>
                <w:sz w:val="18"/>
                <w:szCs w:val="18"/>
              </w:rPr>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3B0618F3" w14:textId="60359B4E" w:rsidR="008C6CFC" w:rsidRDefault="006D32A1">
      <w:pPr>
        <w:spacing w:after="0" w:line="240" w:lineRule="auto"/>
        <w:jc w:val="center"/>
      </w:pPr>
      <w:r>
        <w:rPr>
          <w:rFonts w:ascii="Arial" w:hAnsi="Arial" w:cs="Arial"/>
          <w:b/>
          <w:bCs/>
          <w:color w:val="000000"/>
          <w:sz w:val="18"/>
          <w:szCs w:val="18"/>
        </w:rPr>
        <w:t>3</w:t>
      </w:r>
      <w:r w:rsidR="00DF315A">
        <w:rPr>
          <w:rFonts w:ascii="Arial" w:hAnsi="Arial" w:cs="Arial"/>
          <w:b/>
          <w:bCs/>
          <w:color w:val="000000"/>
          <w:sz w:val="18"/>
          <w:szCs w:val="18"/>
        </w:rPr>
        <w:t>6</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181"/>
      </w:tblGrid>
      <w:tr w:rsidR="008C6CFC" w14:paraId="08E69B39" w14:textId="77777777">
        <w:tc>
          <w:tcPr>
            <w:tcW w:w="0" w:type="auto"/>
            <w:tcMar>
              <w:top w:w="0" w:type="auto"/>
              <w:bottom w:w="0" w:type="auto"/>
            </w:tcMar>
          </w:tcPr>
          <w:p w14:paraId="73F7EA5B" w14:textId="77777777" w:rsidR="008C6CFC" w:rsidRDefault="006D32A1">
            <w:pPr>
              <w:spacing w:before="225" w:after="225"/>
              <w:jc w:val="both"/>
            </w:pPr>
            <w:r>
              <w:rPr>
                <w:rFonts w:ascii="Arial" w:hAnsi="Arial" w:cs="Arial"/>
                <w:color w:val="000000"/>
                <w:sz w:val="18"/>
                <w:szCs w:val="18"/>
              </w:rPr>
              <w:t>Pogodba se lahko spremeni ali dopolni s pisnim dodatkom, ki ga sprejmeta in podpišeta obe stranki.</w:t>
            </w:r>
          </w:p>
        </w:tc>
      </w:tr>
    </w:tbl>
    <w:p w14:paraId="11DD9E6B" w14:textId="5B7AD3F2" w:rsidR="008C6CFC" w:rsidRDefault="006D32A1">
      <w:pPr>
        <w:spacing w:after="0" w:line="240" w:lineRule="auto"/>
        <w:jc w:val="center"/>
      </w:pPr>
      <w:r>
        <w:rPr>
          <w:rFonts w:ascii="Arial" w:hAnsi="Arial" w:cs="Arial"/>
          <w:b/>
          <w:bCs/>
          <w:color w:val="000000"/>
          <w:sz w:val="18"/>
          <w:szCs w:val="18"/>
        </w:rPr>
        <w:t>3</w:t>
      </w:r>
      <w:r w:rsidR="00DF315A">
        <w:rPr>
          <w:rFonts w:ascii="Arial" w:hAnsi="Arial" w:cs="Arial"/>
          <w:b/>
          <w:bCs/>
          <w:color w:val="000000"/>
          <w:sz w:val="18"/>
          <w:szCs w:val="18"/>
        </w:rPr>
        <w:t>7</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8C6CFC" w14:paraId="4E1AC43B" w14:textId="77777777">
        <w:tc>
          <w:tcPr>
            <w:tcW w:w="0" w:type="auto"/>
            <w:tcMar>
              <w:top w:w="0" w:type="auto"/>
              <w:bottom w:w="0" w:type="auto"/>
            </w:tcMar>
          </w:tcPr>
          <w:p w14:paraId="7E1337FF" w14:textId="77777777" w:rsidR="008C6CFC" w:rsidRDefault="006D32A1">
            <w:pPr>
              <w:spacing w:before="225" w:after="225"/>
              <w:jc w:val="both"/>
            </w:pPr>
            <w:r>
              <w:rPr>
                <w:rFonts w:ascii="Arial" w:hAnsi="Arial" w:cs="Arial"/>
                <w:color w:val="000000"/>
                <w:sz w:val="18"/>
                <w:szCs w:val="18"/>
              </w:rPr>
              <w:t>Za razmerja, ki jih predmetna pogodba ne ureja, veljajo določbe zakona, ki ureja obligacijska razmerja in gradbenih uzanc. Posebne gradbene uzance veljajo, če niso v nasprotju z določili te pogodbe.</w:t>
            </w:r>
          </w:p>
          <w:p w14:paraId="42583CA1" w14:textId="1F7571AF" w:rsidR="008C6CFC" w:rsidRDefault="006D32A1">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želela doseči neveljavna določba</w:t>
            </w:r>
            <w:r w:rsidR="004F1B86">
              <w:rPr>
                <w:rFonts w:ascii="Arial" w:hAnsi="Arial" w:cs="Arial"/>
                <w:color w:val="000000"/>
                <w:sz w:val="18"/>
                <w:szCs w:val="18"/>
              </w:rPr>
              <w:t>.</w:t>
            </w:r>
          </w:p>
        </w:tc>
      </w:tr>
    </w:tbl>
    <w:p w14:paraId="73E6D9CE" w14:textId="392BFC3F" w:rsidR="008C6CFC" w:rsidRDefault="006D32A1">
      <w:pPr>
        <w:spacing w:after="0" w:line="240" w:lineRule="auto"/>
        <w:jc w:val="center"/>
      </w:pPr>
      <w:r>
        <w:rPr>
          <w:rFonts w:ascii="Arial" w:hAnsi="Arial" w:cs="Arial"/>
          <w:b/>
          <w:bCs/>
          <w:color w:val="000000"/>
          <w:sz w:val="18"/>
          <w:szCs w:val="18"/>
        </w:rPr>
        <w:t>3</w:t>
      </w:r>
      <w:r w:rsidR="00DF315A">
        <w:rPr>
          <w:rFonts w:ascii="Arial" w:hAnsi="Arial" w:cs="Arial"/>
          <w:b/>
          <w:bCs/>
          <w:color w:val="000000"/>
          <w:sz w:val="18"/>
          <w:szCs w:val="18"/>
        </w:rPr>
        <w:t>8</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8C6CFC" w14:paraId="5287F5A3" w14:textId="77777777">
        <w:tc>
          <w:tcPr>
            <w:tcW w:w="0" w:type="auto"/>
            <w:tcMar>
              <w:top w:w="0" w:type="auto"/>
              <w:bottom w:w="0" w:type="auto"/>
            </w:tcMar>
          </w:tcPr>
          <w:p w14:paraId="7A3EB3E3" w14:textId="77777777" w:rsidR="008C6CFC" w:rsidRDefault="006D32A1">
            <w:pPr>
              <w:spacing w:before="225" w:after="225"/>
              <w:jc w:val="both"/>
            </w:pPr>
            <w:r>
              <w:rPr>
                <w:rFonts w:ascii="Arial" w:hAnsi="Arial" w:cs="Arial"/>
                <w:color w:val="000000"/>
                <w:sz w:val="18"/>
                <w:szCs w:val="18"/>
              </w:rPr>
              <w:t>Izvajalec ne more prenesti nobene svoje pogodbene obveznosti na tretjo osebo, razen če za to ne dobi pisnega soglasja naročnika.</w:t>
            </w:r>
          </w:p>
        </w:tc>
      </w:tr>
    </w:tbl>
    <w:p w14:paraId="44E756E4" w14:textId="44AB0AF2" w:rsidR="008C6CFC" w:rsidRDefault="00DF315A">
      <w:pPr>
        <w:spacing w:after="0" w:line="240" w:lineRule="auto"/>
        <w:jc w:val="center"/>
      </w:pPr>
      <w:r>
        <w:rPr>
          <w:rFonts w:ascii="Arial" w:hAnsi="Arial" w:cs="Arial"/>
          <w:b/>
          <w:bCs/>
          <w:color w:val="000000"/>
          <w:sz w:val="18"/>
          <w:szCs w:val="18"/>
        </w:rPr>
        <w:t>39</w:t>
      </w:r>
      <w:r w:rsidR="006D32A1">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8C6CFC" w14:paraId="02865C39" w14:textId="77777777">
        <w:tc>
          <w:tcPr>
            <w:tcW w:w="0" w:type="auto"/>
            <w:tcMar>
              <w:top w:w="0" w:type="auto"/>
              <w:bottom w:w="0" w:type="auto"/>
            </w:tcMar>
          </w:tcPr>
          <w:p w14:paraId="79FD3926" w14:textId="77777777" w:rsidR="008C6CFC" w:rsidRDefault="006D32A1">
            <w:pPr>
              <w:spacing w:before="225" w:after="225"/>
              <w:jc w:val="both"/>
            </w:pPr>
            <w:r>
              <w:rPr>
                <w:rFonts w:ascii="Arial" w:hAnsi="Arial" w:cs="Arial"/>
                <w:color w:val="000000"/>
                <w:sz w:val="18"/>
                <w:szCs w:val="18"/>
              </w:rPr>
              <w:t>Pogodba je sklenjena in prične veljati z dnem, ko jo podpišeta obe pogodbeni stranki, pod odložnim pogojem po predložitvi zavarovanja za dobro izvedbo.</w:t>
            </w:r>
          </w:p>
        </w:tc>
      </w:tr>
    </w:tbl>
    <w:p w14:paraId="778C9C18" w14:textId="6F468666" w:rsidR="008C6CFC" w:rsidRDefault="006D32A1">
      <w:pPr>
        <w:spacing w:after="0" w:line="240" w:lineRule="auto"/>
        <w:jc w:val="center"/>
      </w:pPr>
      <w:r>
        <w:rPr>
          <w:rFonts w:ascii="Arial" w:hAnsi="Arial" w:cs="Arial"/>
          <w:b/>
          <w:bCs/>
          <w:color w:val="000000"/>
          <w:sz w:val="18"/>
          <w:szCs w:val="18"/>
        </w:rPr>
        <w:t>4</w:t>
      </w:r>
      <w:r w:rsidR="00DF315A">
        <w:rPr>
          <w:rFonts w:ascii="Arial" w:hAnsi="Arial" w:cs="Arial"/>
          <w:b/>
          <w:bCs/>
          <w:color w:val="000000"/>
          <w:sz w:val="18"/>
          <w:szCs w:val="18"/>
        </w:rPr>
        <w:t>0</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8C6CFC" w14:paraId="75463242" w14:textId="77777777">
        <w:tc>
          <w:tcPr>
            <w:tcW w:w="0" w:type="auto"/>
            <w:tcMar>
              <w:top w:w="0" w:type="auto"/>
              <w:bottom w:w="0" w:type="auto"/>
            </w:tcMar>
          </w:tcPr>
          <w:p w14:paraId="684D370F" w14:textId="5BA09DED" w:rsidR="008C6CFC" w:rsidRDefault="006D32A1">
            <w:pPr>
              <w:spacing w:before="225" w:after="225"/>
              <w:jc w:val="both"/>
            </w:pPr>
            <w:r>
              <w:rPr>
                <w:rFonts w:ascii="Arial" w:hAnsi="Arial" w:cs="Arial"/>
                <w:color w:val="000000"/>
                <w:sz w:val="18"/>
                <w:szCs w:val="18"/>
              </w:rPr>
              <w:t xml:space="preserve">Ta pogodba je napisana v </w:t>
            </w:r>
            <w:r w:rsidR="007A66E9">
              <w:rPr>
                <w:rFonts w:ascii="Arial" w:hAnsi="Arial" w:cs="Arial"/>
                <w:color w:val="000000"/>
                <w:sz w:val="18"/>
                <w:szCs w:val="18"/>
              </w:rPr>
              <w:t xml:space="preserve">dveh </w:t>
            </w:r>
            <w:r>
              <w:rPr>
                <w:rFonts w:ascii="Arial" w:hAnsi="Arial" w:cs="Arial"/>
                <w:color w:val="000000"/>
                <w:sz w:val="18"/>
                <w:szCs w:val="18"/>
              </w:rPr>
              <w:t>(</w:t>
            </w:r>
            <w:r w:rsidR="007A66E9">
              <w:rPr>
                <w:rFonts w:ascii="Arial" w:hAnsi="Arial" w:cs="Arial"/>
                <w:color w:val="000000"/>
                <w:sz w:val="18"/>
                <w:szCs w:val="18"/>
              </w:rPr>
              <w:t>2</w:t>
            </w:r>
            <w:r>
              <w:rPr>
                <w:rFonts w:ascii="Arial" w:hAnsi="Arial" w:cs="Arial"/>
                <w:color w:val="000000"/>
                <w:sz w:val="18"/>
                <w:szCs w:val="18"/>
              </w:rPr>
              <w:t xml:space="preserve">) enakih izvodih, od katerih prejme naročnik </w:t>
            </w:r>
            <w:r w:rsidR="00907732">
              <w:rPr>
                <w:rFonts w:ascii="Arial" w:hAnsi="Arial" w:cs="Arial"/>
                <w:color w:val="000000"/>
                <w:sz w:val="18"/>
                <w:szCs w:val="18"/>
              </w:rPr>
              <w:t xml:space="preserve"> </w:t>
            </w:r>
            <w:r w:rsidR="007A66E9">
              <w:rPr>
                <w:rFonts w:ascii="Arial" w:hAnsi="Arial" w:cs="Arial"/>
                <w:color w:val="000000"/>
                <w:sz w:val="18"/>
                <w:szCs w:val="18"/>
              </w:rPr>
              <w:t xml:space="preserve">en </w:t>
            </w:r>
            <w:r>
              <w:rPr>
                <w:rFonts w:ascii="Arial" w:hAnsi="Arial" w:cs="Arial"/>
                <w:color w:val="000000"/>
                <w:sz w:val="18"/>
                <w:szCs w:val="18"/>
              </w:rPr>
              <w:t>(</w:t>
            </w:r>
            <w:r w:rsidR="007A66E9">
              <w:rPr>
                <w:rFonts w:ascii="Arial" w:hAnsi="Arial" w:cs="Arial"/>
                <w:color w:val="000000"/>
                <w:sz w:val="18"/>
                <w:szCs w:val="18"/>
              </w:rPr>
              <w:t>1</w:t>
            </w:r>
            <w:r>
              <w:rPr>
                <w:rFonts w:ascii="Arial" w:hAnsi="Arial" w:cs="Arial"/>
                <w:color w:val="000000"/>
                <w:sz w:val="18"/>
                <w:szCs w:val="18"/>
              </w:rPr>
              <w:t>) izvod</w:t>
            </w:r>
            <w:r w:rsidR="00A45A6B">
              <w:rPr>
                <w:rFonts w:ascii="Arial" w:hAnsi="Arial" w:cs="Arial"/>
                <w:color w:val="000000"/>
                <w:sz w:val="18"/>
                <w:szCs w:val="18"/>
              </w:rPr>
              <w:t xml:space="preserve"> in</w:t>
            </w:r>
            <w:r>
              <w:rPr>
                <w:rFonts w:ascii="Arial" w:hAnsi="Arial" w:cs="Arial"/>
                <w:color w:val="000000"/>
                <w:sz w:val="18"/>
                <w:szCs w:val="18"/>
              </w:rPr>
              <w:t xml:space="preserve"> izvajalec </w:t>
            </w:r>
            <w:r w:rsidR="007A66E9">
              <w:rPr>
                <w:rFonts w:ascii="Arial" w:hAnsi="Arial" w:cs="Arial"/>
                <w:color w:val="000000"/>
                <w:sz w:val="18"/>
                <w:szCs w:val="18"/>
              </w:rPr>
              <w:t xml:space="preserve">en </w:t>
            </w:r>
            <w:r>
              <w:rPr>
                <w:rFonts w:ascii="Arial" w:hAnsi="Arial" w:cs="Arial"/>
                <w:color w:val="000000"/>
                <w:sz w:val="18"/>
                <w:szCs w:val="18"/>
              </w:rPr>
              <w:t>(</w:t>
            </w:r>
            <w:r w:rsidR="007A66E9">
              <w:rPr>
                <w:rFonts w:ascii="Arial" w:hAnsi="Arial" w:cs="Arial"/>
                <w:color w:val="000000"/>
                <w:sz w:val="18"/>
                <w:szCs w:val="18"/>
              </w:rPr>
              <w:t>1</w:t>
            </w:r>
            <w:r>
              <w:rPr>
                <w:rFonts w:ascii="Arial" w:hAnsi="Arial" w:cs="Arial"/>
                <w:color w:val="000000"/>
                <w:sz w:val="18"/>
                <w:szCs w:val="18"/>
              </w:rPr>
              <w:t>) izvod.</w:t>
            </w:r>
          </w:p>
        </w:tc>
      </w:tr>
    </w:tbl>
    <w:p w14:paraId="34CAD248" w14:textId="77777777" w:rsidR="0081723E" w:rsidRPr="0081723E" w:rsidRDefault="0081723E" w:rsidP="0081723E">
      <w:pPr>
        <w:spacing w:before="975" w:after="225" w:line="240" w:lineRule="auto"/>
        <w:jc w:val="both"/>
        <w:rPr>
          <w:rFonts w:ascii="Arial" w:hAnsi="Arial" w:cs="Arial"/>
          <w:color w:val="000000"/>
          <w:sz w:val="18"/>
          <w:szCs w:val="18"/>
        </w:rPr>
      </w:pPr>
      <w:r w:rsidRPr="0081723E">
        <w:rPr>
          <w:rFonts w:ascii="Arial" w:hAnsi="Arial" w:cs="Arial"/>
          <w:color w:val="000000"/>
          <w:sz w:val="18"/>
          <w:szCs w:val="18"/>
        </w:rPr>
        <w:t>Naročnik:</w:t>
      </w:r>
      <w:r w:rsidRPr="0081723E">
        <w:rPr>
          <w:rFonts w:ascii="Arial" w:hAnsi="Arial" w:cs="Arial"/>
          <w:color w:val="000000"/>
          <w:sz w:val="18"/>
          <w:szCs w:val="18"/>
        </w:rPr>
        <w:tab/>
      </w:r>
      <w:r w:rsidRPr="0081723E">
        <w:rPr>
          <w:rFonts w:ascii="Arial" w:hAnsi="Arial" w:cs="Arial"/>
          <w:color w:val="000000"/>
          <w:sz w:val="18"/>
          <w:szCs w:val="18"/>
        </w:rPr>
        <w:tab/>
      </w:r>
      <w:r w:rsidRPr="0081723E">
        <w:rPr>
          <w:rFonts w:ascii="Arial" w:hAnsi="Arial" w:cs="Arial"/>
          <w:color w:val="000000"/>
          <w:sz w:val="18"/>
          <w:szCs w:val="18"/>
        </w:rPr>
        <w:tab/>
      </w:r>
      <w:r w:rsidRPr="0081723E">
        <w:rPr>
          <w:rFonts w:ascii="Arial" w:hAnsi="Arial" w:cs="Arial"/>
          <w:color w:val="000000"/>
          <w:sz w:val="18"/>
          <w:szCs w:val="18"/>
        </w:rPr>
        <w:tab/>
      </w:r>
      <w:r w:rsidRPr="0081723E">
        <w:rPr>
          <w:rFonts w:ascii="Arial" w:hAnsi="Arial" w:cs="Arial"/>
          <w:color w:val="000000"/>
          <w:sz w:val="18"/>
          <w:szCs w:val="18"/>
        </w:rPr>
        <w:tab/>
      </w:r>
      <w:r w:rsidRPr="0081723E">
        <w:rPr>
          <w:rFonts w:ascii="Arial" w:hAnsi="Arial" w:cs="Arial"/>
          <w:color w:val="000000"/>
          <w:sz w:val="18"/>
          <w:szCs w:val="18"/>
        </w:rPr>
        <w:tab/>
      </w:r>
      <w:r w:rsidRPr="0081723E">
        <w:rPr>
          <w:rFonts w:ascii="Arial" w:hAnsi="Arial" w:cs="Arial"/>
          <w:color w:val="000000"/>
          <w:sz w:val="18"/>
          <w:szCs w:val="18"/>
        </w:rPr>
        <w:tab/>
      </w:r>
      <w:r w:rsidRPr="0081723E">
        <w:rPr>
          <w:rFonts w:ascii="Arial" w:hAnsi="Arial" w:cs="Arial"/>
          <w:color w:val="000000"/>
          <w:sz w:val="18"/>
          <w:szCs w:val="18"/>
        </w:rPr>
        <w:tab/>
      </w:r>
      <w:r w:rsidRPr="0081723E">
        <w:rPr>
          <w:rFonts w:ascii="Arial" w:hAnsi="Arial" w:cs="Arial"/>
          <w:color w:val="000000"/>
          <w:sz w:val="18"/>
          <w:szCs w:val="18"/>
        </w:rPr>
        <w:tab/>
        <w:t>Izvajalec:</w:t>
      </w:r>
    </w:p>
    <w:p w14:paraId="2102F8D4" w14:textId="01188F66" w:rsidR="00FC168B" w:rsidRDefault="006D32A1">
      <w:pPr>
        <w:spacing w:before="975" w:after="225" w:line="240" w:lineRule="auto"/>
        <w:jc w:val="both"/>
        <w:rPr>
          <w:rFonts w:ascii="Arial" w:hAnsi="Arial" w:cs="Arial"/>
          <w:color w:val="000000"/>
          <w:sz w:val="18"/>
          <w:szCs w:val="18"/>
        </w:rPr>
      </w:pPr>
      <w:r>
        <w:rPr>
          <w:rFonts w:ascii="Arial" w:hAnsi="Arial" w:cs="Arial"/>
          <w:color w:val="000000"/>
          <w:sz w:val="18"/>
          <w:szCs w:val="18"/>
        </w:rPr>
        <w:t>V/na ________________, dne ________________</w:t>
      </w:r>
    </w:p>
    <w:p w14:paraId="4E40CBF6" w14:textId="5D56CEAB" w:rsidR="00FC168B" w:rsidRDefault="00FC168B">
      <w:pPr>
        <w:rPr>
          <w:rFonts w:ascii="Arial" w:hAnsi="Arial" w:cs="Arial"/>
          <w:color w:val="000000"/>
          <w:sz w:val="18"/>
          <w:szCs w:val="18"/>
        </w:rPr>
      </w:pPr>
    </w:p>
    <w:sectPr w:rsidR="00FC168B"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7C63CCD" w14:textId="77777777" w:rsidR="00827626" w:rsidRDefault="00827626" w:rsidP="006975C6">
      <w:pPr>
        <w:spacing w:after="0" w:line="240" w:lineRule="auto"/>
      </w:pPr>
      <w:r>
        <w:separator/>
      </w:r>
    </w:p>
  </w:endnote>
  <w:endnote w:type="continuationSeparator" w:id="0">
    <w:p w14:paraId="7A8FB479" w14:textId="77777777" w:rsidR="00827626" w:rsidRDefault="00827626"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3ED6D25" w14:textId="77777777" w:rsidR="00ED4D04" w:rsidRPr="0086756A" w:rsidRDefault="00ED4D04" w:rsidP="00ED4D04">
    <w:pPr>
      <w:pStyle w:val="Footer"/>
      <w:shd w:val="clear" w:color="auto" w:fill="FFFFFF" w:themeFill="background1"/>
      <w:ind w:left="7513"/>
      <w:jc w:val="center"/>
      <w:rPr>
        <w:rFonts w:ascii="Arial" w:hAnsi="Arial" w:cs="Arial"/>
        <w:sz w:val="10"/>
        <w:szCs w:val="10"/>
      </w:rPr>
    </w:pPr>
  </w:p>
  <w:p w14:paraId="568111D6" w14:textId="77777777" w:rsidR="00ED4D04" w:rsidRPr="00261B06" w:rsidRDefault="00000000" w:rsidP="00ED4D04">
    <w:pPr>
      <w:pStyle w:val="Footer"/>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ED4D04" w:rsidRPr="00261B06">
          <w:rPr>
            <w:rFonts w:ascii="Arial" w:hAnsi="Arial" w:cs="Arial"/>
            <w:sz w:val="18"/>
            <w:szCs w:val="18"/>
          </w:rPr>
          <w:fldChar w:fldCharType="begin"/>
        </w:r>
        <w:r w:rsidR="00ED4D04" w:rsidRPr="00261B06">
          <w:rPr>
            <w:rFonts w:ascii="Arial" w:hAnsi="Arial" w:cs="Arial"/>
            <w:sz w:val="18"/>
            <w:szCs w:val="18"/>
          </w:rPr>
          <w:instrText xml:space="preserve"> PAGE   \* MERGEFORMAT </w:instrText>
        </w:r>
        <w:r w:rsidR="00ED4D04" w:rsidRPr="00261B06">
          <w:rPr>
            <w:rFonts w:ascii="Arial" w:hAnsi="Arial" w:cs="Arial"/>
            <w:sz w:val="18"/>
            <w:szCs w:val="18"/>
          </w:rPr>
          <w:fldChar w:fldCharType="separate"/>
        </w:r>
        <w:r w:rsidR="00ED4D04">
          <w:rPr>
            <w:rFonts w:ascii="Arial" w:hAnsi="Arial" w:cs="Arial"/>
            <w:sz w:val="18"/>
            <w:szCs w:val="18"/>
          </w:rPr>
          <w:t>1</w:t>
        </w:r>
        <w:r w:rsidR="00ED4D04" w:rsidRPr="00261B06">
          <w:rPr>
            <w:rFonts w:ascii="Arial" w:hAnsi="Arial" w:cs="Arial"/>
            <w:noProof/>
            <w:sz w:val="18"/>
            <w:szCs w:val="18"/>
          </w:rPr>
          <w:fldChar w:fldCharType="end"/>
        </w:r>
      </w:sdtContent>
    </w:sdt>
  </w:p>
  <w:p w14:paraId="30962013" w14:textId="576ECDFA" w:rsidR="00ED4D04" w:rsidRDefault="00ED4D04" w:rsidP="00ED4D04">
    <w:pPr>
      <w:pStyle w:val="Footer"/>
      <w:jc w:val="center"/>
      <w:rPr>
        <w:rFonts w:ascii="Arial" w:hAnsi="Arial" w:cs="Arial"/>
        <w:sz w:val="18"/>
        <w:szCs w:val="18"/>
      </w:rPr>
    </w:pPr>
    <w:r>
      <w:rPr>
        <w:rFonts w:ascii="Arial" w:hAnsi="Arial" w:cs="Arial"/>
        <w:sz w:val="18"/>
        <w:szCs w:val="18"/>
      </w:rPr>
      <w:t>RAZPISNA DOKUMENTACIJA</w:t>
    </w:r>
  </w:p>
  <w:p w14:paraId="0A5950DF" w14:textId="77777777" w:rsidR="00ED4D04" w:rsidRDefault="00ED4D04" w:rsidP="00ED4D04">
    <w:pPr>
      <w:pStyle w:val="Footer"/>
      <w:jc w:val="center"/>
      <w:rPr>
        <w:rFonts w:ascii="Arial" w:hAnsi="Arial" w:cs="Arial"/>
        <w:sz w:val="18"/>
        <w:szCs w:val="18"/>
      </w:rPr>
    </w:pPr>
  </w:p>
  <w:p w14:paraId="57C2279E" w14:textId="3AECAEA3" w:rsidR="001A473B" w:rsidRPr="00ED4D04" w:rsidRDefault="00533324" w:rsidP="00533324">
    <w:pPr>
      <w:pStyle w:val="Footer"/>
      <w:jc w:val="center"/>
      <w:rPr>
        <w:rFonts w:ascii="Arial" w:hAnsi="Arial" w:cs="Arial"/>
        <w:b/>
        <w:bCs/>
        <w:sz w:val="18"/>
        <w:szCs w:val="18"/>
      </w:rPr>
    </w:pPr>
    <w:r w:rsidRPr="00533324">
      <w:rPr>
        <w:rFonts w:ascii="Arial" w:hAnsi="Arial" w:cs="Arial"/>
        <w:b/>
        <w:bCs/>
        <w:sz w:val="18"/>
        <w:szCs w:val="18"/>
      </w:rPr>
      <w:t>Delna prenova palače Tarsia z namenom</w:t>
    </w:r>
    <w:r>
      <w:rPr>
        <w:rFonts w:ascii="Arial" w:hAnsi="Arial" w:cs="Arial"/>
        <w:b/>
        <w:bCs/>
        <w:sz w:val="18"/>
        <w:szCs w:val="18"/>
      </w:rPr>
      <w:t xml:space="preserve"> </w:t>
    </w:r>
    <w:r w:rsidRPr="00533324">
      <w:rPr>
        <w:rFonts w:ascii="Arial" w:hAnsi="Arial" w:cs="Arial"/>
        <w:b/>
        <w:bCs/>
        <w:sz w:val="18"/>
        <w:szCs w:val="18"/>
      </w:rPr>
      <w:t>ohranjanja kulturne dediščine in zagotovitve novih delovnih prostorov</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A80378F" w14:textId="77777777" w:rsidR="006B2936" w:rsidRDefault="006B2936" w:rsidP="005B3876">
    <w:pPr>
      <w:pStyle w:val="Footer"/>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DCE1B3C" w14:textId="77777777" w:rsidR="006B2936" w:rsidRDefault="006B2936" w:rsidP="005B3876">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362082E" w14:textId="77777777" w:rsidR="006B2936" w:rsidRDefault="006B2936" w:rsidP="005B3876">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7A5BA00" w14:textId="77777777" w:rsidR="006B2936" w:rsidRDefault="006B2936" w:rsidP="005B3876">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7419F02" w14:textId="77777777" w:rsidR="006B2936" w:rsidRDefault="006B2936" w:rsidP="005B3876">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AE8C155" w14:textId="77777777" w:rsidR="006B2936" w:rsidRDefault="006B2936" w:rsidP="005B3876">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980C2BA" w14:textId="77777777" w:rsidR="006B2936" w:rsidRDefault="006B2936" w:rsidP="005B3876">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33AE828" w14:textId="77777777" w:rsidR="006B2936" w:rsidRDefault="006B2936" w:rsidP="005B3876">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F34C406" w14:textId="77777777" w:rsidR="006B2936" w:rsidRDefault="006B2936" w:rsidP="005B3876">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F518321" w14:textId="77777777" w:rsidR="00827626" w:rsidRDefault="00827626" w:rsidP="006975C6">
      <w:pPr>
        <w:spacing w:after="0" w:line="240" w:lineRule="auto"/>
      </w:pPr>
      <w:r>
        <w:separator/>
      </w:r>
    </w:p>
  </w:footnote>
  <w:footnote w:type="continuationSeparator" w:id="0">
    <w:p w14:paraId="478A6488" w14:textId="77777777" w:rsidR="00827626" w:rsidRDefault="00827626"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tbl>
    <w:tblPr>
      <w:tblW w:w="0" w:type="auto"/>
      <w:tblLook w:val="04A0" w:firstRow="1" w:lastRow="0" w:firstColumn="1" w:lastColumn="0" w:noHBand="0" w:noVBand="1"/>
    </w:tblPr>
    <w:tblGrid>
      <w:gridCol w:w="1129"/>
      <w:gridCol w:w="3861"/>
      <w:gridCol w:w="4070"/>
    </w:tblGrid>
    <w:tr w:rsidR="009F4075" w:rsidRPr="006F1DA5" w14:paraId="2C7B1CC0" w14:textId="77777777" w:rsidTr="00852573">
      <w:trPr>
        <w:trHeight w:val="1268"/>
      </w:trPr>
      <w:tc>
        <w:tcPr>
          <w:tcW w:w="1129" w:type="dxa"/>
        </w:tcPr>
        <w:p w14:paraId="54C4FBB8" w14:textId="77777777" w:rsidR="009F4075" w:rsidRPr="006F1DA5" w:rsidRDefault="009F4075" w:rsidP="009F4075">
          <w:pPr>
            <w:pStyle w:val="Header"/>
            <w:rPr>
              <w:rFonts w:ascii="Arial" w:hAnsi="Arial" w:cs="Arial"/>
              <w:b/>
              <w:color w:val="000000" w:themeColor="text1"/>
            </w:rPr>
          </w:pPr>
          <w:r>
            <w:rPr>
              <w:noProof/>
            </w:rPr>
            <w:drawing>
              <wp:anchor distT="0" distB="0" distL="114300" distR="114300" simplePos="0" relativeHeight="251660800" behindDoc="1" locked="0" layoutInCell="1" allowOverlap="1" wp14:anchorId="580F359C" wp14:editId="5A8879F0">
                <wp:simplePos x="0" y="0"/>
                <wp:positionH relativeFrom="column">
                  <wp:posOffset>-501542</wp:posOffset>
                </wp:positionH>
                <wp:positionV relativeFrom="paragraph">
                  <wp:posOffset>-86995</wp:posOffset>
                </wp:positionV>
                <wp:extent cx="1293779" cy="726039"/>
                <wp:effectExtent l="0" t="0" r="635" b="0"/>
                <wp:wrapNone/>
                <wp:docPr id="1707714373" name="Picture 1707714373"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Logo, company nam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293779" cy="726039"/>
                        </a:xfrm>
                        <a:prstGeom prst="rect">
                          <a:avLst/>
                        </a:prstGeom>
                      </pic:spPr>
                    </pic:pic>
                  </a:graphicData>
                </a:graphic>
                <wp14:sizeRelH relativeFrom="page">
                  <wp14:pctWidth>0</wp14:pctWidth>
                </wp14:sizeRelH>
                <wp14:sizeRelV relativeFrom="page">
                  <wp14:pctHeight>0</wp14:pctHeight>
                </wp14:sizeRelV>
              </wp:anchor>
            </w:drawing>
          </w:r>
        </w:p>
      </w:tc>
      <w:tc>
        <w:tcPr>
          <w:tcW w:w="3861" w:type="dxa"/>
        </w:tcPr>
        <w:p w14:paraId="23F9A0B4" w14:textId="77777777" w:rsidR="009F4075" w:rsidRPr="006F1DA5" w:rsidRDefault="009F4075" w:rsidP="009F4075">
          <w:pPr>
            <w:pStyle w:val="Header"/>
            <w:rPr>
              <w:rFonts w:ascii="Arial" w:hAnsi="Arial" w:cs="Arial"/>
              <w:color w:val="000000" w:themeColor="text1"/>
              <w:sz w:val="16"/>
              <w:szCs w:val="16"/>
            </w:rPr>
          </w:pPr>
          <w:r w:rsidRPr="00B4112D">
            <w:rPr>
              <w:rFonts w:ascii="Arial" w:hAnsi="Arial" w:cs="Arial"/>
              <w:b/>
              <w:color w:val="000000" w:themeColor="text1"/>
              <w:sz w:val="18"/>
              <w:szCs w:val="18"/>
            </w:rPr>
            <w:t>OBALNA SAMOUPRAVNA SKUPNOST ITALIJANSKE NARODNOSTI</w:t>
          </w:r>
        </w:p>
        <w:p w14:paraId="3A96F195" w14:textId="77777777" w:rsidR="009F4075" w:rsidRDefault="009F4075" w:rsidP="009F4075">
          <w:pPr>
            <w:pStyle w:val="Header"/>
            <w:rPr>
              <w:rFonts w:ascii="Arial" w:hAnsi="Arial" w:cs="Arial"/>
              <w:color w:val="000000" w:themeColor="text1"/>
              <w:sz w:val="16"/>
              <w:szCs w:val="16"/>
            </w:rPr>
          </w:pPr>
          <w:r w:rsidRPr="00B4112D">
            <w:rPr>
              <w:rFonts w:ascii="Arial" w:hAnsi="Arial" w:cs="Arial"/>
              <w:color w:val="000000" w:themeColor="text1"/>
              <w:sz w:val="16"/>
              <w:szCs w:val="16"/>
            </w:rPr>
            <w:t>Župančičeva ulica 18</w:t>
          </w:r>
          <w:r>
            <w:rPr>
              <w:rFonts w:ascii="Arial" w:hAnsi="Arial" w:cs="Arial"/>
              <w:color w:val="000000" w:themeColor="text1"/>
              <w:sz w:val="16"/>
              <w:szCs w:val="16"/>
            </w:rPr>
            <w:t>, 6000 Koper</w:t>
          </w:r>
        </w:p>
        <w:p w14:paraId="4BBEB2F3" w14:textId="77777777" w:rsidR="009F4075" w:rsidRPr="006F1DA5" w:rsidRDefault="009F4075" w:rsidP="009F4075">
          <w:pPr>
            <w:pStyle w:val="Header"/>
            <w:rPr>
              <w:rFonts w:ascii="Arial" w:hAnsi="Arial" w:cs="Arial"/>
              <w:color w:val="000000" w:themeColor="text1"/>
              <w:sz w:val="16"/>
              <w:szCs w:val="16"/>
            </w:rPr>
          </w:pPr>
          <w:r w:rsidRPr="006F1DA5">
            <w:rPr>
              <w:rFonts w:ascii="Arial" w:hAnsi="Arial" w:cs="Arial"/>
              <w:color w:val="000000" w:themeColor="text1"/>
              <w:sz w:val="16"/>
              <w:szCs w:val="16"/>
            </w:rPr>
            <w:t xml:space="preserve">Splet: </w:t>
          </w:r>
          <w:r w:rsidRPr="00B4112D">
            <w:rPr>
              <w:rFonts w:ascii="Arial" w:hAnsi="Arial" w:cs="Arial"/>
              <w:color w:val="000000" w:themeColor="text1"/>
              <w:sz w:val="16"/>
              <w:szCs w:val="16"/>
            </w:rPr>
            <w:t>http://www.cancostiera.org/</w:t>
          </w:r>
        </w:p>
        <w:p w14:paraId="6DE3FB9A" w14:textId="77777777" w:rsidR="009F4075" w:rsidRPr="006F1DA5" w:rsidRDefault="009F4075" w:rsidP="009F4075">
          <w:pPr>
            <w:pStyle w:val="Header"/>
            <w:rPr>
              <w:rFonts w:ascii="Arial" w:hAnsi="Arial" w:cs="Arial"/>
              <w:b/>
              <w:color w:val="000000" w:themeColor="text1"/>
            </w:rPr>
          </w:pPr>
          <w:r w:rsidRPr="006F1DA5">
            <w:rPr>
              <w:rFonts w:ascii="Arial" w:hAnsi="Arial" w:cs="Arial"/>
              <w:color w:val="000000" w:themeColor="text1"/>
              <w:sz w:val="16"/>
              <w:szCs w:val="16"/>
            </w:rPr>
            <w:t xml:space="preserve">Email: </w:t>
          </w:r>
          <w:r>
            <w:rPr>
              <w:rFonts w:ascii="Arial" w:hAnsi="Arial" w:cs="Arial"/>
              <w:color w:val="000000" w:themeColor="text1"/>
              <w:sz w:val="16"/>
              <w:szCs w:val="16"/>
            </w:rPr>
            <w:t>info</w:t>
          </w:r>
          <w:r w:rsidRPr="00B4112D">
            <w:rPr>
              <w:rFonts w:ascii="Arial" w:hAnsi="Arial" w:cs="Arial"/>
              <w:color w:val="000000" w:themeColor="text1"/>
              <w:sz w:val="16"/>
              <w:szCs w:val="16"/>
            </w:rPr>
            <w:t>@</w:t>
          </w:r>
          <w:r>
            <w:rPr>
              <w:rFonts w:ascii="Arial" w:hAnsi="Arial" w:cs="Arial"/>
              <w:color w:val="000000" w:themeColor="text1"/>
              <w:sz w:val="16"/>
              <w:szCs w:val="16"/>
            </w:rPr>
            <w:t>cancostiera.eu</w:t>
          </w:r>
        </w:p>
      </w:tc>
      <w:tc>
        <w:tcPr>
          <w:tcW w:w="4070" w:type="dxa"/>
        </w:tcPr>
        <w:p w14:paraId="5E382F4A" w14:textId="38046271" w:rsidR="009F4075" w:rsidRPr="006F1DA5" w:rsidRDefault="009F4075" w:rsidP="009F4075">
          <w:pPr>
            <w:pStyle w:val="Header"/>
            <w:rPr>
              <w:rFonts w:ascii="Arial" w:hAnsi="Arial" w:cs="Arial"/>
              <w:b/>
              <w:color w:val="000000" w:themeColor="text1"/>
            </w:rPr>
          </w:pPr>
        </w:p>
      </w:tc>
    </w:tr>
  </w:tbl>
  <w:p w14:paraId="0A0AB6B0" w14:textId="77777777" w:rsidR="009F4075" w:rsidRPr="0083318B" w:rsidRDefault="009F4075" w:rsidP="009F40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3347EAF"/>
    <w:multiLevelType w:val="hybridMultilevel"/>
    <w:tmpl w:val="A6440390"/>
    <w:lvl w:ilvl="0" w:tplc="E5D22C7C">
      <w:start w:val="1"/>
      <w:numFmt w:val="bullet"/>
      <w:lvlText w:val=""/>
      <w:lvlJc w:val="left"/>
      <w:pPr>
        <w:ind w:left="720" w:hanging="360"/>
      </w:pPr>
      <w:rPr>
        <w:rFonts w:ascii="Symbol" w:hAnsi="Symbol" w:cs="Symbol" w:hint="default"/>
        <w:sz w:val="18"/>
        <w:szCs w:val="18"/>
      </w:rPr>
    </w:lvl>
    <w:lvl w:ilvl="1" w:tplc="DD906602">
      <w:start w:val="1"/>
      <w:numFmt w:val="bullet"/>
      <w:lvlText w:val="o"/>
      <w:lvlJc w:val="left"/>
      <w:pPr>
        <w:ind w:left="1440" w:hanging="360"/>
      </w:pPr>
      <w:rPr>
        <w:rFonts w:ascii="Courier New" w:hAnsi="Courier New" w:cs="Courier New" w:hint="default"/>
      </w:rPr>
    </w:lvl>
    <w:lvl w:ilvl="2" w:tplc="E712394E">
      <w:start w:val="1"/>
      <w:numFmt w:val="bullet"/>
      <w:lvlText w:val=""/>
      <w:lvlJc w:val="left"/>
      <w:pPr>
        <w:ind w:left="2160" w:hanging="360"/>
      </w:pPr>
      <w:rPr>
        <w:rFonts w:ascii="Wingdings" w:hAnsi="Wingdings" w:cs="Wingdings" w:hint="default"/>
      </w:rPr>
    </w:lvl>
    <w:lvl w:ilvl="3" w:tplc="ED0683F2">
      <w:start w:val="1"/>
      <w:numFmt w:val="bullet"/>
      <w:lvlText w:val=""/>
      <w:lvlJc w:val="left"/>
      <w:pPr>
        <w:ind w:left="2880" w:hanging="360"/>
      </w:pPr>
      <w:rPr>
        <w:rFonts w:ascii="Symbol" w:hAnsi="Symbol" w:cs="Symbol" w:hint="default"/>
      </w:rPr>
    </w:lvl>
    <w:lvl w:ilvl="4" w:tplc="5F9440E8">
      <w:start w:val="1"/>
      <w:numFmt w:val="bullet"/>
      <w:lvlText w:val="o"/>
      <w:lvlJc w:val="left"/>
      <w:pPr>
        <w:ind w:left="3600" w:hanging="360"/>
      </w:pPr>
      <w:rPr>
        <w:rFonts w:ascii="Courier New" w:hAnsi="Courier New" w:cs="Courier New" w:hint="default"/>
      </w:rPr>
    </w:lvl>
    <w:lvl w:ilvl="5" w:tplc="5F1643B4">
      <w:start w:val="1"/>
      <w:numFmt w:val="bullet"/>
      <w:lvlText w:val=""/>
      <w:lvlJc w:val="left"/>
      <w:pPr>
        <w:ind w:left="4320" w:hanging="360"/>
      </w:pPr>
      <w:rPr>
        <w:rFonts w:ascii="Wingdings" w:hAnsi="Wingdings" w:cs="Wingdings" w:hint="default"/>
      </w:rPr>
    </w:lvl>
    <w:lvl w:ilvl="6" w:tplc="BE5EA6F8">
      <w:start w:val="1"/>
      <w:numFmt w:val="bullet"/>
      <w:lvlText w:val=""/>
      <w:lvlJc w:val="left"/>
      <w:pPr>
        <w:ind w:left="5040" w:hanging="360"/>
      </w:pPr>
      <w:rPr>
        <w:rFonts w:ascii="Symbol" w:hAnsi="Symbol" w:cs="Symbol" w:hint="default"/>
      </w:rPr>
    </w:lvl>
    <w:lvl w:ilvl="7" w:tplc="18B88C52">
      <w:start w:val="1"/>
      <w:numFmt w:val="bullet"/>
      <w:lvlText w:val="o"/>
      <w:lvlJc w:val="left"/>
      <w:pPr>
        <w:ind w:left="5760" w:hanging="360"/>
      </w:pPr>
      <w:rPr>
        <w:rFonts w:ascii="Courier New" w:hAnsi="Courier New" w:cs="Courier New" w:hint="default"/>
      </w:rPr>
    </w:lvl>
    <w:lvl w:ilvl="8" w:tplc="B4F0D90C">
      <w:start w:val="1"/>
      <w:numFmt w:val="bullet"/>
      <w:lvlText w:val=""/>
      <w:lvlJc w:val="left"/>
      <w:pPr>
        <w:ind w:left="6480" w:hanging="360"/>
      </w:pPr>
      <w:rPr>
        <w:rFonts w:ascii="Wingdings" w:hAnsi="Wingdings" w:cs="Wingdings" w:hint="default"/>
      </w:rPr>
    </w:lvl>
  </w:abstractNum>
  <w:abstractNum w:abstractNumId="1" w15:restartNumberingAfterBreak="0">
    <w:nsid w:val="03503E38"/>
    <w:multiLevelType w:val="hybridMultilevel"/>
    <w:tmpl w:val="B8F2AF44"/>
    <w:lvl w:ilvl="0" w:tplc="41361CB2">
      <w:start w:val="1"/>
      <w:numFmt w:val="bullet"/>
      <w:lvlText w:val=""/>
      <w:lvlJc w:val="left"/>
      <w:pPr>
        <w:ind w:left="720" w:hanging="360"/>
      </w:pPr>
      <w:rPr>
        <w:rFonts w:ascii="Symbol" w:hAnsi="Symbol" w:cs="Symbol" w:hint="default"/>
        <w:sz w:val="18"/>
        <w:szCs w:val="18"/>
      </w:rPr>
    </w:lvl>
    <w:lvl w:ilvl="1" w:tplc="94A27D64">
      <w:start w:val="1"/>
      <w:numFmt w:val="bullet"/>
      <w:lvlText w:val="o"/>
      <w:lvlJc w:val="left"/>
      <w:pPr>
        <w:ind w:left="1440" w:hanging="360"/>
      </w:pPr>
      <w:rPr>
        <w:rFonts w:ascii="Courier New" w:hAnsi="Courier New" w:cs="Courier New" w:hint="default"/>
      </w:rPr>
    </w:lvl>
    <w:lvl w:ilvl="2" w:tplc="C122D23C">
      <w:start w:val="1"/>
      <w:numFmt w:val="bullet"/>
      <w:lvlText w:val=""/>
      <w:lvlJc w:val="left"/>
      <w:pPr>
        <w:ind w:left="2160" w:hanging="360"/>
      </w:pPr>
      <w:rPr>
        <w:rFonts w:ascii="Wingdings" w:hAnsi="Wingdings" w:cs="Wingdings" w:hint="default"/>
      </w:rPr>
    </w:lvl>
    <w:lvl w:ilvl="3" w:tplc="FC444EEC">
      <w:start w:val="1"/>
      <w:numFmt w:val="bullet"/>
      <w:lvlText w:val=""/>
      <w:lvlJc w:val="left"/>
      <w:pPr>
        <w:ind w:left="2880" w:hanging="360"/>
      </w:pPr>
      <w:rPr>
        <w:rFonts w:ascii="Symbol" w:hAnsi="Symbol" w:cs="Symbol" w:hint="default"/>
      </w:rPr>
    </w:lvl>
    <w:lvl w:ilvl="4" w:tplc="021C33FE">
      <w:start w:val="1"/>
      <w:numFmt w:val="bullet"/>
      <w:lvlText w:val="o"/>
      <w:lvlJc w:val="left"/>
      <w:pPr>
        <w:ind w:left="3600" w:hanging="360"/>
      </w:pPr>
      <w:rPr>
        <w:rFonts w:ascii="Courier New" w:hAnsi="Courier New" w:cs="Courier New" w:hint="default"/>
      </w:rPr>
    </w:lvl>
    <w:lvl w:ilvl="5" w:tplc="1DAEEEFE">
      <w:start w:val="1"/>
      <w:numFmt w:val="bullet"/>
      <w:lvlText w:val=""/>
      <w:lvlJc w:val="left"/>
      <w:pPr>
        <w:ind w:left="4320" w:hanging="360"/>
      </w:pPr>
      <w:rPr>
        <w:rFonts w:ascii="Wingdings" w:hAnsi="Wingdings" w:cs="Wingdings" w:hint="default"/>
      </w:rPr>
    </w:lvl>
    <w:lvl w:ilvl="6" w:tplc="43242346">
      <w:start w:val="1"/>
      <w:numFmt w:val="bullet"/>
      <w:lvlText w:val=""/>
      <w:lvlJc w:val="left"/>
      <w:pPr>
        <w:ind w:left="5040" w:hanging="360"/>
      </w:pPr>
      <w:rPr>
        <w:rFonts w:ascii="Symbol" w:hAnsi="Symbol" w:cs="Symbol" w:hint="default"/>
      </w:rPr>
    </w:lvl>
    <w:lvl w:ilvl="7" w:tplc="76286E70">
      <w:start w:val="1"/>
      <w:numFmt w:val="bullet"/>
      <w:lvlText w:val="o"/>
      <w:lvlJc w:val="left"/>
      <w:pPr>
        <w:ind w:left="5760" w:hanging="360"/>
      </w:pPr>
      <w:rPr>
        <w:rFonts w:ascii="Courier New" w:hAnsi="Courier New" w:cs="Courier New" w:hint="default"/>
      </w:rPr>
    </w:lvl>
    <w:lvl w:ilvl="8" w:tplc="39304EA6">
      <w:start w:val="1"/>
      <w:numFmt w:val="bullet"/>
      <w:lvlText w:val=""/>
      <w:lvlJc w:val="left"/>
      <w:pPr>
        <w:ind w:left="6480" w:hanging="360"/>
      </w:pPr>
      <w:rPr>
        <w:rFonts w:ascii="Wingdings" w:hAnsi="Wingdings" w:cs="Wingdings" w:hint="default"/>
      </w:rPr>
    </w:lvl>
  </w:abstractNum>
  <w:abstractNum w:abstractNumId="2" w15:restartNumberingAfterBreak="0">
    <w:nsid w:val="05106BEB"/>
    <w:multiLevelType w:val="hybridMultilevel"/>
    <w:tmpl w:val="453463F6"/>
    <w:lvl w:ilvl="0" w:tplc="443881E8">
      <w:start w:val="1"/>
      <w:numFmt w:val="bullet"/>
      <w:lvlText w:val=""/>
      <w:lvlJc w:val="left"/>
      <w:pPr>
        <w:ind w:left="720" w:hanging="360"/>
      </w:pPr>
      <w:rPr>
        <w:rFonts w:ascii="Symbol" w:hAnsi="Symbol" w:cs="Symbol" w:hint="default"/>
        <w:sz w:val="18"/>
        <w:szCs w:val="18"/>
      </w:rPr>
    </w:lvl>
    <w:lvl w:ilvl="1" w:tplc="7B200A2C">
      <w:start w:val="1"/>
      <w:numFmt w:val="bullet"/>
      <w:lvlText w:val="o"/>
      <w:lvlJc w:val="left"/>
      <w:pPr>
        <w:ind w:left="1440" w:hanging="360"/>
      </w:pPr>
      <w:rPr>
        <w:rFonts w:ascii="Courier New" w:hAnsi="Courier New" w:cs="Courier New" w:hint="default"/>
      </w:rPr>
    </w:lvl>
    <w:lvl w:ilvl="2" w:tplc="A24CCED6">
      <w:start w:val="1"/>
      <w:numFmt w:val="bullet"/>
      <w:lvlText w:val=""/>
      <w:lvlJc w:val="left"/>
      <w:pPr>
        <w:ind w:left="2160" w:hanging="360"/>
      </w:pPr>
      <w:rPr>
        <w:rFonts w:ascii="Wingdings" w:hAnsi="Wingdings" w:cs="Wingdings" w:hint="default"/>
      </w:rPr>
    </w:lvl>
    <w:lvl w:ilvl="3" w:tplc="84B8EFE6">
      <w:start w:val="1"/>
      <w:numFmt w:val="bullet"/>
      <w:lvlText w:val=""/>
      <w:lvlJc w:val="left"/>
      <w:pPr>
        <w:ind w:left="2880" w:hanging="360"/>
      </w:pPr>
      <w:rPr>
        <w:rFonts w:ascii="Symbol" w:hAnsi="Symbol" w:cs="Symbol" w:hint="default"/>
      </w:rPr>
    </w:lvl>
    <w:lvl w:ilvl="4" w:tplc="D1FE7D88">
      <w:start w:val="1"/>
      <w:numFmt w:val="bullet"/>
      <w:lvlText w:val="o"/>
      <w:lvlJc w:val="left"/>
      <w:pPr>
        <w:ind w:left="3600" w:hanging="360"/>
      </w:pPr>
      <w:rPr>
        <w:rFonts w:ascii="Courier New" w:hAnsi="Courier New" w:cs="Courier New" w:hint="default"/>
      </w:rPr>
    </w:lvl>
    <w:lvl w:ilvl="5" w:tplc="424E18D6">
      <w:start w:val="1"/>
      <w:numFmt w:val="bullet"/>
      <w:lvlText w:val=""/>
      <w:lvlJc w:val="left"/>
      <w:pPr>
        <w:ind w:left="4320" w:hanging="360"/>
      </w:pPr>
      <w:rPr>
        <w:rFonts w:ascii="Wingdings" w:hAnsi="Wingdings" w:cs="Wingdings" w:hint="default"/>
      </w:rPr>
    </w:lvl>
    <w:lvl w:ilvl="6" w:tplc="1D8012D8">
      <w:start w:val="1"/>
      <w:numFmt w:val="bullet"/>
      <w:lvlText w:val=""/>
      <w:lvlJc w:val="left"/>
      <w:pPr>
        <w:ind w:left="5040" w:hanging="360"/>
      </w:pPr>
      <w:rPr>
        <w:rFonts w:ascii="Symbol" w:hAnsi="Symbol" w:cs="Symbol" w:hint="default"/>
      </w:rPr>
    </w:lvl>
    <w:lvl w:ilvl="7" w:tplc="6CF464EC">
      <w:start w:val="1"/>
      <w:numFmt w:val="bullet"/>
      <w:lvlText w:val="o"/>
      <w:lvlJc w:val="left"/>
      <w:pPr>
        <w:ind w:left="5760" w:hanging="360"/>
      </w:pPr>
      <w:rPr>
        <w:rFonts w:ascii="Courier New" w:hAnsi="Courier New" w:cs="Courier New" w:hint="default"/>
      </w:rPr>
    </w:lvl>
    <w:lvl w:ilvl="8" w:tplc="50CC0B80">
      <w:start w:val="1"/>
      <w:numFmt w:val="bullet"/>
      <w:lvlText w:val=""/>
      <w:lvlJc w:val="left"/>
      <w:pPr>
        <w:ind w:left="6480" w:hanging="360"/>
      </w:pPr>
      <w:rPr>
        <w:rFonts w:ascii="Wingdings" w:hAnsi="Wingdings" w:cs="Wingdings" w:hint="default"/>
      </w:rPr>
    </w:lvl>
  </w:abstractNum>
  <w:abstractNum w:abstractNumId="3" w15:restartNumberingAfterBreak="0">
    <w:nsid w:val="09A70C0F"/>
    <w:multiLevelType w:val="hybridMultilevel"/>
    <w:tmpl w:val="BB74EBA2"/>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DC016B"/>
    <w:multiLevelType w:val="hybridMultilevel"/>
    <w:tmpl w:val="1D9A1F18"/>
    <w:lvl w:ilvl="0" w:tplc="04090005">
      <w:start w:val="1"/>
      <w:numFmt w:val="bullet"/>
      <w:lvlText w:val=""/>
      <w:lvlJc w:val="left"/>
      <w:pPr>
        <w:ind w:left="766" w:hanging="360"/>
      </w:pPr>
      <w:rPr>
        <w:rFonts w:ascii="Wingdings" w:hAnsi="Wingdings" w:hint="default"/>
      </w:rPr>
    </w:lvl>
    <w:lvl w:ilvl="1" w:tplc="08090003" w:tentative="1">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5" w15:restartNumberingAfterBreak="0">
    <w:nsid w:val="149A17BB"/>
    <w:multiLevelType w:val="hybridMultilevel"/>
    <w:tmpl w:val="1E74C060"/>
    <w:lvl w:ilvl="0" w:tplc="C23E397E">
      <w:start w:val="1"/>
      <w:numFmt w:val="bullet"/>
      <w:lvlText w:val=""/>
      <w:lvlJc w:val="left"/>
      <w:pPr>
        <w:ind w:left="720" w:hanging="360"/>
      </w:pPr>
      <w:rPr>
        <w:rFonts w:ascii="Symbol" w:hAnsi="Symbol" w:cs="Symbol" w:hint="default"/>
        <w:sz w:val="18"/>
        <w:szCs w:val="18"/>
      </w:rPr>
    </w:lvl>
    <w:lvl w:ilvl="1" w:tplc="EA9C1DD8">
      <w:start w:val="1"/>
      <w:numFmt w:val="bullet"/>
      <w:lvlText w:val="o"/>
      <w:lvlJc w:val="left"/>
      <w:pPr>
        <w:ind w:left="1440" w:hanging="360"/>
      </w:pPr>
      <w:rPr>
        <w:rFonts w:ascii="Courier New" w:hAnsi="Courier New" w:cs="Courier New" w:hint="default"/>
      </w:rPr>
    </w:lvl>
    <w:lvl w:ilvl="2" w:tplc="427CEDBE">
      <w:start w:val="1"/>
      <w:numFmt w:val="bullet"/>
      <w:lvlText w:val=""/>
      <w:lvlJc w:val="left"/>
      <w:pPr>
        <w:ind w:left="2160" w:hanging="360"/>
      </w:pPr>
      <w:rPr>
        <w:rFonts w:ascii="Wingdings" w:hAnsi="Wingdings" w:cs="Wingdings" w:hint="default"/>
      </w:rPr>
    </w:lvl>
    <w:lvl w:ilvl="3" w:tplc="1E2E3CAC">
      <w:start w:val="1"/>
      <w:numFmt w:val="bullet"/>
      <w:lvlText w:val=""/>
      <w:lvlJc w:val="left"/>
      <w:pPr>
        <w:ind w:left="2880" w:hanging="360"/>
      </w:pPr>
      <w:rPr>
        <w:rFonts w:ascii="Symbol" w:hAnsi="Symbol" w:cs="Symbol" w:hint="default"/>
      </w:rPr>
    </w:lvl>
    <w:lvl w:ilvl="4" w:tplc="0FCA0FDA">
      <w:start w:val="1"/>
      <w:numFmt w:val="bullet"/>
      <w:lvlText w:val="o"/>
      <w:lvlJc w:val="left"/>
      <w:pPr>
        <w:ind w:left="3600" w:hanging="360"/>
      </w:pPr>
      <w:rPr>
        <w:rFonts w:ascii="Courier New" w:hAnsi="Courier New" w:cs="Courier New" w:hint="default"/>
      </w:rPr>
    </w:lvl>
    <w:lvl w:ilvl="5" w:tplc="8F0C5A5A">
      <w:start w:val="1"/>
      <w:numFmt w:val="bullet"/>
      <w:lvlText w:val=""/>
      <w:lvlJc w:val="left"/>
      <w:pPr>
        <w:ind w:left="4320" w:hanging="360"/>
      </w:pPr>
      <w:rPr>
        <w:rFonts w:ascii="Wingdings" w:hAnsi="Wingdings" w:cs="Wingdings" w:hint="default"/>
      </w:rPr>
    </w:lvl>
    <w:lvl w:ilvl="6" w:tplc="C36A6136">
      <w:start w:val="1"/>
      <w:numFmt w:val="bullet"/>
      <w:lvlText w:val=""/>
      <w:lvlJc w:val="left"/>
      <w:pPr>
        <w:ind w:left="5040" w:hanging="360"/>
      </w:pPr>
      <w:rPr>
        <w:rFonts w:ascii="Symbol" w:hAnsi="Symbol" w:cs="Symbol" w:hint="default"/>
      </w:rPr>
    </w:lvl>
    <w:lvl w:ilvl="7" w:tplc="BCD0FD4A">
      <w:start w:val="1"/>
      <w:numFmt w:val="bullet"/>
      <w:lvlText w:val="o"/>
      <w:lvlJc w:val="left"/>
      <w:pPr>
        <w:ind w:left="5760" w:hanging="360"/>
      </w:pPr>
      <w:rPr>
        <w:rFonts w:ascii="Courier New" w:hAnsi="Courier New" w:cs="Courier New" w:hint="default"/>
      </w:rPr>
    </w:lvl>
    <w:lvl w:ilvl="8" w:tplc="B1D85348">
      <w:start w:val="1"/>
      <w:numFmt w:val="bullet"/>
      <w:lvlText w:val=""/>
      <w:lvlJc w:val="left"/>
      <w:pPr>
        <w:ind w:left="6480" w:hanging="360"/>
      </w:pPr>
      <w:rPr>
        <w:rFonts w:ascii="Wingdings" w:hAnsi="Wingdings" w:cs="Wingdings" w:hint="default"/>
      </w:rPr>
    </w:lvl>
  </w:abstractNum>
  <w:abstractNum w:abstractNumId="6" w15:restartNumberingAfterBreak="0">
    <w:nsid w:val="165454C3"/>
    <w:multiLevelType w:val="hybridMultilevel"/>
    <w:tmpl w:val="C34268EA"/>
    <w:lvl w:ilvl="0" w:tplc="AF864406">
      <w:start w:val="8000"/>
      <w:numFmt w:val="bullet"/>
      <w:lvlText w:val="-"/>
      <w:lvlJc w:val="left"/>
      <w:pPr>
        <w:ind w:left="1069"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D950E56"/>
    <w:multiLevelType w:val="multilevel"/>
    <w:tmpl w:val="554EE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DCE1529"/>
    <w:multiLevelType w:val="hybridMultilevel"/>
    <w:tmpl w:val="FC2CA70C"/>
    <w:lvl w:ilvl="0" w:tplc="9E3835A8">
      <w:start w:val="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F912BB0"/>
    <w:multiLevelType w:val="hybridMultilevel"/>
    <w:tmpl w:val="5E623FB0"/>
    <w:lvl w:ilvl="0" w:tplc="951A8618">
      <w:start w:val="1"/>
      <w:numFmt w:val="bullet"/>
      <w:lvlText w:val=""/>
      <w:lvlJc w:val="left"/>
      <w:pPr>
        <w:ind w:left="720" w:hanging="360"/>
      </w:pPr>
      <w:rPr>
        <w:rFonts w:ascii="Symbol" w:hAnsi="Symbol" w:cs="Symbol" w:hint="default"/>
        <w:sz w:val="18"/>
        <w:szCs w:val="18"/>
      </w:rPr>
    </w:lvl>
    <w:lvl w:ilvl="1" w:tplc="A7A2A4FA">
      <w:start w:val="1"/>
      <w:numFmt w:val="bullet"/>
      <w:lvlText w:val="o"/>
      <w:lvlJc w:val="left"/>
      <w:pPr>
        <w:ind w:left="1440" w:hanging="360"/>
      </w:pPr>
      <w:rPr>
        <w:rFonts w:ascii="Courier New" w:hAnsi="Courier New" w:cs="Courier New" w:hint="default"/>
      </w:rPr>
    </w:lvl>
    <w:lvl w:ilvl="2" w:tplc="B1C43FFE">
      <w:start w:val="1"/>
      <w:numFmt w:val="bullet"/>
      <w:lvlText w:val=""/>
      <w:lvlJc w:val="left"/>
      <w:pPr>
        <w:ind w:left="2160" w:hanging="360"/>
      </w:pPr>
      <w:rPr>
        <w:rFonts w:ascii="Wingdings" w:hAnsi="Wingdings" w:cs="Wingdings" w:hint="default"/>
      </w:rPr>
    </w:lvl>
    <w:lvl w:ilvl="3" w:tplc="7E108DC8">
      <w:start w:val="1"/>
      <w:numFmt w:val="bullet"/>
      <w:lvlText w:val=""/>
      <w:lvlJc w:val="left"/>
      <w:pPr>
        <w:ind w:left="2880" w:hanging="360"/>
      </w:pPr>
      <w:rPr>
        <w:rFonts w:ascii="Symbol" w:hAnsi="Symbol" w:cs="Symbol" w:hint="default"/>
      </w:rPr>
    </w:lvl>
    <w:lvl w:ilvl="4" w:tplc="D7E4E588">
      <w:start w:val="1"/>
      <w:numFmt w:val="bullet"/>
      <w:lvlText w:val="o"/>
      <w:lvlJc w:val="left"/>
      <w:pPr>
        <w:ind w:left="3600" w:hanging="360"/>
      </w:pPr>
      <w:rPr>
        <w:rFonts w:ascii="Courier New" w:hAnsi="Courier New" w:cs="Courier New" w:hint="default"/>
      </w:rPr>
    </w:lvl>
    <w:lvl w:ilvl="5" w:tplc="3406202E">
      <w:start w:val="1"/>
      <w:numFmt w:val="bullet"/>
      <w:lvlText w:val=""/>
      <w:lvlJc w:val="left"/>
      <w:pPr>
        <w:ind w:left="4320" w:hanging="360"/>
      </w:pPr>
      <w:rPr>
        <w:rFonts w:ascii="Wingdings" w:hAnsi="Wingdings" w:cs="Wingdings" w:hint="default"/>
      </w:rPr>
    </w:lvl>
    <w:lvl w:ilvl="6" w:tplc="F43084FE">
      <w:start w:val="1"/>
      <w:numFmt w:val="bullet"/>
      <w:lvlText w:val=""/>
      <w:lvlJc w:val="left"/>
      <w:pPr>
        <w:ind w:left="5040" w:hanging="360"/>
      </w:pPr>
      <w:rPr>
        <w:rFonts w:ascii="Symbol" w:hAnsi="Symbol" w:cs="Symbol" w:hint="default"/>
      </w:rPr>
    </w:lvl>
    <w:lvl w:ilvl="7" w:tplc="9DCC3532">
      <w:start w:val="1"/>
      <w:numFmt w:val="bullet"/>
      <w:lvlText w:val="o"/>
      <w:lvlJc w:val="left"/>
      <w:pPr>
        <w:ind w:left="5760" w:hanging="360"/>
      </w:pPr>
      <w:rPr>
        <w:rFonts w:ascii="Courier New" w:hAnsi="Courier New" w:cs="Courier New" w:hint="default"/>
      </w:rPr>
    </w:lvl>
    <w:lvl w:ilvl="8" w:tplc="4970C1A4">
      <w:start w:val="1"/>
      <w:numFmt w:val="bullet"/>
      <w:lvlText w:val=""/>
      <w:lvlJc w:val="left"/>
      <w:pPr>
        <w:ind w:left="6480" w:hanging="360"/>
      </w:pPr>
      <w:rPr>
        <w:rFonts w:ascii="Wingdings" w:hAnsi="Wingdings" w:cs="Wingdings" w:hint="default"/>
      </w:rPr>
    </w:lvl>
  </w:abstractNum>
  <w:abstractNum w:abstractNumId="10" w15:restartNumberingAfterBreak="0">
    <w:nsid w:val="20104505"/>
    <w:multiLevelType w:val="hybridMultilevel"/>
    <w:tmpl w:val="0EA8A472"/>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BB37E8"/>
    <w:multiLevelType w:val="hybridMultilevel"/>
    <w:tmpl w:val="D7C64936"/>
    <w:lvl w:ilvl="0" w:tplc="349E091C">
      <w:start w:val="1"/>
      <w:numFmt w:val="bullet"/>
      <w:lvlText w:val=""/>
      <w:lvlJc w:val="left"/>
      <w:pPr>
        <w:ind w:left="720" w:hanging="360"/>
      </w:pPr>
      <w:rPr>
        <w:rFonts w:ascii="Symbol" w:hAnsi="Symbol" w:cs="Symbol" w:hint="default"/>
        <w:sz w:val="18"/>
        <w:szCs w:val="18"/>
      </w:rPr>
    </w:lvl>
    <w:lvl w:ilvl="1" w:tplc="CEFE81AE">
      <w:start w:val="1"/>
      <w:numFmt w:val="bullet"/>
      <w:lvlText w:val="o"/>
      <w:lvlJc w:val="left"/>
      <w:pPr>
        <w:ind w:left="1440" w:hanging="360"/>
      </w:pPr>
      <w:rPr>
        <w:rFonts w:ascii="Courier New" w:hAnsi="Courier New" w:cs="Courier New" w:hint="default"/>
      </w:rPr>
    </w:lvl>
    <w:lvl w:ilvl="2" w:tplc="94A2A2C0">
      <w:start w:val="1"/>
      <w:numFmt w:val="bullet"/>
      <w:lvlText w:val=""/>
      <w:lvlJc w:val="left"/>
      <w:pPr>
        <w:ind w:left="2160" w:hanging="360"/>
      </w:pPr>
      <w:rPr>
        <w:rFonts w:ascii="Wingdings" w:hAnsi="Wingdings" w:cs="Wingdings" w:hint="default"/>
      </w:rPr>
    </w:lvl>
    <w:lvl w:ilvl="3" w:tplc="19960ED6">
      <w:start w:val="1"/>
      <w:numFmt w:val="bullet"/>
      <w:lvlText w:val=""/>
      <w:lvlJc w:val="left"/>
      <w:pPr>
        <w:ind w:left="2880" w:hanging="360"/>
      </w:pPr>
      <w:rPr>
        <w:rFonts w:ascii="Symbol" w:hAnsi="Symbol" w:cs="Symbol" w:hint="default"/>
      </w:rPr>
    </w:lvl>
    <w:lvl w:ilvl="4" w:tplc="8AC89F12">
      <w:start w:val="1"/>
      <w:numFmt w:val="bullet"/>
      <w:lvlText w:val="o"/>
      <w:lvlJc w:val="left"/>
      <w:pPr>
        <w:ind w:left="3600" w:hanging="360"/>
      </w:pPr>
      <w:rPr>
        <w:rFonts w:ascii="Courier New" w:hAnsi="Courier New" w:cs="Courier New" w:hint="default"/>
      </w:rPr>
    </w:lvl>
    <w:lvl w:ilvl="5" w:tplc="DF80D662">
      <w:start w:val="1"/>
      <w:numFmt w:val="bullet"/>
      <w:lvlText w:val=""/>
      <w:lvlJc w:val="left"/>
      <w:pPr>
        <w:ind w:left="4320" w:hanging="360"/>
      </w:pPr>
      <w:rPr>
        <w:rFonts w:ascii="Wingdings" w:hAnsi="Wingdings" w:cs="Wingdings" w:hint="default"/>
      </w:rPr>
    </w:lvl>
    <w:lvl w:ilvl="6" w:tplc="1400A7FA">
      <w:start w:val="1"/>
      <w:numFmt w:val="bullet"/>
      <w:lvlText w:val=""/>
      <w:lvlJc w:val="left"/>
      <w:pPr>
        <w:ind w:left="5040" w:hanging="360"/>
      </w:pPr>
      <w:rPr>
        <w:rFonts w:ascii="Symbol" w:hAnsi="Symbol" w:cs="Symbol" w:hint="default"/>
      </w:rPr>
    </w:lvl>
    <w:lvl w:ilvl="7" w:tplc="C15C6520">
      <w:start w:val="1"/>
      <w:numFmt w:val="bullet"/>
      <w:lvlText w:val="o"/>
      <w:lvlJc w:val="left"/>
      <w:pPr>
        <w:ind w:left="5760" w:hanging="360"/>
      </w:pPr>
      <w:rPr>
        <w:rFonts w:ascii="Courier New" w:hAnsi="Courier New" w:cs="Courier New" w:hint="default"/>
      </w:rPr>
    </w:lvl>
    <w:lvl w:ilvl="8" w:tplc="18221282">
      <w:start w:val="1"/>
      <w:numFmt w:val="bullet"/>
      <w:lvlText w:val=""/>
      <w:lvlJc w:val="left"/>
      <w:pPr>
        <w:ind w:left="6480" w:hanging="360"/>
      </w:pPr>
      <w:rPr>
        <w:rFonts w:ascii="Wingdings" w:hAnsi="Wingdings" w:cs="Wingdings" w:hint="default"/>
      </w:rPr>
    </w:lvl>
  </w:abstractNum>
  <w:abstractNum w:abstractNumId="12" w15:restartNumberingAfterBreak="0">
    <w:nsid w:val="25CC475A"/>
    <w:multiLevelType w:val="hybridMultilevel"/>
    <w:tmpl w:val="F6B41E1C"/>
    <w:lvl w:ilvl="0" w:tplc="9664F0FA">
      <w:start w:val="1"/>
      <w:numFmt w:val="bullet"/>
      <w:lvlText w:val=""/>
      <w:lvlJc w:val="left"/>
      <w:pPr>
        <w:ind w:left="720" w:hanging="360"/>
      </w:pPr>
      <w:rPr>
        <w:rFonts w:ascii="Symbol" w:hAnsi="Symbol" w:cs="Symbol" w:hint="default"/>
        <w:sz w:val="18"/>
        <w:szCs w:val="18"/>
      </w:rPr>
    </w:lvl>
    <w:lvl w:ilvl="1" w:tplc="63042A22">
      <w:start w:val="1"/>
      <w:numFmt w:val="bullet"/>
      <w:lvlText w:val="o"/>
      <w:lvlJc w:val="left"/>
      <w:pPr>
        <w:ind w:left="1440" w:hanging="360"/>
      </w:pPr>
      <w:rPr>
        <w:rFonts w:ascii="Courier New" w:hAnsi="Courier New" w:cs="Courier New" w:hint="default"/>
      </w:rPr>
    </w:lvl>
    <w:lvl w:ilvl="2" w:tplc="AE544800">
      <w:start w:val="1"/>
      <w:numFmt w:val="bullet"/>
      <w:lvlText w:val=""/>
      <w:lvlJc w:val="left"/>
      <w:pPr>
        <w:ind w:left="2160" w:hanging="360"/>
      </w:pPr>
      <w:rPr>
        <w:rFonts w:ascii="Wingdings" w:hAnsi="Wingdings" w:cs="Wingdings" w:hint="default"/>
      </w:rPr>
    </w:lvl>
    <w:lvl w:ilvl="3" w:tplc="A894E85E">
      <w:start w:val="1"/>
      <w:numFmt w:val="bullet"/>
      <w:lvlText w:val=""/>
      <w:lvlJc w:val="left"/>
      <w:pPr>
        <w:ind w:left="2880" w:hanging="360"/>
      </w:pPr>
      <w:rPr>
        <w:rFonts w:ascii="Symbol" w:hAnsi="Symbol" w:cs="Symbol" w:hint="default"/>
      </w:rPr>
    </w:lvl>
    <w:lvl w:ilvl="4" w:tplc="1C52FF8A">
      <w:start w:val="1"/>
      <w:numFmt w:val="bullet"/>
      <w:lvlText w:val="o"/>
      <w:lvlJc w:val="left"/>
      <w:pPr>
        <w:ind w:left="3600" w:hanging="360"/>
      </w:pPr>
      <w:rPr>
        <w:rFonts w:ascii="Courier New" w:hAnsi="Courier New" w:cs="Courier New" w:hint="default"/>
      </w:rPr>
    </w:lvl>
    <w:lvl w:ilvl="5" w:tplc="0952D496">
      <w:start w:val="1"/>
      <w:numFmt w:val="bullet"/>
      <w:lvlText w:val=""/>
      <w:lvlJc w:val="left"/>
      <w:pPr>
        <w:ind w:left="4320" w:hanging="360"/>
      </w:pPr>
      <w:rPr>
        <w:rFonts w:ascii="Wingdings" w:hAnsi="Wingdings" w:cs="Wingdings" w:hint="default"/>
      </w:rPr>
    </w:lvl>
    <w:lvl w:ilvl="6" w:tplc="07F6D526">
      <w:start w:val="1"/>
      <w:numFmt w:val="bullet"/>
      <w:lvlText w:val=""/>
      <w:lvlJc w:val="left"/>
      <w:pPr>
        <w:ind w:left="5040" w:hanging="360"/>
      </w:pPr>
      <w:rPr>
        <w:rFonts w:ascii="Symbol" w:hAnsi="Symbol" w:cs="Symbol" w:hint="default"/>
      </w:rPr>
    </w:lvl>
    <w:lvl w:ilvl="7" w:tplc="B5341CEE">
      <w:start w:val="1"/>
      <w:numFmt w:val="bullet"/>
      <w:lvlText w:val="o"/>
      <w:lvlJc w:val="left"/>
      <w:pPr>
        <w:ind w:left="5760" w:hanging="360"/>
      </w:pPr>
      <w:rPr>
        <w:rFonts w:ascii="Courier New" w:hAnsi="Courier New" w:cs="Courier New" w:hint="default"/>
      </w:rPr>
    </w:lvl>
    <w:lvl w:ilvl="8" w:tplc="41E2F0B4">
      <w:start w:val="1"/>
      <w:numFmt w:val="bullet"/>
      <w:lvlText w:val=""/>
      <w:lvlJc w:val="left"/>
      <w:pPr>
        <w:ind w:left="6480" w:hanging="360"/>
      </w:pPr>
      <w:rPr>
        <w:rFonts w:ascii="Wingdings" w:hAnsi="Wingdings" w:cs="Wingdings" w:hint="default"/>
      </w:rPr>
    </w:lvl>
  </w:abstractNum>
  <w:abstractNum w:abstractNumId="13" w15:restartNumberingAfterBreak="0">
    <w:nsid w:val="2F464F14"/>
    <w:multiLevelType w:val="hybridMultilevel"/>
    <w:tmpl w:val="116CA150"/>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E365DB"/>
    <w:multiLevelType w:val="hybridMultilevel"/>
    <w:tmpl w:val="7E3C3486"/>
    <w:lvl w:ilvl="0" w:tplc="AF864406">
      <w:start w:val="8000"/>
      <w:numFmt w:val="bullet"/>
      <w:lvlText w:val="-"/>
      <w:lvlJc w:val="left"/>
      <w:pPr>
        <w:ind w:left="1069"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6063855"/>
    <w:multiLevelType w:val="hybridMultilevel"/>
    <w:tmpl w:val="93CA3E72"/>
    <w:lvl w:ilvl="0" w:tplc="F6329FF0">
      <w:start w:val="1"/>
      <w:numFmt w:val="bullet"/>
      <w:lvlText w:val=""/>
      <w:lvlJc w:val="left"/>
      <w:pPr>
        <w:ind w:left="720" w:hanging="360"/>
      </w:pPr>
      <w:rPr>
        <w:rFonts w:ascii="Symbol" w:hAnsi="Symbol" w:cs="Symbol" w:hint="default"/>
        <w:sz w:val="18"/>
        <w:szCs w:val="18"/>
      </w:rPr>
    </w:lvl>
    <w:lvl w:ilvl="1" w:tplc="5066C8D8">
      <w:start w:val="1"/>
      <w:numFmt w:val="bullet"/>
      <w:lvlText w:val="o"/>
      <w:lvlJc w:val="left"/>
      <w:pPr>
        <w:ind w:left="1440" w:hanging="360"/>
      </w:pPr>
      <w:rPr>
        <w:rFonts w:ascii="Courier New" w:hAnsi="Courier New" w:cs="Courier New" w:hint="default"/>
      </w:rPr>
    </w:lvl>
    <w:lvl w:ilvl="2" w:tplc="928A657C">
      <w:start w:val="1"/>
      <w:numFmt w:val="bullet"/>
      <w:lvlText w:val=""/>
      <w:lvlJc w:val="left"/>
      <w:pPr>
        <w:ind w:left="2160" w:hanging="360"/>
      </w:pPr>
      <w:rPr>
        <w:rFonts w:ascii="Wingdings" w:hAnsi="Wingdings" w:cs="Wingdings" w:hint="default"/>
      </w:rPr>
    </w:lvl>
    <w:lvl w:ilvl="3" w:tplc="BBA64F94">
      <w:start w:val="1"/>
      <w:numFmt w:val="bullet"/>
      <w:lvlText w:val=""/>
      <w:lvlJc w:val="left"/>
      <w:pPr>
        <w:ind w:left="2880" w:hanging="360"/>
      </w:pPr>
      <w:rPr>
        <w:rFonts w:ascii="Symbol" w:hAnsi="Symbol" w:cs="Symbol" w:hint="default"/>
      </w:rPr>
    </w:lvl>
    <w:lvl w:ilvl="4" w:tplc="41642A16">
      <w:start w:val="1"/>
      <w:numFmt w:val="bullet"/>
      <w:lvlText w:val="o"/>
      <w:lvlJc w:val="left"/>
      <w:pPr>
        <w:ind w:left="3600" w:hanging="360"/>
      </w:pPr>
      <w:rPr>
        <w:rFonts w:ascii="Courier New" w:hAnsi="Courier New" w:cs="Courier New" w:hint="default"/>
      </w:rPr>
    </w:lvl>
    <w:lvl w:ilvl="5" w:tplc="D5CEF3B8">
      <w:start w:val="1"/>
      <w:numFmt w:val="bullet"/>
      <w:lvlText w:val=""/>
      <w:lvlJc w:val="left"/>
      <w:pPr>
        <w:ind w:left="4320" w:hanging="360"/>
      </w:pPr>
      <w:rPr>
        <w:rFonts w:ascii="Wingdings" w:hAnsi="Wingdings" w:cs="Wingdings" w:hint="default"/>
      </w:rPr>
    </w:lvl>
    <w:lvl w:ilvl="6" w:tplc="A5AEA186">
      <w:start w:val="1"/>
      <w:numFmt w:val="bullet"/>
      <w:lvlText w:val=""/>
      <w:lvlJc w:val="left"/>
      <w:pPr>
        <w:ind w:left="5040" w:hanging="360"/>
      </w:pPr>
      <w:rPr>
        <w:rFonts w:ascii="Symbol" w:hAnsi="Symbol" w:cs="Symbol" w:hint="default"/>
      </w:rPr>
    </w:lvl>
    <w:lvl w:ilvl="7" w:tplc="30802B84">
      <w:start w:val="1"/>
      <w:numFmt w:val="bullet"/>
      <w:lvlText w:val="o"/>
      <w:lvlJc w:val="left"/>
      <w:pPr>
        <w:ind w:left="5760" w:hanging="360"/>
      </w:pPr>
      <w:rPr>
        <w:rFonts w:ascii="Courier New" w:hAnsi="Courier New" w:cs="Courier New" w:hint="default"/>
      </w:rPr>
    </w:lvl>
    <w:lvl w:ilvl="8" w:tplc="ECF07894">
      <w:start w:val="1"/>
      <w:numFmt w:val="bullet"/>
      <w:lvlText w:val=""/>
      <w:lvlJc w:val="left"/>
      <w:pPr>
        <w:ind w:left="6480" w:hanging="360"/>
      </w:pPr>
      <w:rPr>
        <w:rFonts w:ascii="Wingdings" w:hAnsi="Wingdings" w:cs="Wingdings" w:hint="default"/>
      </w:rPr>
    </w:lvl>
  </w:abstractNum>
  <w:abstractNum w:abstractNumId="16" w15:restartNumberingAfterBreak="0">
    <w:nsid w:val="36BD245E"/>
    <w:multiLevelType w:val="hybridMultilevel"/>
    <w:tmpl w:val="B8E81260"/>
    <w:lvl w:ilvl="0" w:tplc="5888F1BA">
      <w:start w:val="1"/>
      <w:numFmt w:val="bullet"/>
      <w:lvlText w:val=""/>
      <w:lvlJc w:val="left"/>
      <w:pPr>
        <w:ind w:left="720" w:hanging="360"/>
      </w:pPr>
      <w:rPr>
        <w:rFonts w:ascii="Symbol" w:hAnsi="Symbol" w:cs="Symbol" w:hint="default"/>
        <w:sz w:val="18"/>
        <w:szCs w:val="18"/>
      </w:rPr>
    </w:lvl>
    <w:lvl w:ilvl="1" w:tplc="2F18077A">
      <w:start w:val="1"/>
      <w:numFmt w:val="bullet"/>
      <w:lvlText w:val="o"/>
      <w:lvlJc w:val="left"/>
      <w:pPr>
        <w:ind w:left="1440" w:hanging="360"/>
      </w:pPr>
      <w:rPr>
        <w:rFonts w:ascii="Courier New" w:hAnsi="Courier New" w:cs="Courier New" w:hint="default"/>
      </w:rPr>
    </w:lvl>
    <w:lvl w:ilvl="2" w:tplc="37865B22">
      <w:start w:val="1"/>
      <w:numFmt w:val="bullet"/>
      <w:lvlText w:val=""/>
      <w:lvlJc w:val="left"/>
      <w:pPr>
        <w:ind w:left="2160" w:hanging="360"/>
      </w:pPr>
      <w:rPr>
        <w:rFonts w:ascii="Wingdings" w:hAnsi="Wingdings" w:cs="Wingdings" w:hint="default"/>
      </w:rPr>
    </w:lvl>
    <w:lvl w:ilvl="3" w:tplc="9004726C">
      <w:start w:val="1"/>
      <w:numFmt w:val="bullet"/>
      <w:lvlText w:val=""/>
      <w:lvlJc w:val="left"/>
      <w:pPr>
        <w:ind w:left="2880" w:hanging="360"/>
      </w:pPr>
      <w:rPr>
        <w:rFonts w:ascii="Symbol" w:hAnsi="Symbol" w:cs="Symbol" w:hint="default"/>
      </w:rPr>
    </w:lvl>
    <w:lvl w:ilvl="4" w:tplc="F44E08EE">
      <w:start w:val="1"/>
      <w:numFmt w:val="bullet"/>
      <w:lvlText w:val="o"/>
      <w:lvlJc w:val="left"/>
      <w:pPr>
        <w:ind w:left="3600" w:hanging="360"/>
      </w:pPr>
      <w:rPr>
        <w:rFonts w:ascii="Courier New" w:hAnsi="Courier New" w:cs="Courier New" w:hint="default"/>
      </w:rPr>
    </w:lvl>
    <w:lvl w:ilvl="5" w:tplc="ED929EA4">
      <w:start w:val="1"/>
      <w:numFmt w:val="bullet"/>
      <w:lvlText w:val=""/>
      <w:lvlJc w:val="left"/>
      <w:pPr>
        <w:ind w:left="4320" w:hanging="360"/>
      </w:pPr>
      <w:rPr>
        <w:rFonts w:ascii="Wingdings" w:hAnsi="Wingdings" w:cs="Wingdings" w:hint="default"/>
      </w:rPr>
    </w:lvl>
    <w:lvl w:ilvl="6" w:tplc="6FE89F1A">
      <w:start w:val="1"/>
      <w:numFmt w:val="bullet"/>
      <w:lvlText w:val=""/>
      <w:lvlJc w:val="left"/>
      <w:pPr>
        <w:ind w:left="5040" w:hanging="360"/>
      </w:pPr>
      <w:rPr>
        <w:rFonts w:ascii="Symbol" w:hAnsi="Symbol" w:cs="Symbol" w:hint="default"/>
      </w:rPr>
    </w:lvl>
    <w:lvl w:ilvl="7" w:tplc="2110B244">
      <w:start w:val="1"/>
      <w:numFmt w:val="bullet"/>
      <w:lvlText w:val="o"/>
      <w:lvlJc w:val="left"/>
      <w:pPr>
        <w:ind w:left="5760" w:hanging="360"/>
      </w:pPr>
      <w:rPr>
        <w:rFonts w:ascii="Courier New" w:hAnsi="Courier New" w:cs="Courier New" w:hint="default"/>
      </w:rPr>
    </w:lvl>
    <w:lvl w:ilvl="8" w:tplc="6A70B018">
      <w:start w:val="1"/>
      <w:numFmt w:val="bullet"/>
      <w:lvlText w:val=""/>
      <w:lvlJc w:val="left"/>
      <w:pPr>
        <w:ind w:left="6480" w:hanging="360"/>
      </w:pPr>
      <w:rPr>
        <w:rFonts w:ascii="Wingdings" w:hAnsi="Wingdings" w:cs="Wingdings" w:hint="default"/>
      </w:rPr>
    </w:lvl>
  </w:abstractNum>
  <w:abstractNum w:abstractNumId="17" w15:restartNumberingAfterBreak="0">
    <w:nsid w:val="3A8C510B"/>
    <w:multiLevelType w:val="hybridMultilevel"/>
    <w:tmpl w:val="A1CA6A56"/>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3B515926"/>
    <w:multiLevelType w:val="hybridMultilevel"/>
    <w:tmpl w:val="B3A2C238"/>
    <w:lvl w:ilvl="0" w:tplc="AF864406">
      <w:start w:val="8000"/>
      <w:numFmt w:val="bullet"/>
      <w:lvlText w:val="-"/>
      <w:lvlJc w:val="left"/>
      <w:pPr>
        <w:ind w:left="1069"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1132842"/>
    <w:multiLevelType w:val="hybridMultilevel"/>
    <w:tmpl w:val="713EBB26"/>
    <w:lvl w:ilvl="0" w:tplc="483A5732">
      <w:start w:val="1"/>
      <w:numFmt w:val="bullet"/>
      <w:lvlText w:val=""/>
      <w:lvlJc w:val="left"/>
      <w:pPr>
        <w:ind w:left="720" w:hanging="360"/>
      </w:pPr>
      <w:rPr>
        <w:rFonts w:ascii="Symbol" w:hAnsi="Symbol" w:cs="Symbol" w:hint="default"/>
        <w:sz w:val="18"/>
        <w:szCs w:val="18"/>
      </w:rPr>
    </w:lvl>
    <w:lvl w:ilvl="1" w:tplc="B36A8BB4">
      <w:start w:val="1"/>
      <w:numFmt w:val="bullet"/>
      <w:lvlText w:val="o"/>
      <w:lvlJc w:val="left"/>
      <w:pPr>
        <w:ind w:left="1440" w:hanging="360"/>
      </w:pPr>
      <w:rPr>
        <w:rFonts w:ascii="Courier New" w:hAnsi="Courier New" w:cs="Courier New" w:hint="default"/>
      </w:rPr>
    </w:lvl>
    <w:lvl w:ilvl="2" w:tplc="1018B586">
      <w:start w:val="1"/>
      <w:numFmt w:val="bullet"/>
      <w:lvlText w:val=""/>
      <w:lvlJc w:val="left"/>
      <w:pPr>
        <w:ind w:left="2160" w:hanging="360"/>
      </w:pPr>
      <w:rPr>
        <w:rFonts w:ascii="Wingdings" w:hAnsi="Wingdings" w:cs="Wingdings" w:hint="default"/>
      </w:rPr>
    </w:lvl>
    <w:lvl w:ilvl="3" w:tplc="87E0FEE2">
      <w:start w:val="1"/>
      <w:numFmt w:val="bullet"/>
      <w:lvlText w:val=""/>
      <w:lvlJc w:val="left"/>
      <w:pPr>
        <w:ind w:left="2880" w:hanging="360"/>
      </w:pPr>
      <w:rPr>
        <w:rFonts w:ascii="Symbol" w:hAnsi="Symbol" w:cs="Symbol" w:hint="default"/>
      </w:rPr>
    </w:lvl>
    <w:lvl w:ilvl="4" w:tplc="A9280EF4">
      <w:start w:val="1"/>
      <w:numFmt w:val="bullet"/>
      <w:lvlText w:val="o"/>
      <w:lvlJc w:val="left"/>
      <w:pPr>
        <w:ind w:left="3600" w:hanging="360"/>
      </w:pPr>
      <w:rPr>
        <w:rFonts w:ascii="Courier New" w:hAnsi="Courier New" w:cs="Courier New" w:hint="default"/>
      </w:rPr>
    </w:lvl>
    <w:lvl w:ilvl="5" w:tplc="24DA2C74">
      <w:start w:val="1"/>
      <w:numFmt w:val="bullet"/>
      <w:lvlText w:val=""/>
      <w:lvlJc w:val="left"/>
      <w:pPr>
        <w:ind w:left="4320" w:hanging="360"/>
      </w:pPr>
      <w:rPr>
        <w:rFonts w:ascii="Wingdings" w:hAnsi="Wingdings" w:cs="Wingdings" w:hint="default"/>
      </w:rPr>
    </w:lvl>
    <w:lvl w:ilvl="6" w:tplc="E594E20E">
      <w:start w:val="1"/>
      <w:numFmt w:val="bullet"/>
      <w:lvlText w:val=""/>
      <w:lvlJc w:val="left"/>
      <w:pPr>
        <w:ind w:left="5040" w:hanging="360"/>
      </w:pPr>
      <w:rPr>
        <w:rFonts w:ascii="Symbol" w:hAnsi="Symbol" w:cs="Symbol" w:hint="default"/>
      </w:rPr>
    </w:lvl>
    <w:lvl w:ilvl="7" w:tplc="AF5248B8">
      <w:start w:val="1"/>
      <w:numFmt w:val="bullet"/>
      <w:lvlText w:val="o"/>
      <w:lvlJc w:val="left"/>
      <w:pPr>
        <w:ind w:left="5760" w:hanging="360"/>
      </w:pPr>
      <w:rPr>
        <w:rFonts w:ascii="Courier New" w:hAnsi="Courier New" w:cs="Courier New" w:hint="default"/>
      </w:rPr>
    </w:lvl>
    <w:lvl w:ilvl="8" w:tplc="48928E74">
      <w:start w:val="1"/>
      <w:numFmt w:val="bullet"/>
      <w:lvlText w:val=""/>
      <w:lvlJc w:val="left"/>
      <w:pPr>
        <w:ind w:left="6480" w:hanging="360"/>
      </w:pPr>
      <w:rPr>
        <w:rFonts w:ascii="Wingdings" w:hAnsi="Wingdings" w:cs="Wingdings" w:hint="default"/>
      </w:rPr>
    </w:lvl>
  </w:abstractNum>
  <w:abstractNum w:abstractNumId="21" w15:restartNumberingAfterBreak="0">
    <w:nsid w:val="412440C5"/>
    <w:multiLevelType w:val="hybridMultilevel"/>
    <w:tmpl w:val="098C7FEC"/>
    <w:lvl w:ilvl="0" w:tplc="F634CBCA">
      <w:start w:val="1"/>
      <w:numFmt w:val="bullet"/>
      <w:lvlText w:val=""/>
      <w:lvlJc w:val="left"/>
      <w:pPr>
        <w:ind w:left="720" w:hanging="360"/>
      </w:pPr>
      <w:rPr>
        <w:rFonts w:ascii="Symbol" w:hAnsi="Symbol" w:cs="Symbol" w:hint="default"/>
        <w:sz w:val="18"/>
        <w:szCs w:val="18"/>
      </w:rPr>
    </w:lvl>
    <w:lvl w:ilvl="1" w:tplc="B68EFA80">
      <w:start w:val="1"/>
      <w:numFmt w:val="bullet"/>
      <w:lvlText w:val="o"/>
      <w:lvlJc w:val="left"/>
      <w:pPr>
        <w:ind w:left="1440" w:hanging="360"/>
      </w:pPr>
      <w:rPr>
        <w:rFonts w:ascii="Courier New" w:hAnsi="Courier New" w:cs="Courier New" w:hint="default"/>
      </w:rPr>
    </w:lvl>
    <w:lvl w:ilvl="2" w:tplc="B8E255E8">
      <w:start w:val="1"/>
      <w:numFmt w:val="bullet"/>
      <w:lvlText w:val=""/>
      <w:lvlJc w:val="left"/>
      <w:pPr>
        <w:ind w:left="2160" w:hanging="360"/>
      </w:pPr>
      <w:rPr>
        <w:rFonts w:ascii="Wingdings" w:hAnsi="Wingdings" w:cs="Wingdings" w:hint="default"/>
      </w:rPr>
    </w:lvl>
    <w:lvl w:ilvl="3" w:tplc="2AF6AA50">
      <w:start w:val="1"/>
      <w:numFmt w:val="bullet"/>
      <w:lvlText w:val=""/>
      <w:lvlJc w:val="left"/>
      <w:pPr>
        <w:ind w:left="2880" w:hanging="360"/>
      </w:pPr>
      <w:rPr>
        <w:rFonts w:ascii="Symbol" w:hAnsi="Symbol" w:cs="Symbol" w:hint="default"/>
      </w:rPr>
    </w:lvl>
    <w:lvl w:ilvl="4" w:tplc="5C080DC0">
      <w:start w:val="1"/>
      <w:numFmt w:val="bullet"/>
      <w:lvlText w:val="o"/>
      <w:lvlJc w:val="left"/>
      <w:pPr>
        <w:ind w:left="3600" w:hanging="360"/>
      </w:pPr>
      <w:rPr>
        <w:rFonts w:ascii="Courier New" w:hAnsi="Courier New" w:cs="Courier New" w:hint="default"/>
      </w:rPr>
    </w:lvl>
    <w:lvl w:ilvl="5" w:tplc="DD965CBE">
      <w:start w:val="1"/>
      <w:numFmt w:val="bullet"/>
      <w:lvlText w:val=""/>
      <w:lvlJc w:val="left"/>
      <w:pPr>
        <w:ind w:left="4320" w:hanging="360"/>
      </w:pPr>
      <w:rPr>
        <w:rFonts w:ascii="Wingdings" w:hAnsi="Wingdings" w:cs="Wingdings" w:hint="default"/>
      </w:rPr>
    </w:lvl>
    <w:lvl w:ilvl="6" w:tplc="74B6FF70">
      <w:start w:val="1"/>
      <w:numFmt w:val="bullet"/>
      <w:lvlText w:val=""/>
      <w:lvlJc w:val="left"/>
      <w:pPr>
        <w:ind w:left="5040" w:hanging="360"/>
      </w:pPr>
      <w:rPr>
        <w:rFonts w:ascii="Symbol" w:hAnsi="Symbol" w:cs="Symbol" w:hint="default"/>
      </w:rPr>
    </w:lvl>
    <w:lvl w:ilvl="7" w:tplc="0058870C">
      <w:start w:val="1"/>
      <w:numFmt w:val="bullet"/>
      <w:lvlText w:val="o"/>
      <w:lvlJc w:val="left"/>
      <w:pPr>
        <w:ind w:left="5760" w:hanging="360"/>
      </w:pPr>
      <w:rPr>
        <w:rFonts w:ascii="Courier New" w:hAnsi="Courier New" w:cs="Courier New" w:hint="default"/>
      </w:rPr>
    </w:lvl>
    <w:lvl w:ilvl="8" w:tplc="3F52B496">
      <w:start w:val="1"/>
      <w:numFmt w:val="bullet"/>
      <w:lvlText w:val=""/>
      <w:lvlJc w:val="left"/>
      <w:pPr>
        <w:ind w:left="6480" w:hanging="360"/>
      </w:pPr>
      <w:rPr>
        <w:rFonts w:ascii="Wingdings" w:hAnsi="Wingdings" w:cs="Wingdings" w:hint="default"/>
      </w:rPr>
    </w:lvl>
  </w:abstractNum>
  <w:abstractNum w:abstractNumId="22" w15:restartNumberingAfterBreak="0">
    <w:nsid w:val="452155F0"/>
    <w:multiLevelType w:val="hybridMultilevel"/>
    <w:tmpl w:val="3A0683D8"/>
    <w:lvl w:ilvl="0" w:tplc="DFF076B0">
      <w:start w:val="5"/>
      <w:numFmt w:val="bullet"/>
      <w:lvlText w:val="-"/>
      <w:lvlJc w:val="left"/>
      <w:pPr>
        <w:ind w:left="720" w:hanging="360"/>
      </w:pPr>
      <w:rPr>
        <w:rFonts w:ascii="Arial" w:eastAsia="Times New Roman"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52907F1"/>
    <w:multiLevelType w:val="hybridMultilevel"/>
    <w:tmpl w:val="9230A770"/>
    <w:lvl w:ilvl="0" w:tplc="15420250">
      <w:start w:val="1"/>
      <w:numFmt w:val="bullet"/>
      <w:lvlText w:val=""/>
      <w:lvlJc w:val="left"/>
      <w:pPr>
        <w:ind w:left="720" w:hanging="360"/>
      </w:pPr>
      <w:rPr>
        <w:rFonts w:ascii="Symbol" w:hAnsi="Symbol" w:cs="Symbol" w:hint="default"/>
        <w:sz w:val="18"/>
        <w:szCs w:val="18"/>
      </w:rPr>
    </w:lvl>
    <w:lvl w:ilvl="1" w:tplc="244E3D58">
      <w:start w:val="1"/>
      <w:numFmt w:val="bullet"/>
      <w:lvlText w:val="o"/>
      <w:lvlJc w:val="left"/>
      <w:pPr>
        <w:ind w:left="1440" w:hanging="360"/>
      </w:pPr>
      <w:rPr>
        <w:rFonts w:ascii="Courier New" w:hAnsi="Courier New" w:cs="Courier New" w:hint="default"/>
      </w:rPr>
    </w:lvl>
    <w:lvl w:ilvl="2" w:tplc="A4C258EE">
      <w:start w:val="1"/>
      <w:numFmt w:val="bullet"/>
      <w:lvlText w:val=""/>
      <w:lvlJc w:val="left"/>
      <w:pPr>
        <w:ind w:left="2160" w:hanging="360"/>
      </w:pPr>
      <w:rPr>
        <w:rFonts w:ascii="Wingdings" w:hAnsi="Wingdings" w:cs="Wingdings" w:hint="default"/>
      </w:rPr>
    </w:lvl>
    <w:lvl w:ilvl="3" w:tplc="1340CC58">
      <w:start w:val="1"/>
      <w:numFmt w:val="bullet"/>
      <w:lvlText w:val=""/>
      <w:lvlJc w:val="left"/>
      <w:pPr>
        <w:ind w:left="2880" w:hanging="360"/>
      </w:pPr>
      <w:rPr>
        <w:rFonts w:ascii="Symbol" w:hAnsi="Symbol" w:cs="Symbol" w:hint="default"/>
      </w:rPr>
    </w:lvl>
    <w:lvl w:ilvl="4" w:tplc="ED2E974A">
      <w:start w:val="1"/>
      <w:numFmt w:val="bullet"/>
      <w:lvlText w:val="o"/>
      <w:lvlJc w:val="left"/>
      <w:pPr>
        <w:ind w:left="3600" w:hanging="360"/>
      </w:pPr>
      <w:rPr>
        <w:rFonts w:ascii="Courier New" w:hAnsi="Courier New" w:cs="Courier New" w:hint="default"/>
      </w:rPr>
    </w:lvl>
    <w:lvl w:ilvl="5" w:tplc="5FEE93F6">
      <w:start w:val="1"/>
      <w:numFmt w:val="bullet"/>
      <w:lvlText w:val=""/>
      <w:lvlJc w:val="left"/>
      <w:pPr>
        <w:ind w:left="4320" w:hanging="360"/>
      </w:pPr>
      <w:rPr>
        <w:rFonts w:ascii="Wingdings" w:hAnsi="Wingdings" w:cs="Wingdings" w:hint="default"/>
      </w:rPr>
    </w:lvl>
    <w:lvl w:ilvl="6" w:tplc="D458C436">
      <w:start w:val="1"/>
      <w:numFmt w:val="bullet"/>
      <w:lvlText w:val=""/>
      <w:lvlJc w:val="left"/>
      <w:pPr>
        <w:ind w:left="5040" w:hanging="360"/>
      </w:pPr>
      <w:rPr>
        <w:rFonts w:ascii="Symbol" w:hAnsi="Symbol" w:cs="Symbol" w:hint="default"/>
      </w:rPr>
    </w:lvl>
    <w:lvl w:ilvl="7" w:tplc="CD468CBE">
      <w:start w:val="1"/>
      <w:numFmt w:val="bullet"/>
      <w:lvlText w:val="o"/>
      <w:lvlJc w:val="left"/>
      <w:pPr>
        <w:ind w:left="5760" w:hanging="360"/>
      </w:pPr>
      <w:rPr>
        <w:rFonts w:ascii="Courier New" w:hAnsi="Courier New" w:cs="Courier New" w:hint="default"/>
      </w:rPr>
    </w:lvl>
    <w:lvl w:ilvl="8" w:tplc="F2844A3A">
      <w:start w:val="1"/>
      <w:numFmt w:val="bullet"/>
      <w:lvlText w:val=""/>
      <w:lvlJc w:val="left"/>
      <w:pPr>
        <w:ind w:left="6480" w:hanging="360"/>
      </w:pPr>
      <w:rPr>
        <w:rFonts w:ascii="Wingdings" w:hAnsi="Wingdings" w:cs="Wingdings" w:hint="default"/>
      </w:rPr>
    </w:lvl>
  </w:abstractNum>
  <w:abstractNum w:abstractNumId="24" w15:restartNumberingAfterBreak="0">
    <w:nsid w:val="4AA01D1C"/>
    <w:multiLevelType w:val="hybridMultilevel"/>
    <w:tmpl w:val="DB2A570A"/>
    <w:lvl w:ilvl="0" w:tplc="AF864406">
      <w:start w:val="8000"/>
      <w:numFmt w:val="bullet"/>
      <w:lvlText w:val="-"/>
      <w:lvlJc w:val="left"/>
      <w:pPr>
        <w:ind w:left="1069" w:hanging="360"/>
      </w:pPr>
      <w:rPr>
        <w:rFonts w:ascii="Arial" w:eastAsia="Times New Roman" w:hAnsi="Arial" w:cs="Aria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5" w15:restartNumberingAfterBreak="0">
    <w:nsid w:val="4E130457"/>
    <w:multiLevelType w:val="hybridMultilevel"/>
    <w:tmpl w:val="630E82EE"/>
    <w:lvl w:ilvl="0" w:tplc="77522742">
      <w:start w:val="1"/>
      <w:numFmt w:val="bullet"/>
      <w:lvlText w:val=""/>
      <w:lvlJc w:val="left"/>
      <w:pPr>
        <w:ind w:left="1080" w:hanging="360"/>
      </w:pPr>
      <w:rPr>
        <w:rFonts w:ascii="Symbol" w:hAnsi="Symbol"/>
      </w:rPr>
    </w:lvl>
    <w:lvl w:ilvl="1" w:tplc="6FDCB08A">
      <w:start w:val="1"/>
      <w:numFmt w:val="bullet"/>
      <w:lvlText w:val=""/>
      <w:lvlJc w:val="left"/>
      <w:pPr>
        <w:ind w:left="1080" w:hanging="360"/>
      </w:pPr>
      <w:rPr>
        <w:rFonts w:ascii="Symbol" w:hAnsi="Symbol"/>
      </w:rPr>
    </w:lvl>
    <w:lvl w:ilvl="2" w:tplc="16DEA792">
      <w:start w:val="1"/>
      <w:numFmt w:val="bullet"/>
      <w:lvlText w:val=""/>
      <w:lvlJc w:val="left"/>
      <w:pPr>
        <w:ind w:left="1080" w:hanging="360"/>
      </w:pPr>
      <w:rPr>
        <w:rFonts w:ascii="Symbol" w:hAnsi="Symbol"/>
      </w:rPr>
    </w:lvl>
    <w:lvl w:ilvl="3" w:tplc="1BF01F08">
      <w:start w:val="1"/>
      <w:numFmt w:val="bullet"/>
      <w:lvlText w:val=""/>
      <w:lvlJc w:val="left"/>
      <w:pPr>
        <w:ind w:left="1080" w:hanging="360"/>
      </w:pPr>
      <w:rPr>
        <w:rFonts w:ascii="Symbol" w:hAnsi="Symbol"/>
      </w:rPr>
    </w:lvl>
    <w:lvl w:ilvl="4" w:tplc="DB446C9A">
      <w:start w:val="1"/>
      <w:numFmt w:val="bullet"/>
      <w:lvlText w:val=""/>
      <w:lvlJc w:val="left"/>
      <w:pPr>
        <w:ind w:left="1080" w:hanging="360"/>
      </w:pPr>
      <w:rPr>
        <w:rFonts w:ascii="Symbol" w:hAnsi="Symbol"/>
      </w:rPr>
    </w:lvl>
    <w:lvl w:ilvl="5" w:tplc="ADEA91C2">
      <w:start w:val="1"/>
      <w:numFmt w:val="bullet"/>
      <w:lvlText w:val=""/>
      <w:lvlJc w:val="left"/>
      <w:pPr>
        <w:ind w:left="1080" w:hanging="360"/>
      </w:pPr>
      <w:rPr>
        <w:rFonts w:ascii="Symbol" w:hAnsi="Symbol"/>
      </w:rPr>
    </w:lvl>
    <w:lvl w:ilvl="6" w:tplc="464A10C6">
      <w:start w:val="1"/>
      <w:numFmt w:val="bullet"/>
      <w:lvlText w:val=""/>
      <w:lvlJc w:val="left"/>
      <w:pPr>
        <w:ind w:left="1080" w:hanging="360"/>
      </w:pPr>
      <w:rPr>
        <w:rFonts w:ascii="Symbol" w:hAnsi="Symbol"/>
      </w:rPr>
    </w:lvl>
    <w:lvl w:ilvl="7" w:tplc="F904903A">
      <w:start w:val="1"/>
      <w:numFmt w:val="bullet"/>
      <w:lvlText w:val=""/>
      <w:lvlJc w:val="left"/>
      <w:pPr>
        <w:ind w:left="1080" w:hanging="360"/>
      </w:pPr>
      <w:rPr>
        <w:rFonts w:ascii="Symbol" w:hAnsi="Symbol"/>
      </w:rPr>
    </w:lvl>
    <w:lvl w:ilvl="8" w:tplc="72049392">
      <w:start w:val="1"/>
      <w:numFmt w:val="bullet"/>
      <w:lvlText w:val=""/>
      <w:lvlJc w:val="left"/>
      <w:pPr>
        <w:ind w:left="1080" w:hanging="360"/>
      </w:pPr>
      <w:rPr>
        <w:rFonts w:ascii="Symbol" w:hAnsi="Symbol"/>
      </w:rPr>
    </w:lvl>
  </w:abstractNum>
  <w:abstractNum w:abstractNumId="26" w15:restartNumberingAfterBreak="0">
    <w:nsid w:val="4E833815"/>
    <w:multiLevelType w:val="hybridMultilevel"/>
    <w:tmpl w:val="794248D4"/>
    <w:lvl w:ilvl="0" w:tplc="6C7EA74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F757856"/>
    <w:multiLevelType w:val="hybridMultilevel"/>
    <w:tmpl w:val="9892A4C0"/>
    <w:lvl w:ilvl="0" w:tplc="0164BD9C">
      <w:start w:val="1"/>
      <w:numFmt w:val="bullet"/>
      <w:lvlText w:val=""/>
      <w:lvlJc w:val="left"/>
      <w:pPr>
        <w:ind w:left="720" w:hanging="360"/>
      </w:pPr>
      <w:rPr>
        <w:rFonts w:ascii="Symbol" w:hAnsi="Symbol" w:cs="Symbol" w:hint="default"/>
        <w:sz w:val="18"/>
        <w:szCs w:val="18"/>
      </w:rPr>
    </w:lvl>
    <w:lvl w:ilvl="1" w:tplc="A4328174">
      <w:start w:val="1"/>
      <w:numFmt w:val="bullet"/>
      <w:lvlText w:val="o"/>
      <w:lvlJc w:val="left"/>
      <w:pPr>
        <w:ind w:left="1440" w:hanging="360"/>
      </w:pPr>
      <w:rPr>
        <w:rFonts w:ascii="Courier New" w:hAnsi="Courier New" w:cs="Courier New" w:hint="default"/>
      </w:rPr>
    </w:lvl>
    <w:lvl w:ilvl="2" w:tplc="B2CA8A8E">
      <w:start w:val="1"/>
      <w:numFmt w:val="bullet"/>
      <w:lvlText w:val=""/>
      <w:lvlJc w:val="left"/>
      <w:pPr>
        <w:ind w:left="2160" w:hanging="360"/>
      </w:pPr>
      <w:rPr>
        <w:rFonts w:ascii="Wingdings" w:hAnsi="Wingdings" w:cs="Wingdings" w:hint="default"/>
      </w:rPr>
    </w:lvl>
    <w:lvl w:ilvl="3" w:tplc="0EC6479E">
      <w:start w:val="1"/>
      <w:numFmt w:val="bullet"/>
      <w:lvlText w:val=""/>
      <w:lvlJc w:val="left"/>
      <w:pPr>
        <w:ind w:left="2880" w:hanging="360"/>
      </w:pPr>
      <w:rPr>
        <w:rFonts w:ascii="Symbol" w:hAnsi="Symbol" w:cs="Symbol" w:hint="default"/>
      </w:rPr>
    </w:lvl>
    <w:lvl w:ilvl="4" w:tplc="0658D13E">
      <w:start w:val="1"/>
      <w:numFmt w:val="bullet"/>
      <w:lvlText w:val="o"/>
      <w:lvlJc w:val="left"/>
      <w:pPr>
        <w:ind w:left="3600" w:hanging="360"/>
      </w:pPr>
      <w:rPr>
        <w:rFonts w:ascii="Courier New" w:hAnsi="Courier New" w:cs="Courier New" w:hint="default"/>
      </w:rPr>
    </w:lvl>
    <w:lvl w:ilvl="5" w:tplc="C57CDFF2">
      <w:start w:val="1"/>
      <w:numFmt w:val="bullet"/>
      <w:lvlText w:val=""/>
      <w:lvlJc w:val="left"/>
      <w:pPr>
        <w:ind w:left="4320" w:hanging="360"/>
      </w:pPr>
      <w:rPr>
        <w:rFonts w:ascii="Wingdings" w:hAnsi="Wingdings" w:cs="Wingdings" w:hint="default"/>
      </w:rPr>
    </w:lvl>
    <w:lvl w:ilvl="6" w:tplc="C5783150">
      <w:start w:val="1"/>
      <w:numFmt w:val="bullet"/>
      <w:lvlText w:val=""/>
      <w:lvlJc w:val="left"/>
      <w:pPr>
        <w:ind w:left="5040" w:hanging="360"/>
      </w:pPr>
      <w:rPr>
        <w:rFonts w:ascii="Symbol" w:hAnsi="Symbol" w:cs="Symbol" w:hint="default"/>
      </w:rPr>
    </w:lvl>
    <w:lvl w:ilvl="7" w:tplc="42D2CE6A">
      <w:start w:val="1"/>
      <w:numFmt w:val="bullet"/>
      <w:lvlText w:val="o"/>
      <w:lvlJc w:val="left"/>
      <w:pPr>
        <w:ind w:left="5760" w:hanging="360"/>
      </w:pPr>
      <w:rPr>
        <w:rFonts w:ascii="Courier New" w:hAnsi="Courier New" w:cs="Courier New" w:hint="default"/>
      </w:rPr>
    </w:lvl>
    <w:lvl w:ilvl="8" w:tplc="36C0EBFE">
      <w:start w:val="1"/>
      <w:numFmt w:val="bullet"/>
      <w:lvlText w:val=""/>
      <w:lvlJc w:val="left"/>
      <w:pPr>
        <w:ind w:left="6480" w:hanging="360"/>
      </w:pPr>
      <w:rPr>
        <w:rFonts w:ascii="Wingdings" w:hAnsi="Wingdings" w:cs="Wingdings" w:hint="default"/>
      </w:rPr>
    </w:lvl>
  </w:abstractNum>
  <w:abstractNum w:abstractNumId="28" w15:restartNumberingAfterBreak="0">
    <w:nsid w:val="5197581B"/>
    <w:multiLevelType w:val="hybridMultilevel"/>
    <w:tmpl w:val="858CABD0"/>
    <w:lvl w:ilvl="0" w:tplc="DFF076B0">
      <w:start w:val="5"/>
      <w:numFmt w:val="bullet"/>
      <w:lvlText w:val="-"/>
      <w:lvlJc w:val="left"/>
      <w:pPr>
        <w:ind w:left="720" w:hanging="360"/>
      </w:pPr>
      <w:rPr>
        <w:rFonts w:ascii="Arial" w:eastAsia="Times New Roman"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2BE1A12"/>
    <w:multiLevelType w:val="hybridMultilevel"/>
    <w:tmpl w:val="D818D0F2"/>
    <w:lvl w:ilvl="0" w:tplc="6FE2C520">
      <w:start w:val="1"/>
      <w:numFmt w:val="bullet"/>
      <w:lvlText w:val=""/>
      <w:lvlJc w:val="left"/>
      <w:pPr>
        <w:ind w:left="720" w:hanging="360"/>
      </w:pPr>
      <w:rPr>
        <w:rFonts w:ascii="Symbol" w:hAnsi="Symbol" w:cs="Symbol" w:hint="default"/>
        <w:sz w:val="18"/>
        <w:szCs w:val="18"/>
      </w:rPr>
    </w:lvl>
    <w:lvl w:ilvl="1" w:tplc="F2647632">
      <w:start w:val="1"/>
      <w:numFmt w:val="bullet"/>
      <w:lvlText w:val="o"/>
      <w:lvlJc w:val="left"/>
      <w:pPr>
        <w:ind w:left="1440" w:hanging="360"/>
      </w:pPr>
      <w:rPr>
        <w:rFonts w:ascii="Courier New" w:hAnsi="Courier New" w:cs="Courier New" w:hint="default"/>
      </w:rPr>
    </w:lvl>
    <w:lvl w:ilvl="2" w:tplc="BAFCF5F0">
      <w:start w:val="1"/>
      <w:numFmt w:val="bullet"/>
      <w:lvlText w:val=""/>
      <w:lvlJc w:val="left"/>
      <w:pPr>
        <w:ind w:left="2160" w:hanging="360"/>
      </w:pPr>
      <w:rPr>
        <w:rFonts w:ascii="Wingdings" w:hAnsi="Wingdings" w:cs="Wingdings" w:hint="default"/>
      </w:rPr>
    </w:lvl>
    <w:lvl w:ilvl="3" w:tplc="BAFE4442">
      <w:start w:val="1"/>
      <w:numFmt w:val="bullet"/>
      <w:lvlText w:val=""/>
      <w:lvlJc w:val="left"/>
      <w:pPr>
        <w:ind w:left="2880" w:hanging="360"/>
      </w:pPr>
      <w:rPr>
        <w:rFonts w:ascii="Symbol" w:hAnsi="Symbol" w:cs="Symbol" w:hint="default"/>
      </w:rPr>
    </w:lvl>
    <w:lvl w:ilvl="4" w:tplc="2EC82B30">
      <w:start w:val="1"/>
      <w:numFmt w:val="bullet"/>
      <w:lvlText w:val="o"/>
      <w:lvlJc w:val="left"/>
      <w:pPr>
        <w:ind w:left="3600" w:hanging="360"/>
      </w:pPr>
      <w:rPr>
        <w:rFonts w:ascii="Courier New" w:hAnsi="Courier New" w:cs="Courier New" w:hint="default"/>
      </w:rPr>
    </w:lvl>
    <w:lvl w:ilvl="5" w:tplc="55D2B454">
      <w:start w:val="1"/>
      <w:numFmt w:val="bullet"/>
      <w:lvlText w:val=""/>
      <w:lvlJc w:val="left"/>
      <w:pPr>
        <w:ind w:left="4320" w:hanging="360"/>
      </w:pPr>
      <w:rPr>
        <w:rFonts w:ascii="Wingdings" w:hAnsi="Wingdings" w:cs="Wingdings" w:hint="default"/>
      </w:rPr>
    </w:lvl>
    <w:lvl w:ilvl="6" w:tplc="A42EE8E8">
      <w:start w:val="1"/>
      <w:numFmt w:val="bullet"/>
      <w:lvlText w:val=""/>
      <w:lvlJc w:val="left"/>
      <w:pPr>
        <w:ind w:left="5040" w:hanging="360"/>
      </w:pPr>
      <w:rPr>
        <w:rFonts w:ascii="Symbol" w:hAnsi="Symbol" w:cs="Symbol" w:hint="default"/>
      </w:rPr>
    </w:lvl>
    <w:lvl w:ilvl="7" w:tplc="A2E81C84">
      <w:start w:val="1"/>
      <w:numFmt w:val="bullet"/>
      <w:lvlText w:val="o"/>
      <w:lvlJc w:val="left"/>
      <w:pPr>
        <w:ind w:left="5760" w:hanging="360"/>
      </w:pPr>
      <w:rPr>
        <w:rFonts w:ascii="Courier New" w:hAnsi="Courier New" w:cs="Courier New" w:hint="default"/>
      </w:rPr>
    </w:lvl>
    <w:lvl w:ilvl="8" w:tplc="726618C6">
      <w:start w:val="1"/>
      <w:numFmt w:val="bullet"/>
      <w:lvlText w:val=""/>
      <w:lvlJc w:val="left"/>
      <w:pPr>
        <w:ind w:left="6480" w:hanging="360"/>
      </w:pPr>
      <w:rPr>
        <w:rFonts w:ascii="Wingdings" w:hAnsi="Wingdings" w:cs="Wingdings" w:hint="default"/>
      </w:rPr>
    </w:lvl>
  </w:abstractNum>
  <w:abstractNum w:abstractNumId="30" w15:restartNumberingAfterBreak="0">
    <w:nsid w:val="54643758"/>
    <w:multiLevelType w:val="hybridMultilevel"/>
    <w:tmpl w:val="E1BECEA8"/>
    <w:lvl w:ilvl="0" w:tplc="7A8CB3F4">
      <w:start w:val="1"/>
      <w:numFmt w:val="bullet"/>
      <w:lvlText w:val=""/>
      <w:lvlJc w:val="left"/>
      <w:pPr>
        <w:ind w:left="720" w:hanging="360"/>
      </w:pPr>
      <w:rPr>
        <w:rFonts w:ascii="Symbol" w:hAnsi="Symbol" w:cs="Symbol" w:hint="default"/>
        <w:sz w:val="18"/>
        <w:szCs w:val="18"/>
      </w:rPr>
    </w:lvl>
    <w:lvl w:ilvl="1" w:tplc="1A9A0C00">
      <w:start w:val="1"/>
      <w:numFmt w:val="bullet"/>
      <w:lvlText w:val="o"/>
      <w:lvlJc w:val="left"/>
      <w:pPr>
        <w:ind w:left="1440" w:hanging="360"/>
      </w:pPr>
      <w:rPr>
        <w:rFonts w:ascii="Courier New" w:hAnsi="Courier New" w:cs="Courier New" w:hint="default"/>
      </w:rPr>
    </w:lvl>
    <w:lvl w:ilvl="2" w:tplc="B6546458">
      <w:start w:val="1"/>
      <w:numFmt w:val="bullet"/>
      <w:lvlText w:val=""/>
      <w:lvlJc w:val="left"/>
      <w:pPr>
        <w:ind w:left="2160" w:hanging="360"/>
      </w:pPr>
      <w:rPr>
        <w:rFonts w:ascii="Wingdings" w:hAnsi="Wingdings" w:cs="Wingdings" w:hint="default"/>
      </w:rPr>
    </w:lvl>
    <w:lvl w:ilvl="3" w:tplc="14ECE806">
      <w:start w:val="1"/>
      <w:numFmt w:val="bullet"/>
      <w:lvlText w:val=""/>
      <w:lvlJc w:val="left"/>
      <w:pPr>
        <w:ind w:left="2880" w:hanging="360"/>
      </w:pPr>
      <w:rPr>
        <w:rFonts w:ascii="Symbol" w:hAnsi="Symbol" w:cs="Symbol" w:hint="default"/>
      </w:rPr>
    </w:lvl>
    <w:lvl w:ilvl="4" w:tplc="BC6E7090">
      <w:start w:val="1"/>
      <w:numFmt w:val="bullet"/>
      <w:lvlText w:val="o"/>
      <w:lvlJc w:val="left"/>
      <w:pPr>
        <w:ind w:left="3600" w:hanging="360"/>
      </w:pPr>
      <w:rPr>
        <w:rFonts w:ascii="Courier New" w:hAnsi="Courier New" w:cs="Courier New" w:hint="default"/>
      </w:rPr>
    </w:lvl>
    <w:lvl w:ilvl="5" w:tplc="BE1606EA">
      <w:start w:val="1"/>
      <w:numFmt w:val="bullet"/>
      <w:lvlText w:val=""/>
      <w:lvlJc w:val="left"/>
      <w:pPr>
        <w:ind w:left="4320" w:hanging="360"/>
      </w:pPr>
      <w:rPr>
        <w:rFonts w:ascii="Wingdings" w:hAnsi="Wingdings" w:cs="Wingdings" w:hint="default"/>
      </w:rPr>
    </w:lvl>
    <w:lvl w:ilvl="6" w:tplc="A0568A8A">
      <w:start w:val="1"/>
      <w:numFmt w:val="bullet"/>
      <w:lvlText w:val=""/>
      <w:lvlJc w:val="left"/>
      <w:pPr>
        <w:ind w:left="5040" w:hanging="360"/>
      </w:pPr>
      <w:rPr>
        <w:rFonts w:ascii="Symbol" w:hAnsi="Symbol" w:cs="Symbol" w:hint="default"/>
      </w:rPr>
    </w:lvl>
    <w:lvl w:ilvl="7" w:tplc="515A6520">
      <w:start w:val="1"/>
      <w:numFmt w:val="bullet"/>
      <w:lvlText w:val="o"/>
      <w:lvlJc w:val="left"/>
      <w:pPr>
        <w:ind w:left="5760" w:hanging="360"/>
      </w:pPr>
      <w:rPr>
        <w:rFonts w:ascii="Courier New" w:hAnsi="Courier New" w:cs="Courier New" w:hint="default"/>
      </w:rPr>
    </w:lvl>
    <w:lvl w:ilvl="8" w:tplc="D7CC46AA">
      <w:start w:val="1"/>
      <w:numFmt w:val="bullet"/>
      <w:lvlText w:val=""/>
      <w:lvlJc w:val="left"/>
      <w:pPr>
        <w:ind w:left="6480" w:hanging="360"/>
      </w:pPr>
      <w:rPr>
        <w:rFonts w:ascii="Wingdings" w:hAnsi="Wingdings" w:cs="Wingdings" w:hint="default"/>
      </w:rPr>
    </w:lvl>
  </w:abstractNum>
  <w:abstractNum w:abstractNumId="31" w15:restartNumberingAfterBreak="0">
    <w:nsid w:val="56FF2E93"/>
    <w:multiLevelType w:val="hybridMultilevel"/>
    <w:tmpl w:val="E88008E4"/>
    <w:lvl w:ilvl="0" w:tplc="1B60A95A">
      <w:start w:val="1"/>
      <w:numFmt w:val="bullet"/>
      <w:lvlText w:val="v"/>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B621A5D"/>
    <w:multiLevelType w:val="hybridMultilevel"/>
    <w:tmpl w:val="EFE6EBDC"/>
    <w:lvl w:ilvl="0" w:tplc="75D6FDD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D0C6017"/>
    <w:multiLevelType w:val="hybridMultilevel"/>
    <w:tmpl w:val="204AFA7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F773614"/>
    <w:multiLevelType w:val="hybridMultilevel"/>
    <w:tmpl w:val="11D43A68"/>
    <w:lvl w:ilvl="0" w:tplc="53D8E072">
      <w:start w:val="15"/>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16B1403"/>
    <w:multiLevelType w:val="hybridMultilevel"/>
    <w:tmpl w:val="EF3A1AC4"/>
    <w:lvl w:ilvl="0" w:tplc="3E4C497E">
      <w:start w:val="1"/>
      <w:numFmt w:val="bullet"/>
      <w:lvlText w:val=""/>
      <w:lvlJc w:val="left"/>
      <w:pPr>
        <w:ind w:left="720" w:hanging="360"/>
      </w:pPr>
      <w:rPr>
        <w:rFonts w:ascii="Symbol" w:hAnsi="Symbol" w:cs="Symbol" w:hint="default"/>
        <w:sz w:val="18"/>
        <w:szCs w:val="18"/>
      </w:rPr>
    </w:lvl>
    <w:lvl w:ilvl="1" w:tplc="E14A82E0">
      <w:start w:val="1"/>
      <w:numFmt w:val="bullet"/>
      <w:lvlText w:val="o"/>
      <w:lvlJc w:val="left"/>
      <w:pPr>
        <w:ind w:left="1440" w:hanging="360"/>
      </w:pPr>
      <w:rPr>
        <w:rFonts w:ascii="Courier New" w:hAnsi="Courier New" w:cs="Courier New" w:hint="default"/>
      </w:rPr>
    </w:lvl>
    <w:lvl w:ilvl="2" w:tplc="2FB0C778">
      <w:start w:val="1"/>
      <w:numFmt w:val="bullet"/>
      <w:lvlText w:val=""/>
      <w:lvlJc w:val="left"/>
      <w:pPr>
        <w:ind w:left="2160" w:hanging="360"/>
      </w:pPr>
      <w:rPr>
        <w:rFonts w:ascii="Wingdings" w:hAnsi="Wingdings" w:cs="Wingdings" w:hint="default"/>
      </w:rPr>
    </w:lvl>
    <w:lvl w:ilvl="3" w:tplc="FC7E1F7A">
      <w:start w:val="1"/>
      <w:numFmt w:val="bullet"/>
      <w:lvlText w:val=""/>
      <w:lvlJc w:val="left"/>
      <w:pPr>
        <w:ind w:left="2880" w:hanging="360"/>
      </w:pPr>
      <w:rPr>
        <w:rFonts w:ascii="Symbol" w:hAnsi="Symbol" w:cs="Symbol" w:hint="default"/>
      </w:rPr>
    </w:lvl>
    <w:lvl w:ilvl="4" w:tplc="FB06CF3C">
      <w:start w:val="1"/>
      <w:numFmt w:val="bullet"/>
      <w:lvlText w:val="o"/>
      <w:lvlJc w:val="left"/>
      <w:pPr>
        <w:ind w:left="3600" w:hanging="360"/>
      </w:pPr>
      <w:rPr>
        <w:rFonts w:ascii="Courier New" w:hAnsi="Courier New" w:cs="Courier New" w:hint="default"/>
      </w:rPr>
    </w:lvl>
    <w:lvl w:ilvl="5" w:tplc="D0D63B18">
      <w:start w:val="1"/>
      <w:numFmt w:val="bullet"/>
      <w:lvlText w:val=""/>
      <w:lvlJc w:val="left"/>
      <w:pPr>
        <w:ind w:left="4320" w:hanging="360"/>
      </w:pPr>
      <w:rPr>
        <w:rFonts w:ascii="Wingdings" w:hAnsi="Wingdings" w:cs="Wingdings" w:hint="default"/>
      </w:rPr>
    </w:lvl>
    <w:lvl w:ilvl="6" w:tplc="94C864D6">
      <w:start w:val="1"/>
      <w:numFmt w:val="bullet"/>
      <w:lvlText w:val=""/>
      <w:lvlJc w:val="left"/>
      <w:pPr>
        <w:ind w:left="5040" w:hanging="360"/>
      </w:pPr>
      <w:rPr>
        <w:rFonts w:ascii="Symbol" w:hAnsi="Symbol" w:cs="Symbol" w:hint="default"/>
      </w:rPr>
    </w:lvl>
    <w:lvl w:ilvl="7" w:tplc="E7FEA79A">
      <w:start w:val="1"/>
      <w:numFmt w:val="bullet"/>
      <w:lvlText w:val="o"/>
      <w:lvlJc w:val="left"/>
      <w:pPr>
        <w:ind w:left="5760" w:hanging="360"/>
      </w:pPr>
      <w:rPr>
        <w:rFonts w:ascii="Courier New" w:hAnsi="Courier New" w:cs="Courier New" w:hint="default"/>
      </w:rPr>
    </w:lvl>
    <w:lvl w:ilvl="8" w:tplc="62829AFA">
      <w:start w:val="1"/>
      <w:numFmt w:val="bullet"/>
      <w:lvlText w:val=""/>
      <w:lvlJc w:val="left"/>
      <w:pPr>
        <w:ind w:left="6480" w:hanging="360"/>
      </w:pPr>
      <w:rPr>
        <w:rFonts w:ascii="Wingdings" w:hAnsi="Wingdings" w:cs="Wingdings" w:hint="default"/>
      </w:rPr>
    </w:lvl>
  </w:abstractNum>
  <w:abstractNum w:abstractNumId="36" w15:restartNumberingAfterBreak="0">
    <w:nsid w:val="618870F6"/>
    <w:multiLevelType w:val="hybridMultilevel"/>
    <w:tmpl w:val="C8E4553C"/>
    <w:lvl w:ilvl="0" w:tplc="5A0AA220">
      <w:start w:val="1"/>
      <w:numFmt w:val="bullet"/>
      <w:lvlText w:val=""/>
      <w:lvlJc w:val="left"/>
      <w:pPr>
        <w:ind w:left="720" w:hanging="360"/>
      </w:pPr>
      <w:rPr>
        <w:rFonts w:ascii="Symbol" w:hAnsi="Symbol" w:cs="Symbol" w:hint="default"/>
        <w:sz w:val="18"/>
        <w:szCs w:val="18"/>
      </w:rPr>
    </w:lvl>
    <w:lvl w:ilvl="1" w:tplc="44803896">
      <w:start w:val="1"/>
      <w:numFmt w:val="bullet"/>
      <w:lvlText w:val="o"/>
      <w:lvlJc w:val="left"/>
      <w:pPr>
        <w:ind w:left="1440" w:hanging="360"/>
      </w:pPr>
      <w:rPr>
        <w:rFonts w:ascii="Courier New" w:hAnsi="Courier New" w:cs="Courier New" w:hint="default"/>
      </w:rPr>
    </w:lvl>
    <w:lvl w:ilvl="2" w:tplc="2ABE20AC">
      <w:start w:val="1"/>
      <w:numFmt w:val="bullet"/>
      <w:lvlText w:val=""/>
      <w:lvlJc w:val="left"/>
      <w:pPr>
        <w:ind w:left="2160" w:hanging="360"/>
      </w:pPr>
      <w:rPr>
        <w:rFonts w:ascii="Wingdings" w:hAnsi="Wingdings" w:cs="Wingdings" w:hint="default"/>
      </w:rPr>
    </w:lvl>
    <w:lvl w:ilvl="3" w:tplc="DD3AA354">
      <w:start w:val="1"/>
      <w:numFmt w:val="bullet"/>
      <w:lvlText w:val=""/>
      <w:lvlJc w:val="left"/>
      <w:pPr>
        <w:ind w:left="2880" w:hanging="360"/>
      </w:pPr>
      <w:rPr>
        <w:rFonts w:ascii="Symbol" w:hAnsi="Symbol" w:cs="Symbol" w:hint="default"/>
      </w:rPr>
    </w:lvl>
    <w:lvl w:ilvl="4" w:tplc="779C3806">
      <w:start w:val="1"/>
      <w:numFmt w:val="bullet"/>
      <w:lvlText w:val="o"/>
      <w:lvlJc w:val="left"/>
      <w:pPr>
        <w:ind w:left="3600" w:hanging="360"/>
      </w:pPr>
      <w:rPr>
        <w:rFonts w:ascii="Courier New" w:hAnsi="Courier New" w:cs="Courier New" w:hint="default"/>
      </w:rPr>
    </w:lvl>
    <w:lvl w:ilvl="5" w:tplc="9796BAEA">
      <w:start w:val="1"/>
      <w:numFmt w:val="bullet"/>
      <w:lvlText w:val=""/>
      <w:lvlJc w:val="left"/>
      <w:pPr>
        <w:ind w:left="4320" w:hanging="360"/>
      </w:pPr>
      <w:rPr>
        <w:rFonts w:ascii="Wingdings" w:hAnsi="Wingdings" w:cs="Wingdings" w:hint="default"/>
      </w:rPr>
    </w:lvl>
    <w:lvl w:ilvl="6" w:tplc="4E22F14A">
      <w:start w:val="1"/>
      <w:numFmt w:val="bullet"/>
      <w:lvlText w:val=""/>
      <w:lvlJc w:val="left"/>
      <w:pPr>
        <w:ind w:left="5040" w:hanging="360"/>
      </w:pPr>
      <w:rPr>
        <w:rFonts w:ascii="Symbol" w:hAnsi="Symbol" w:cs="Symbol" w:hint="default"/>
      </w:rPr>
    </w:lvl>
    <w:lvl w:ilvl="7" w:tplc="5C709BD4">
      <w:start w:val="1"/>
      <w:numFmt w:val="bullet"/>
      <w:lvlText w:val="o"/>
      <w:lvlJc w:val="left"/>
      <w:pPr>
        <w:ind w:left="5760" w:hanging="360"/>
      </w:pPr>
      <w:rPr>
        <w:rFonts w:ascii="Courier New" w:hAnsi="Courier New" w:cs="Courier New" w:hint="default"/>
      </w:rPr>
    </w:lvl>
    <w:lvl w:ilvl="8" w:tplc="9DBE2438">
      <w:start w:val="1"/>
      <w:numFmt w:val="bullet"/>
      <w:lvlText w:val=""/>
      <w:lvlJc w:val="left"/>
      <w:pPr>
        <w:ind w:left="6480" w:hanging="360"/>
      </w:pPr>
      <w:rPr>
        <w:rFonts w:ascii="Wingdings" w:hAnsi="Wingdings" w:cs="Wingdings" w:hint="default"/>
      </w:rPr>
    </w:lvl>
  </w:abstractNum>
  <w:abstractNum w:abstractNumId="37" w15:restartNumberingAfterBreak="0">
    <w:nsid w:val="61D8694C"/>
    <w:multiLevelType w:val="hybridMultilevel"/>
    <w:tmpl w:val="A670B950"/>
    <w:lvl w:ilvl="0" w:tplc="AF864406">
      <w:start w:val="8000"/>
      <w:numFmt w:val="bullet"/>
      <w:lvlText w:val="-"/>
      <w:lvlJc w:val="left"/>
      <w:pPr>
        <w:ind w:left="1069"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2047F54"/>
    <w:multiLevelType w:val="hybridMultilevel"/>
    <w:tmpl w:val="21508228"/>
    <w:lvl w:ilvl="0" w:tplc="D108A8BC">
      <w:start w:val="1"/>
      <w:numFmt w:val="bullet"/>
      <w:lvlText w:val=""/>
      <w:lvlJc w:val="left"/>
      <w:pPr>
        <w:ind w:left="720" w:hanging="360"/>
      </w:pPr>
      <w:rPr>
        <w:rFonts w:ascii="Symbol" w:hAnsi="Symbol" w:cs="Symbol" w:hint="default"/>
        <w:sz w:val="18"/>
        <w:szCs w:val="18"/>
      </w:rPr>
    </w:lvl>
    <w:lvl w:ilvl="1" w:tplc="DAD827EA">
      <w:start w:val="1"/>
      <w:numFmt w:val="bullet"/>
      <w:lvlText w:val="o"/>
      <w:lvlJc w:val="left"/>
      <w:pPr>
        <w:ind w:left="1440" w:hanging="360"/>
      </w:pPr>
      <w:rPr>
        <w:rFonts w:ascii="Courier New" w:hAnsi="Courier New" w:cs="Courier New" w:hint="default"/>
      </w:rPr>
    </w:lvl>
    <w:lvl w:ilvl="2" w:tplc="9C1A28BC">
      <w:start w:val="1"/>
      <w:numFmt w:val="bullet"/>
      <w:lvlText w:val=""/>
      <w:lvlJc w:val="left"/>
      <w:pPr>
        <w:ind w:left="2160" w:hanging="360"/>
      </w:pPr>
      <w:rPr>
        <w:rFonts w:ascii="Wingdings" w:hAnsi="Wingdings" w:cs="Wingdings" w:hint="default"/>
      </w:rPr>
    </w:lvl>
    <w:lvl w:ilvl="3" w:tplc="F9DE6370">
      <w:start w:val="1"/>
      <w:numFmt w:val="bullet"/>
      <w:lvlText w:val=""/>
      <w:lvlJc w:val="left"/>
      <w:pPr>
        <w:ind w:left="2880" w:hanging="360"/>
      </w:pPr>
      <w:rPr>
        <w:rFonts w:ascii="Symbol" w:hAnsi="Symbol" w:cs="Symbol" w:hint="default"/>
      </w:rPr>
    </w:lvl>
    <w:lvl w:ilvl="4" w:tplc="58B81ED2">
      <w:start w:val="1"/>
      <w:numFmt w:val="bullet"/>
      <w:lvlText w:val="o"/>
      <w:lvlJc w:val="left"/>
      <w:pPr>
        <w:ind w:left="3600" w:hanging="360"/>
      </w:pPr>
      <w:rPr>
        <w:rFonts w:ascii="Courier New" w:hAnsi="Courier New" w:cs="Courier New" w:hint="default"/>
      </w:rPr>
    </w:lvl>
    <w:lvl w:ilvl="5" w:tplc="CBCE1B66">
      <w:start w:val="1"/>
      <w:numFmt w:val="bullet"/>
      <w:lvlText w:val=""/>
      <w:lvlJc w:val="left"/>
      <w:pPr>
        <w:ind w:left="4320" w:hanging="360"/>
      </w:pPr>
      <w:rPr>
        <w:rFonts w:ascii="Wingdings" w:hAnsi="Wingdings" w:cs="Wingdings" w:hint="default"/>
      </w:rPr>
    </w:lvl>
    <w:lvl w:ilvl="6" w:tplc="8942508C">
      <w:start w:val="1"/>
      <w:numFmt w:val="bullet"/>
      <w:lvlText w:val=""/>
      <w:lvlJc w:val="left"/>
      <w:pPr>
        <w:ind w:left="5040" w:hanging="360"/>
      </w:pPr>
      <w:rPr>
        <w:rFonts w:ascii="Symbol" w:hAnsi="Symbol" w:cs="Symbol" w:hint="default"/>
      </w:rPr>
    </w:lvl>
    <w:lvl w:ilvl="7" w:tplc="867011F8">
      <w:start w:val="1"/>
      <w:numFmt w:val="bullet"/>
      <w:lvlText w:val="o"/>
      <w:lvlJc w:val="left"/>
      <w:pPr>
        <w:ind w:left="5760" w:hanging="360"/>
      </w:pPr>
      <w:rPr>
        <w:rFonts w:ascii="Courier New" w:hAnsi="Courier New" w:cs="Courier New" w:hint="default"/>
      </w:rPr>
    </w:lvl>
    <w:lvl w:ilvl="8" w:tplc="CB5C1C6E">
      <w:start w:val="1"/>
      <w:numFmt w:val="bullet"/>
      <w:lvlText w:val=""/>
      <w:lvlJc w:val="left"/>
      <w:pPr>
        <w:ind w:left="6480" w:hanging="360"/>
      </w:pPr>
      <w:rPr>
        <w:rFonts w:ascii="Wingdings" w:hAnsi="Wingdings" w:cs="Wingdings" w:hint="default"/>
      </w:rPr>
    </w:lvl>
  </w:abstractNum>
  <w:abstractNum w:abstractNumId="39" w15:restartNumberingAfterBreak="0">
    <w:nsid w:val="6A796C8E"/>
    <w:multiLevelType w:val="hybridMultilevel"/>
    <w:tmpl w:val="BF42E35C"/>
    <w:lvl w:ilvl="0" w:tplc="EF7C1D94">
      <w:start w:val="1"/>
      <w:numFmt w:val="bullet"/>
      <w:lvlText w:val=""/>
      <w:lvlJc w:val="left"/>
      <w:pPr>
        <w:ind w:left="720" w:hanging="360"/>
      </w:pPr>
      <w:rPr>
        <w:rFonts w:ascii="Symbol" w:hAnsi="Symbol" w:cs="Symbol" w:hint="default"/>
        <w:sz w:val="18"/>
        <w:szCs w:val="18"/>
      </w:rPr>
    </w:lvl>
    <w:lvl w:ilvl="1" w:tplc="02CA6824">
      <w:start w:val="1"/>
      <w:numFmt w:val="bullet"/>
      <w:lvlText w:val="o"/>
      <w:lvlJc w:val="left"/>
      <w:pPr>
        <w:ind w:left="1440" w:hanging="360"/>
      </w:pPr>
      <w:rPr>
        <w:rFonts w:ascii="Courier New" w:hAnsi="Courier New" w:cs="Courier New" w:hint="default"/>
      </w:rPr>
    </w:lvl>
    <w:lvl w:ilvl="2" w:tplc="B610F4F4">
      <w:start w:val="1"/>
      <w:numFmt w:val="bullet"/>
      <w:lvlText w:val=""/>
      <w:lvlJc w:val="left"/>
      <w:pPr>
        <w:ind w:left="2160" w:hanging="360"/>
      </w:pPr>
      <w:rPr>
        <w:rFonts w:ascii="Wingdings" w:hAnsi="Wingdings" w:cs="Wingdings" w:hint="default"/>
      </w:rPr>
    </w:lvl>
    <w:lvl w:ilvl="3" w:tplc="F0A0E208">
      <w:start w:val="1"/>
      <w:numFmt w:val="bullet"/>
      <w:lvlText w:val=""/>
      <w:lvlJc w:val="left"/>
      <w:pPr>
        <w:ind w:left="2880" w:hanging="360"/>
      </w:pPr>
      <w:rPr>
        <w:rFonts w:ascii="Symbol" w:hAnsi="Symbol" w:cs="Symbol" w:hint="default"/>
      </w:rPr>
    </w:lvl>
    <w:lvl w:ilvl="4" w:tplc="D46CE592">
      <w:start w:val="1"/>
      <w:numFmt w:val="bullet"/>
      <w:lvlText w:val="o"/>
      <w:lvlJc w:val="left"/>
      <w:pPr>
        <w:ind w:left="3600" w:hanging="360"/>
      </w:pPr>
      <w:rPr>
        <w:rFonts w:ascii="Courier New" w:hAnsi="Courier New" w:cs="Courier New" w:hint="default"/>
      </w:rPr>
    </w:lvl>
    <w:lvl w:ilvl="5" w:tplc="92A43FCC">
      <w:start w:val="1"/>
      <w:numFmt w:val="bullet"/>
      <w:lvlText w:val=""/>
      <w:lvlJc w:val="left"/>
      <w:pPr>
        <w:ind w:left="4320" w:hanging="360"/>
      </w:pPr>
      <w:rPr>
        <w:rFonts w:ascii="Wingdings" w:hAnsi="Wingdings" w:cs="Wingdings" w:hint="default"/>
      </w:rPr>
    </w:lvl>
    <w:lvl w:ilvl="6" w:tplc="F52EAD8A">
      <w:start w:val="1"/>
      <w:numFmt w:val="bullet"/>
      <w:lvlText w:val=""/>
      <w:lvlJc w:val="left"/>
      <w:pPr>
        <w:ind w:left="5040" w:hanging="360"/>
      </w:pPr>
      <w:rPr>
        <w:rFonts w:ascii="Symbol" w:hAnsi="Symbol" w:cs="Symbol" w:hint="default"/>
      </w:rPr>
    </w:lvl>
    <w:lvl w:ilvl="7" w:tplc="1C0E8D8E">
      <w:start w:val="1"/>
      <w:numFmt w:val="bullet"/>
      <w:lvlText w:val="o"/>
      <w:lvlJc w:val="left"/>
      <w:pPr>
        <w:ind w:left="5760" w:hanging="360"/>
      </w:pPr>
      <w:rPr>
        <w:rFonts w:ascii="Courier New" w:hAnsi="Courier New" w:cs="Courier New" w:hint="default"/>
      </w:rPr>
    </w:lvl>
    <w:lvl w:ilvl="8" w:tplc="06D0D26E">
      <w:start w:val="1"/>
      <w:numFmt w:val="bullet"/>
      <w:lvlText w:val=""/>
      <w:lvlJc w:val="left"/>
      <w:pPr>
        <w:ind w:left="6480" w:hanging="360"/>
      </w:pPr>
      <w:rPr>
        <w:rFonts w:ascii="Wingdings" w:hAnsi="Wingdings" w:cs="Wingdings" w:hint="default"/>
      </w:rPr>
    </w:lvl>
  </w:abstractNum>
  <w:abstractNum w:abstractNumId="40" w15:restartNumberingAfterBreak="0">
    <w:nsid w:val="6CD450F6"/>
    <w:multiLevelType w:val="hybridMultilevel"/>
    <w:tmpl w:val="682CDEA4"/>
    <w:lvl w:ilvl="0" w:tplc="E8CEDEEE">
      <w:start w:val="1"/>
      <w:numFmt w:val="bullet"/>
      <w:lvlText w:val=""/>
      <w:lvlJc w:val="left"/>
      <w:pPr>
        <w:ind w:left="720" w:hanging="360"/>
      </w:pPr>
      <w:rPr>
        <w:rFonts w:ascii="Symbol" w:hAnsi="Symbol" w:cs="Symbol" w:hint="default"/>
        <w:sz w:val="18"/>
        <w:szCs w:val="18"/>
      </w:rPr>
    </w:lvl>
    <w:lvl w:ilvl="1" w:tplc="DB840906">
      <w:start w:val="1"/>
      <w:numFmt w:val="bullet"/>
      <w:lvlText w:val="o"/>
      <w:lvlJc w:val="left"/>
      <w:pPr>
        <w:ind w:left="1440" w:hanging="360"/>
      </w:pPr>
      <w:rPr>
        <w:rFonts w:ascii="Courier New" w:hAnsi="Courier New" w:cs="Courier New" w:hint="default"/>
      </w:rPr>
    </w:lvl>
    <w:lvl w:ilvl="2" w:tplc="8F681D62">
      <w:start w:val="1"/>
      <w:numFmt w:val="bullet"/>
      <w:lvlText w:val=""/>
      <w:lvlJc w:val="left"/>
      <w:pPr>
        <w:ind w:left="2160" w:hanging="360"/>
      </w:pPr>
      <w:rPr>
        <w:rFonts w:ascii="Wingdings" w:hAnsi="Wingdings" w:cs="Wingdings" w:hint="default"/>
      </w:rPr>
    </w:lvl>
    <w:lvl w:ilvl="3" w:tplc="920A1090">
      <w:start w:val="1"/>
      <w:numFmt w:val="bullet"/>
      <w:lvlText w:val=""/>
      <w:lvlJc w:val="left"/>
      <w:pPr>
        <w:ind w:left="2880" w:hanging="360"/>
      </w:pPr>
      <w:rPr>
        <w:rFonts w:ascii="Symbol" w:hAnsi="Symbol" w:cs="Symbol" w:hint="default"/>
      </w:rPr>
    </w:lvl>
    <w:lvl w:ilvl="4" w:tplc="A372C690">
      <w:start w:val="1"/>
      <w:numFmt w:val="bullet"/>
      <w:lvlText w:val="o"/>
      <w:lvlJc w:val="left"/>
      <w:pPr>
        <w:ind w:left="3600" w:hanging="360"/>
      </w:pPr>
      <w:rPr>
        <w:rFonts w:ascii="Courier New" w:hAnsi="Courier New" w:cs="Courier New" w:hint="default"/>
      </w:rPr>
    </w:lvl>
    <w:lvl w:ilvl="5" w:tplc="31BC6FCC">
      <w:start w:val="1"/>
      <w:numFmt w:val="bullet"/>
      <w:lvlText w:val=""/>
      <w:lvlJc w:val="left"/>
      <w:pPr>
        <w:ind w:left="4320" w:hanging="360"/>
      </w:pPr>
      <w:rPr>
        <w:rFonts w:ascii="Wingdings" w:hAnsi="Wingdings" w:cs="Wingdings" w:hint="default"/>
      </w:rPr>
    </w:lvl>
    <w:lvl w:ilvl="6" w:tplc="4F980AD8">
      <w:start w:val="1"/>
      <w:numFmt w:val="bullet"/>
      <w:lvlText w:val=""/>
      <w:lvlJc w:val="left"/>
      <w:pPr>
        <w:ind w:left="5040" w:hanging="360"/>
      </w:pPr>
      <w:rPr>
        <w:rFonts w:ascii="Symbol" w:hAnsi="Symbol" w:cs="Symbol" w:hint="default"/>
      </w:rPr>
    </w:lvl>
    <w:lvl w:ilvl="7" w:tplc="856CE4D8">
      <w:start w:val="1"/>
      <w:numFmt w:val="bullet"/>
      <w:lvlText w:val="o"/>
      <w:lvlJc w:val="left"/>
      <w:pPr>
        <w:ind w:left="5760" w:hanging="360"/>
      </w:pPr>
      <w:rPr>
        <w:rFonts w:ascii="Courier New" w:hAnsi="Courier New" w:cs="Courier New" w:hint="default"/>
      </w:rPr>
    </w:lvl>
    <w:lvl w:ilvl="8" w:tplc="BCA23BC4">
      <w:start w:val="1"/>
      <w:numFmt w:val="bullet"/>
      <w:lvlText w:val=""/>
      <w:lvlJc w:val="left"/>
      <w:pPr>
        <w:ind w:left="6480" w:hanging="360"/>
      </w:pPr>
      <w:rPr>
        <w:rFonts w:ascii="Wingdings" w:hAnsi="Wingdings" w:cs="Wingdings" w:hint="default"/>
      </w:rPr>
    </w:lvl>
  </w:abstractNum>
  <w:abstractNum w:abstractNumId="41" w15:restartNumberingAfterBreak="0">
    <w:nsid w:val="6F3936EF"/>
    <w:multiLevelType w:val="hybridMultilevel"/>
    <w:tmpl w:val="36364582"/>
    <w:lvl w:ilvl="0" w:tplc="FA24E94E">
      <w:start w:val="1"/>
      <w:numFmt w:val="bullet"/>
      <w:lvlText w:val=""/>
      <w:lvlJc w:val="left"/>
      <w:pPr>
        <w:ind w:left="720" w:hanging="360"/>
      </w:pPr>
      <w:rPr>
        <w:rFonts w:ascii="Symbol" w:hAnsi="Symbol" w:cs="Symbol" w:hint="default"/>
        <w:sz w:val="18"/>
        <w:szCs w:val="18"/>
      </w:rPr>
    </w:lvl>
    <w:lvl w:ilvl="1" w:tplc="031ED9F4">
      <w:start w:val="1"/>
      <w:numFmt w:val="bullet"/>
      <w:lvlText w:val="o"/>
      <w:lvlJc w:val="left"/>
      <w:pPr>
        <w:ind w:left="1440" w:hanging="360"/>
      </w:pPr>
      <w:rPr>
        <w:rFonts w:ascii="Courier New" w:hAnsi="Courier New" w:cs="Courier New" w:hint="default"/>
      </w:rPr>
    </w:lvl>
    <w:lvl w:ilvl="2" w:tplc="2410D006">
      <w:start w:val="1"/>
      <w:numFmt w:val="bullet"/>
      <w:lvlText w:val=""/>
      <w:lvlJc w:val="left"/>
      <w:pPr>
        <w:ind w:left="2160" w:hanging="360"/>
      </w:pPr>
      <w:rPr>
        <w:rFonts w:ascii="Wingdings" w:hAnsi="Wingdings" w:cs="Wingdings" w:hint="default"/>
      </w:rPr>
    </w:lvl>
    <w:lvl w:ilvl="3" w:tplc="05E80560">
      <w:start w:val="1"/>
      <w:numFmt w:val="bullet"/>
      <w:lvlText w:val=""/>
      <w:lvlJc w:val="left"/>
      <w:pPr>
        <w:ind w:left="2880" w:hanging="360"/>
      </w:pPr>
      <w:rPr>
        <w:rFonts w:ascii="Symbol" w:hAnsi="Symbol" w:cs="Symbol" w:hint="default"/>
      </w:rPr>
    </w:lvl>
    <w:lvl w:ilvl="4" w:tplc="82240F2E">
      <w:start w:val="1"/>
      <w:numFmt w:val="bullet"/>
      <w:lvlText w:val="o"/>
      <w:lvlJc w:val="left"/>
      <w:pPr>
        <w:ind w:left="3600" w:hanging="360"/>
      </w:pPr>
      <w:rPr>
        <w:rFonts w:ascii="Courier New" w:hAnsi="Courier New" w:cs="Courier New" w:hint="default"/>
      </w:rPr>
    </w:lvl>
    <w:lvl w:ilvl="5" w:tplc="A27ABC74">
      <w:start w:val="1"/>
      <w:numFmt w:val="bullet"/>
      <w:lvlText w:val=""/>
      <w:lvlJc w:val="left"/>
      <w:pPr>
        <w:ind w:left="4320" w:hanging="360"/>
      </w:pPr>
      <w:rPr>
        <w:rFonts w:ascii="Wingdings" w:hAnsi="Wingdings" w:cs="Wingdings" w:hint="default"/>
      </w:rPr>
    </w:lvl>
    <w:lvl w:ilvl="6" w:tplc="39026C86">
      <w:start w:val="1"/>
      <w:numFmt w:val="bullet"/>
      <w:lvlText w:val=""/>
      <w:lvlJc w:val="left"/>
      <w:pPr>
        <w:ind w:left="5040" w:hanging="360"/>
      </w:pPr>
      <w:rPr>
        <w:rFonts w:ascii="Symbol" w:hAnsi="Symbol" w:cs="Symbol" w:hint="default"/>
      </w:rPr>
    </w:lvl>
    <w:lvl w:ilvl="7" w:tplc="DD5471DE">
      <w:start w:val="1"/>
      <w:numFmt w:val="bullet"/>
      <w:lvlText w:val="o"/>
      <w:lvlJc w:val="left"/>
      <w:pPr>
        <w:ind w:left="5760" w:hanging="360"/>
      </w:pPr>
      <w:rPr>
        <w:rFonts w:ascii="Courier New" w:hAnsi="Courier New" w:cs="Courier New" w:hint="default"/>
      </w:rPr>
    </w:lvl>
    <w:lvl w:ilvl="8" w:tplc="AB267172">
      <w:start w:val="1"/>
      <w:numFmt w:val="bullet"/>
      <w:lvlText w:val=""/>
      <w:lvlJc w:val="left"/>
      <w:pPr>
        <w:ind w:left="6480" w:hanging="360"/>
      </w:pPr>
      <w:rPr>
        <w:rFonts w:ascii="Wingdings" w:hAnsi="Wingdings" w:cs="Wingdings" w:hint="default"/>
      </w:rPr>
    </w:lvl>
  </w:abstractNum>
  <w:abstractNum w:abstractNumId="42" w15:restartNumberingAfterBreak="0">
    <w:nsid w:val="71482184"/>
    <w:multiLevelType w:val="hybridMultilevel"/>
    <w:tmpl w:val="F59A97FC"/>
    <w:lvl w:ilvl="0" w:tplc="12581648">
      <w:start w:val="1"/>
      <w:numFmt w:val="bullet"/>
      <w:lvlText w:val=""/>
      <w:lvlJc w:val="left"/>
      <w:pPr>
        <w:ind w:left="720" w:hanging="360"/>
      </w:pPr>
      <w:rPr>
        <w:rFonts w:ascii="Symbol" w:hAnsi="Symbol" w:cs="Symbol" w:hint="default"/>
        <w:sz w:val="18"/>
        <w:szCs w:val="18"/>
      </w:rPr>
    </w:lvl>
    <w:lvl w:ilvl="1" w:tplc="29DAE60E">
      <w:start w:val="1"/>
      <w:numFmt w:val="bullet"/>
      <w:lvlText w:val="o"/>
      <w:lvlJc w:val="left"/>
      <w:pPr>
        <w:ind w:left="1440" w:hanging="360"/>
      </w:pPr>
      <w:rPr>
        <w:rFonts w:ascii="Courier New" w:hAnsi="Courier New" w:cs="Courier New" w:hint="default"/>
      </w:rPr>
    </w:lvl>
    <w:lvl w:ilvl="2" w:tplc="57829E0A">
      <w:start w:val="1"/>
      <w:numFmt w:val="bullet"/>
      <w:lvlText w:val=""/>
      <w:lvlJc w:val="left"/>
      <w:pPr>
        <w:ind w:left="2160" w:hanging="360"/>
      </w:pPr>
      <w:rPr>
        <w:rFonts w:ascii="Wingdings" w:hAnsi="Wingdings" w:cs="Wingdings" w:hint="default"/>
      </w:rPr>
    </w:lvl>
    <w:lvl w:ilvl="3" w:tplc="848C770A">
      <w:start w:val="1"/>
      <w:numFmt w:val="bullet"/>
      <w:lvlText w:val=""/>
      <w:lvlJc w:val="left"/>
      <w:pPr>
        <w:ind w:left="2880" w:hanging="360"/>
      </w:pPr>
      <w:rPr>
        <w:rFonts w:ascii="Symbol" w:hAnsi="Symbol" w:cs="Symbol" w:hint="default"/>
      </w:rPr>
    </w:lvl>
    <w:lvl w:ilvl="4" w:tplc="5F1297AC">
      <w:start w:val="1"/>
      <w:numFmt w:val="bullet"/>
      <w:lvlText w:val="o"/>
      <w:lvlJc w:val="left"/>
      <w:pPr>
        <w:ind w:left="3600" w:hanging="360"/>
      </w:pPr>
      <w:rPr>
        <w:rFonts w:ascii="Courier New" w:hAnsi="Courier New" w:cs="Courier New" w:hint="default"/>
      </w:rPr>
    </w:lvl>
    <w:lvl w:ilvl="5" w:tplc="1250C376">
      <w:start w:val="1"/>
      <w:numFmt w:val="bullet"/>
      <w:lvlText w:val=""/>
      <w:lvlJc w:val="left"/>
      <w:pPr>
        <w:ind w:left="4320" w:hanging="360"/>
      </w:pPr>
      <w:rPr>
        <w:rFonts w:ascii="Wingdings" w:hAnsi="Wingdings" w:cs="Wingdings" w:hint="default"/>
      </w:rPr>
    </w:lvl>
    <w:lvl w:ilvl="6" w:tplc="1EE21F72">
      <w:start w:val="1"/>
      <w:numFmt w:val="bullet"/>
      <w:lvlText w:val=""/>
      <w:lvlJc w:val="left"/>
      <w:pPr>
        <w:ind w:left="5040" w:hanging="360"/>
      </w:pPr>
      <w:rPr>
        <w:rFonts w:ascii="Symbol" w:hAnsi="Symbol" w:cs="Symbol" w:hint="default"/>
      </w:rPr>
    </w:lvl>
    <w:lvl w:ilvl="7" w:tplc="CDACDEDE">
      <w:start w:val="1"/>
      <w:numFmt w:val="bullet"/>
      <w:lvlText w:val="o"/>
      <w:lvlJc w:val="left"/>
      <w:pPr>
        <w:ind w:left="5760" w:hanging="360"/>
      </w:pPr>
      <w:rPr>
        <w:rFonts w:ascii="Courier New" w:hAnsi="Courier New" w:cs="Courier New" w:hint="default"/>
      </w:rPr>
    </w:lvl>
    <w:lvl w:ilvl="8" w:tplc="67942F44">
      <w:start w:val="1"/>
      <w:numFmt w:val="bullet"/>
      <w:lvlText w:val=""/>
      <w:lvlJc w:val="left"/>
      <w:pPr>
        <w:ind w:left="6480" w:hanging="360"/>
      </w:pPr>
      <w:rPr>
        <w:rFonts w:ascii="Wingdings" w:hAnsi="Wingdings" w:cs="Wingdings" w:hint="default"/>
      </w:rPr>
    </w:lvl>
  </w:abstractNum>
  <w:abstractNum w:abstractNumId="43" w15:restartNumberingAfterBreak="0">
    <w:nsid w:val="73CB14CF"/>
    <w:multiLevelType w:val="hybridMultilevel"/>
    <w:tmpl w:val="1CAA005A"/>
    <w:lvl w:ilvl="0" w:tplc="D10C4A3A">
      <w:start w:val="1"/>
      <w:numFmt w:val="bullet"/>
      <w:lvlText w:val=""/>
      <w:lvlJc w:val="left"/>
      <w:pPr>
        <w:ind w:left="720" w:hanging="360"/>
      </w:pPr>
      <w:rPr>
        <w:rFonts w:ascii="Symbol" w:hAnsi="Symbol" w:cs="Symbol" w:hint="default"/>
        <w:sz w:val="18"/>
        <w:szCs w:val="18"/>
      </w:rPr>
    </w:lvl>
    <w:lvl w:ilvl="1" w:tplc="17347C9A">
      <w:start w:val="1"/>
      <w:numFmt w:val="bullet"/>
      <w:lvlText w:val="o"/>
      <w:lvlJc w:val="left"/>
      <w:pPr>
        <w:ind w:left="1440" w:hanging="360"/>
      </w:pPr>
      <w:rPr>
        <w:rFonts w:ascii="Courier New" w:hAnsi="Courier New" w:cs="Courier New" w:hint="default"/>
      </w:rPr>
    </w:lvl>
    <w:lvl w:ilvl="2" w:tplc="9A2CF202">
      <w:start w:val="1"/>
      <w:numFmt w:val="bullet"/>
      <w:lvlText w:val=""/>
      <w:lvlJc w:val="left"/>
      <w:pPr>
        <w:ind w:left="2160" w:hanging="360"/>
      </w:pPr>
      <w:rPr>
        <w:rFonts w:ascii="Wingdings" w:hAnsi="Wingdings" w:cs="Wingdings" w:hint="default"/>
      </w:rPr>
    </w:lvl>
    <w:lvl w:ilvl="3" w:tplc="F7BA1DA2">
      <w:start w:val="1"/>
      <w:numFmt w:val="bullet"/>
      <w:lvlText w:val=""/>
      <w:lvlJc w:val="left"/>
      <w:pPr>
        <w:ind w:left="2880" w:hanging="360"/>
      </w:pPr>
      <w:rPr>
        <w:rFonts w:ascii="Symbol" w:hAnsi="Symbol" w:cs="Symbol" w:hint="default"/>
      </w:rPr>
    </w:lvl>
    <w:lvl w:ilvl="4" w:tplc="1250FAEE">
      <w:start w:val="1"/>
      <w:numFmt w:val="bullet"/>
      <w:lvlText w:val="o"/>
      <w:lvlJc w:val="left"/>
      <w:pPr>
        <w:ind w:left="3600" w:hanging="360"/>
      </w:pPr>
      <w:rPr>
        <w:rFonts w:ascii="Courier New" w:hAnsi="Courier New" w:cs="Courier New" w:hint="default"/>
      </w:rPr>
    </w:lvl>
    <w:lvl w:ilvl="5" w:tplc="21B46776">
      <w:start w:val="1"/>
      <w:numFmt w:val="bullet"/>
      <w:lvlText w:val=""/>
      <w:lvlJc w:val="left"/>
      <w:pPr>
        <w:ind w:left="4320" w:hanging="360"/>
      </w:pPr>
      <w:rPr>
        <w:rFonts w:ascii="Wingdings" w:hAnsi="Wingdings" w:cs="Wingdings" w:hint="default"/>
      </w:rPr>
    </w:lvl>
    <w:lvl w:ilvl="6" w:tplc="8B969F86">
      <w:start w:val="1"/>
      <w:numFmt w:val="bullet"/>
      <w:lvlText w:val=""/>
      <w:lvlJc w:val="left"/>
      <w:pPr>
        <w:ind w:left="5040" w:hanging="360"/>
      </w:pPr>
      <w:rPr>
        <w:rFonts w:ascii="Symbol" w:hAnsi="Symbol" w:cs="Symbol" w:hint="default"/>
      </w:rPr>
    </w:lvl>
    <w:lvl w:ilvl="7" w:tplc="3F9E0C12">
      <w:start w:val="1"/>
      <w:numFmt w:val="bullet"/>
      <w:lvlText w:val="o"/>
      <w:lvlJc w:val="left"/>
      <w:pPr>
        <w:ind w:left="5760" w:hanging="360"/>
      </w:pPr>
      <w:rPr>
        <w:rFonts w:ascii="Courier New" w:hAnsi="Courier New" w:cs="Courier New" w:hint="default"/>
      </w:rPr>
    </w:lvl>
    <w:lvl w:ilvl="8" w:tplc="5B8EBB68">
      <w:start w:val="1"/>
      <w:numFmt w:val="bullet"/>
      <w:lvlText w:val=""/>
      <w:lvlJc w:val="left"/>
      <w:pPr>
        <w:ind w:left="6480" w:hanging="360"/>
      </w:pPr>
      <w:rPr>
        <w:rFonts w:ascii="Wingdings" w:hAnsi="Wingdings" w:cs="Wingdings" w:hint="default"/>
      </w:rPr>
    </w:lvl>
  </w:abstractNum>
  <w:abstractNum w:abstractNumId="44" w15:restartNumberingAfterBreak="0">
    <w:nsid w:val="7DB96DB2"/>
    <w:multiLevelType w:val="hybridMultilevel"/>
    <w:tmpl w:val="24B0FF14"/>
    <w:lvl w:ilvl="0" w:tplc="460A586A">
      <w:start w:val="1"/>
      <w:numFmt w:val="bullet"/>
      <w:lvlText w:val=""/>
      <w:lvlJc w:val="left"/>
      <w:pPr>
        <w:ind w:left="720" w:hanging="360"/>
      </w:pPr>
      <w:rPr>
        <w:rFonts w:ascii="Symbol" w:hAnsi="Symbol" w:cs="Symbol" w:hint="default"/>
        <w:sz w:val="18"/>
        <w:szCs w:val="18"/>
      </w:rPr>
    </w:lvl>
    <w:lvl w:ilvl="1" w:tplc="395AA5EC">
      <w:start w:val="1"/>
      <w:numFmt w:val="bullet"/>
      <w:lvlText w:val="o"/>
      <w:lvlJc w:val="left"/>
      <w:pPr>
        <w:ind w:left="1440" w:hanging="360"/>
      </w:pPr>
      <w:rPr>
        <w:rFonts w:ascii="Courier New" w:hAnsi="Courier New" w:cs="Courier New" w:hint="default"/>
      </w:rPr>
    </w:lvl>
    <w:lvl w:ilvl="2" w:tplc="E69EE848">
      <w:start w:val="1"/>
      <w:numFmt w:val="bullet"/>
      <w:lvlText w:val=""/>
      <w:lvlJc w:val="left"/>
      <w:pPr>
        <w:ind w:left="2160" w:hanging="360"/>
      </w:pPr>
      <w:rPr>
        <w:rFonts w:ascii="Wingdings" w:hAnsi="Wingdings" w:cs="Wingdings" w:hint="default"/>
      </w:rPr>
    </w:lvl>
    <w:lvl w:ilvl="3" w:tplc="A8CAEF8E">
      <w:start w:val="1"/>
      <w:numFmt w:val="bullet"/>
      <w:lvlText w:val=""/>
      <w:lvlJc w:val="left"/>
      <w:pPr>
        <w:ind w:left="2880" w:hanging="360"/>
      </w:pPr>
      <w:rPr>
        <w:rFonts w:ascii="Symbol" w:hAnsi="Symbol" w:cs="Symbol" w:hint="default"/>
      </w:rPr>
    </w:lvl>
    <w:lvl w:ilvl="4" w:tplc="B32E57D2">
      <w:start w:val="1"/>
      <w:numFmt w:val="bullet"/>
      <w:lvlText w:val="o"/>
      <w:lvlJc w:val="left"/>
      <w:pPr>
        <w:ind w:left="3600" w:hanging="360"/>
      </w:pPr>
      <w:rPr>
        <w:rFonts w:ascii="Courier New" w:hAnsi="Courier New" w:cs="Courier New" w:hint="default"/>
      </w:rPr>
    </w:lvl>
    <w:lvl w:ilvl="5" w:tplc="681EAC40">
      <w:start w:val="1"/>
      <w:numFmt w:val="bullet"/>
      <w:lvlText w:val=""/>
      <w:lvlJc w:val="left"/>
      <w:pPr>
        <w:ind w:left="4320" w:hanging="360"/>
      </w:pPr>
      <w:rPr>
        <w:rFonts w:ascii="Wingdings" w:hAnsi="Wingdings" w:cs="Wingdings" w:hint="default"/>
      </w:rPr>
    </w:lvl>
    <w:lvl w:ilvl="6" w:tplc="AFCA4728">
      <w:start w:val="1"/>
      <w:numFmt w:val="bullet"/>
      <w:lvlText w:val=""/>
      <w:lvlJc w:val="left"/>
      <w:pPr>
        <w:ind w:left="5040" w:hanging="360"/>
      </w:pPr>
      <w:rPr>
        <w:rFonts w:ascii="Symbol" w:hAnsi="Symbol" w:cs="Symbol" w:hint="default"/>
      </w:rPr>
    </w:lvl>
    <w:lvl w:ilvl="7" w:tplc="4976969C">
      <w:start w:val="1"/>
      <w:numFmt w:val="bullet"/>
      <w:lvlText w:val="o"/>
      <w:lvlJc w:val="left"/>
      <w:pPr>
        <w:ind w:left="5760" w:hanging="360"/>
      </w:pPr>
      <w:rPr>
        <w:rFonts w:ascii="Courier New" w:hAnsi="Courier New" w:cs="Courier New" w:hint="default"/>
      </w:rPr>
    </w:lvl>
    <w:lvl w:ilvl="8" w:tplc="8DD0FE98">
      <w:start w:val="1"/>
      <w:numFmt w:val="bullet"/>
      <w:lvlText w:val=""/>
      <w:lvlJc w:val="left"/>
      <w:pPr>
        <w:ind w:left="6480" w:hanging="360"/>
      </w:pPr>
      <w:rPr>
        <w:rFonts w:ascii="Wingdings" w:hAnsi="Wingdings" w:cs="Wingdings" w:hint="default"/>
      </w:rPr>
    </w:lvl>
  </w:abstractNum>
  <w:abstractNum w:abstractNumId="45" w15:restartNumberingAfterBreak="0">
    <w:nsid w:val="7DC716BD"/>
    <w:multiLevelType w:val="hybridMultilevel"/>
    <w:tmpl w:val="FB18696A"/>
    <w:lvl w:ilvl="0" w:tplc="8DFEBA9A">
      <w:start w:val="1"/>
      <w:numFmt w:val="bullet"/>
      <w:lvlText w:val=""/>
      <w:lvlJc w:val="left"/>
      <w:pPr>
        <w:ind w:left="720" w:hanging="360"/>
      </w:pPr>
      <w:rPr>
        <w:rFonts w:ascii="Symbol" w:hAnsi="Symbol" w:cs="Symbol" w:hint="default"/>
        <w:sz w:val="18"/>
        <w:szCs w:val="18"/>
      </w:rPr>
    </w:lvl>
    <w:lvl w:ilvl="1" w:tplc="29E45684">
      <w:start w:val="1"/>
      <w:numFmt w:val="bullet"/>
      <w:lvlText w:val="o"/>
      <w:lvlJc w:val="left"/>
      <w:pPr>
        <w:ind w:left="1440" w:hanging="360"/>
      </w:pPr>
      <w:rPr>
        <w:rFonts w:ascii="Courier New" w:hAnsi="Courier New" w:cs="Courier New" w:hint="default"/>
      </w:rPr>
    </w:lvl>
    <w:lvl w:ilvl="2" w:tplc="6FA21FB2">
      <w:start w:val="1"/>
      <w:numFmt w:val="bullet"/>
      <w:lvlText w:val=""/>
      <w:lvlJc w:val="left"/>
      <w:pPr>
        <w:ind w:left="2160" w:hanging="360"/>
      </w:pPr>
      <w:rPr>
        <w:rFonts w:ascii="Wingdings" w:hAnsi="Wingdings" w:cs="Wingdings" w:hint="default"/>
      </w:rPr>
    </w:lvl>
    <w:lvl w:ilvl="3" w:tplc="62FA76FE">
      <w:start w:val="1"/>
      <w:numFmt w:val="bullet"/>
      <w:lvlText w:val=""/>
      <w:lvlJc w:val="left"/>
      <w:pPr>
        <w:ind w:left="2880" w:hanging="360"/>
      </w:pPr>
      <w:rPr>
        <w:rFonts w:ascii="Symbol" w:hAnsi="Symbol" w:cs="Symbol" w:hint="default"/>
      </w:rPr>
    </w:lvl>
    <w:lvl w:ilvl="4" w:tplc="79622970">
      <w:start w:val="1"/>
      <w:numFmt w:val="bullet"/>
      <w:lvlText w:val="o"/>
      <w:lvlJc w:val="left"/>
      <w:pPr>
        <w:ind w:left="3600" w:hanging="360"/>
      </w:pPr>
      <w:rPr>
        <w:rFonts w:ascii="Courier New" w:hAnsi="Courier New" w:cs="Courier New" w:hint="default"/>
      </w:rPr>
    </w:lvl>
    <w:lvl w:ilvl="5" w:tplc="20222BCA">
      <w:start w:val="1"/>
      <w:numFmt w:val="bullet"/>
      <w:lvlText w:val=""/>
      <w:lvlJc w:val="left"/>
      <w:pPr>
        <w:ind w:left="4320" w:hanging="360"/>
      </w:pPr>
      <w:rPr>
        <w:rFonts w:ascii="Wingdings" w:hAnsi="Wingdings" w:cs="Wingdings" w:hint="default"/>
      </w:rPr>
    </w:lvl>
    <w:lvl w:ilvl="6" w:tplc="5F281026">
      <w:start w:val="1"/>
      <w:numFmt w:val="bullet"/>
      <w:lvlText w:val=""/>
      <w:lvlJc w:val="left"/>
      <w:pPr>
        <w:ind w:left="5040" w:hanging="360"/>
      </w:pPr>
      <w:rPr>
        <w:rFonts w:ascii="Symbol" w:hAnsi="Symbol" w:cs="Symbol" w:hint="default"/>
      </w:rPr>
    </w:lvl>
    <w:lvl w:ilvl="7" w:tplc="C1520FE4">
      <w:start w:val="1"/>
      <w:numFmt w:val="bullet"/>
      <w:lvlText w:val="o"/>
      <w:lvlJc w:val="left"/>
      <w:pPr>
        <w:ind w:left="5760" w:hanging="360"/>
      </w:pPr>
      <w:rPr>
        <w:rFonts w:ascii="Courier New" w:hAnsi="Courier New" w:cs="Courier New" w:hint="default"/>
      </w:rPr>
    </w:lvl>
    <w:lvl w:ilvl="8" w:tplc="1CECF520">
      <w:start w:val="1"/>
      <w:numFmt w:val="bullet"/>
      <w:lvlText w:val=""/>
      <w:lvlJc w:val="left"/>
      <w:pPr>
        <w:ind w:left="6480" w:hanging="360"/>
      </w:pPr>
      <w:rPr>
        <w:rFonts w:ascii="Wingdings" w:hAnsi="Wingdings" w:cs="Wingdings" w:hint="default"/>
      </w:rPr>
    </w:lvl>
  </w:abstractNum>
  <w:num w:numId="1" w16cid:durableId="514003222">
    <w:abstractNumId w:val="0"/>
  </w:num>
  <w:num w:numId="2" w16cid:durableId="584264890">
    <w:abstractNumId w:val="43"/>
  </w:num>
  <w:num w:numId="3" w16cid:durableId="477115426">
    <w:abstractNumId w:val="9"/>
  </w:num>
  <w:num w:numId="4" w16cid:durableId="154079792">
    <w:abstractNumId w:val="39"/>
  </w:num>
  <w:num w:numId="5" w16cid:durableId="380129535">
    <w:abstractNumId w:val="20"/>
  </w:num>
  <w:num w:numId="6" w16cid:durableId="1633288418">
    <w:abstractNumId w:val="12"/>
  </w:num>
  <w:num w:numId="7" w16cid:durableId="1632008104">
    <w:abstractNumId w:val="29"/>
  </w:num>
  <w:num w:numId="8" w16cid:durableId="1796673983">
    <w:abstractNumId w:val="40"/>
  </w:num>
  <w:num w:numId="9" w16cid:durableId="915019854">
    <w:abstractNumId w:val="1"/>
  </w:num>
  <w:num w:numId="10" w16cid:durableId="892811419">
    <w:abstractNumId w:val="45"/>
  </w:num>
  <w:num w:numId="11" w16cid:durableId="2080783581">
    <w:abstractNumId w:val="30"/>
  </w:num>
  <w:num w:numId="12" w16cid:durableId="2069958767">
    <w:abstractNumId w:val="42"/>
  </w:num>
  <w:num w:numId="13" w16cid:durableId="1873027872">
    <w:abstractNumId w:val="16"/>
  </w:num>
  <w:num w:numId="14" w16cid:durableId="1415783349">
    <w:abstractNumId w:val="11"/>
  </w:num>
  <w:num w:numId="15" w16cid:durableId="1637371531">
    <w:abstractNumId w:val="23"/>
  </w:num>
  <w:num w:numId="16" w16cid:durableId="1307860256">
    <w:abstractNumId w:val="35"/>
  </w:num>
  <w:num w:numId="17" w16cid:durableId="934898815">
    <w:abstractNumId w:val="21"/>
  </w:num>
  <w:num w:numId="18" w16cid:durableId="1805923160">
    <w:abstractNumId w:val="27"/>
  </w:num>
  <w:num w:numId="19" w16cid:durableId="983849113">
    <w:abstractNumId w:val="5"/>
  </w:num>
  <w:num w:numId="20" w16cid:durableId="1950115043">
    <w:abstractNumId w:val="41"/>
  </w:num>
  <w:num w:numId="21" w16cid:durableId="759135159">
    <w:abstractNumId w:val="36"/>
  </w:num>
  <w:num w:numId="22" w16cid:durableId="85930113">
    <w:abstractNumId w:val="2"/>
  </w:num>
  <w:num w:numId="23" w16cid:durableId="1483080999">
    <w:abstractNumId w:val="44"/>
  </w:num>
  <w:num w:numId="24" w16cid:durableId="1217929510">
    <w:abstractNumId w:val="15"/>
  </w:num>
  <w:num w:numId="25" w16cid:durableId="19650357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69833">
    <w:abstractNumId w:val="22"/>
  </w:num>
  <w:num w:numId="27" w16cid:durableId="245305007">
    <w:abstractNumId w:val="28"/>
  </w:num>
  <w:num w:numId="28" w16cid:durableId="807472251">
    <w:abstractNumId w:val="7"/>
  </w:num>
  <w:num w:numId="29" w16cid:durableId="1664043447">
    <w:abstractNumId w:val="38"/>
  </w:num>
  <w:num w:numId="30" w16cid:durableId="539585419">
    <w:abstractNumId w:val="3"/>
  </w:num>
  <w:num w:numId="31" w16cid:durableId="1032609492">
    <w:abstractNumId w:val="26"/>
  </w:num>
  <w:num w:numId="32" w16cid:durableId="2120907268">
    <w:abstractNumId w:val="13"/>
  </w:num>
  <w:num w:numId="33" w16cid:durableId="1255092457">
    <w:abstractNumId w:val="10"/>
  </w:num>
  <w:num w:numId="34" w16cid:durableId="1901789334">
    <w:abstractNumId w:val="17"/>
  </w:num>
  <w:num w:numId="35" w16cid:durableId="1847329786">
    <w:abstractNumId w:val="8"/>
  </w:num>
  <w:num w:numId="36" w16cid:durableId="278874121">
    <w:abstractNumId w:val="34"/>
  </w:num>
  <w:num w:numId="37" w16cid:durableId="751775055">
    <w:abstractNumId w:val="33"/>
  </w:num>
  <w:num w:numId="38" w16cid:durableId="1016729754">
    <w:abstractNumId w:val="4"/>
  </w:num>
  <w:num w:numId="39" w16cid:durableId="1660573595">
    <w:abstractNumId w:val="32"/>
  </w:num>
  <w:num w:numId="40" w16cid:durableId="667753842">
    <w:abstractNumId w:val="31"/>
  </w:num>
  <w:num w:numId="41" w16cid:durableId="759759716">
    <w:abstractNumId w:val="24"/>
  </w:num>
  <w:num w:numId="42" w16cid:durableId="1283148216">
    <w:abstractNumId w:val="37"/>
  </w:num>
  <w:num w:numId="43" w16cid:durableId="1013266930">
    <w:abstractNumId w:val="14"/>
  </w:num>
  <w:num w:numId="44" w16cid:durableId="1607418576">
    <w:abstractNumId w:val="19"/>
  </w:num>
  <w:num w:numId="45" w16cid:durableId="180439954">
    <w:abstractNumId w:val="6"/>
  </w:num>
  <w:num w:numId="46" w16cid:durableId="1953390147">
    <w:abstractNumId w:val="25"/>
  </w:num>
  <w:numIdMacAtCleanup w:val="37"/>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0711"/>
    <w:rsid w:val="0000307C"/>
    <w:rsid w:val="00013898"/>
    <w:rsid w:val="0001612D"/>
    <w:rsid w:val="000200FB"/>
    <w:rsid w:val="00021212"/>
    <w:rsid w:val="0002252B"/>
    <w:rsid w:val="0002447D"/>
    <w:rsid w:val="00025562"/>
    <w:rsid w:val="00027A7A"/>
    <w:rsid w:val="00027F41"/>
    <w:rsid w:val="0003075F"/>
    <w:rsid w:val="00031BF2"/>
    <w:rsid w:val="000325E3"/>
    <w:rsid w:val="00037A49"/>
    <w:rsid w:val="00042238"/>
    <w:rsid w:val="00042EEE"/>
    <w:rsid w:val="00043DDE"/>
    <w:rsid w:val="00046D03"/>
    <w:rsid w:val="0005011B"/>
    <w:rsid w:val="00057481"/>
    <w:rsid w:val="0006332E"/>
    <w:rsid w:val="00071DA5"/>
    <w:rsid w:val="0007410C"/>
    <w:rsid w:val="000754EB"/>
    <w:rsid w:val="00076A71"/>
    <w:rsid w:val="000847D8"/>
    <w:rsid w:val="000925C5"/>
    <w:rsid w:val="00092F3D"/>
    <w:rsid w:val="00096760"/>
    <w:rsid w:val="00097BF0"/>
    <w:rsid w:val="00097F4A"/>
    <w:rsid w:val="000B3147"/>
    <w:rsid w:val="000B3672"/>
    <w:rsid w:val="000B5C43"/>
    <w:rsid w:val="000B759F"/>
    <w:rsid w:val="000C5527"/>
    <w:rsid w:val="000C7C36"/>
    <w:rsid w:val="000D0ACC"/>
    <w:rsid w:val="000D7CEB"/>
    <w:rsid w:val="000E4797"/>
    <w:rsid w:val="000E5D15"/>
    <w:rsid w:val="000E76C6"/>
    <w:rsid w:val="000F37A2"/>
    <w:rsid w:val="001007B5"/>
    <w:rsid w:val="001008A5"/>
    <w:rsid w:val="00114F43"/>
    <w:rsid w:val="001165FB"/>
    <w:rsid w:val="00117093"/>
    <w:rsid w:val="001208E0"/>
    <w:rsid w:val="001209DA"/>
    <w:rsid w:val="00120DC9"/>
    <w:rsid w:val="00124845"/>
    <w:rsid w:val="001253DE"/>
    <w:rsid w:val="00127127"/>
    <w:rsid w:val="001321BD"/>
    <w:rsid w:val="00134892"/>
    <w:rsid w:val="00136471"/>
    <w:rsid w:val="00143133"/>
    <w:rsid w:val="00152887"/>
    <w:rsid w:val="00152A9E"/>
    <w:rsid w:val="001533E5"/>
    <w:rsid w:val="00155A9D"/>
    <w:rsid w:val="001561B6"/>
    <w:rsid w:val="00156567"/>
    <w:rsid w:val="00162A05"/>
    <w:rsid w:val="0016598E"/>
    <w:rsid w:val="00166EA9"/>
    <w:rsid w:val="00167190"/>
    <w:rsid w:val="00170A00"/>
    <w:rsid w:val="00170A3F"/>
    <w:rsid w:val="00171A34"/>
    <w:rsid w:val="001723AF"/>
    <w:rsid w:val="001749B5"/>
    <w:rsid w:val="00181644"/>
    <w:rsid w:val="00191548"/>
    <w:rsid w:val="00192673"/>
    <w:rsid w:val="001932A1"/>
    <w:rsid w:val="00194D8C"/>
    <w:rsid w:val="001A0D85"/>
    <w:rsid w:val="001A473B"/>
    <w:rsid w:val="001A6521"/>
    <w:rsid w:val="001A6BA0"/>
    <w:rsid w:val="001B3F52"/>
    <w:rsid w:val="001B4D81"/>
    <w:rsid w:val="001C16BB"/>
    <w:rsid w:val="001C60EC"/>
    <w:rsid w:val="001C67A2"/>
    <w:rsid w:val="001E2253"/>
    <w:rsid w:val="001E4FBB"/>
    <w:rsid w:val="001E7DA9"/>
    <w:rsid w:val="001F03A4"/>
    <w:rsid w:val="001F09D6"/>
    <w:rsid w:val="001F78A0"/>
    <w:rsid w:val="002012F0"/>
    <w:rsid w:val="00202528"/>
    <w:rsid w:val="00203594"/>
    <w:rsid w:val="00204EDB"/>
    <w:rsid w:val="00205777"/>
    <w:rsid w:val="00212304"/>
    <w:rsid w:val="00214270"/>
    <w:rsid w:val="00220955"/>
    <w:rsid w:val="00225142"/>
    <w:rsid w:val="002264DA"/>
    <w:rsid w:val="00245E98"/>
    <w:rsid w:val="00246214"/>
    <w:rsid w:val="00250FE7"/>
    <w:rsid w:val="00251198"/>
    <w:rsid w:val="00251BC8"/>
    <w:rsid w:val="0025362D"/>
    <w:rsid w:val="0026098D"/>
    <w:rsid w:val="0026111E"/>
    <w:rsid w:val="00262A14"/>
    <w:rsid w:val="002634AA"/>
    <w:rsid w:val="00263C19"/>
    <w:rsid w:val="00265483"/>
    <w:rsid w:val="00265F6A"/>
    <w:rsid w:val="00267ED7"/>
    <w:rsid w:val="002749C2"/>
    <w:rsid w:val="00280602"/>
    <w:rsid w:val="002806C7"/>
    <w:rsid w:val="00285DBA"/>
    <w:rsid w:val="002872E0"/>
    <w:rsid w:val="00291FC2"/>
    <w:rsid w:val="00297926"/>
    <w:rsid w:val="002A3E0B"/>
    <w:rsid w:val="002A4967"/>
    <w:rsid w:val="002A77C0"/>
    <w:rsid w:val="002B0971"/>
    <w:rsid w:val="002B2C51"/>
    <w:rsid w:val="002B4757"/>
    <w:rsid w:val="002C0D10"/>
    <w:rsid w:val="002C2243"/>
    <w:rsid w:val="002C3F1B"/>
    <w:rsid w:val="002C6B01"/>
    <w:rsid w:val="002D0A42"/>
    <w:rsid w:val="002D0DD4"/>
    <w:rsid w:val="002D1B85"/>
    <w:rsid w:val="002D3F2B"/>
    <w:rsid w:val="002D577D"/>
    <w:rsid w:val="002D58B5"/>
    <w:rsid w:val="002E070E"/>
    <w:rsid w:val="002E171F"/>
    <w:rsid w:val="002E2030"/>
    <w:rsid w:val="002E28AB"/>
    <w:rsid w:val="002E6A75"/>
    <w:rsid w:val="002E70AE"/>
    <w:rsid w:val="002F0680"/>
    <w:rsid w:val="002F28FB"/>
    <w:rsid w:val="002F64DB"/>
    <w:rsid w:val="003036FA"/>
    <w:rsid w:val="00306B9C"/>
    <w:rsid w:val="00306EAA"/>
    <w:rsid w:val="00306EED"/>
    <w:rsid w:val="0031604E"/>
    <w:rsid w:val="00321A52"/>
    <w:rsid w:val="00322A2F"/>
    <w:rsid w:val="00323FE0"/>
    <w:rsid w:val="00324CA2"/>
    <w:rsid w:val="00325B57"/>
    <w:rsid w:val="0032751A"/>
    <w:rsid w:val="00327588"/>
    <w:rsid w:val="0033163C"/>
    <w:rsid w:val="00331FE9"/>
    <w:rsid w:val="0033249E"/>
    <w:rsid w:val="00337E4D"/>
    <w:rsid w:val="00340746"/>
    <w:rsid w:val="00341814"/>
    <w:rsid w:val="00342639"/>
    <w:rsid w:val="00342EC3"/>
    <w:rsid w:val="00343395"/>
    <w:rsid w:val="00346F6A"/>
    <w:rsid w:val="003516AA"/>
    <w:rsid w:val="00356763"/>
    <w:rsid w:val="00356F1D"/>
    <w:rsid w:val="00366283"/>
    <w:rsid w:val="0038569B"/>
    <w:rsid w:val="003A1AA2"/>
    <w:rsid w:val="003A2F79"/>
    <w:rsid w:val="003A4162"/>
    <w:rsid w:val="003B0049"/>
    <w:rsid w:val="003B04EF"/>
    <w:rsid w:val="003B3012"/>
    <w:rsid w:val="003B53A3"/>
    <w:rsid w:val="003B5A9D"/>
    <w:rsid w:val="003B6B12"/>
    <w:rsid w:val="003C1B7C"/>
    <w:rsid w:val="003E6B89"/>
    <w:rsid w:val="003F4395"/>
    <w:rsid w:val="003F6BE5"/>
    <w:rsid w:val="004132C1"/>
    <w:rsid w:val="00414C1E"/>
    <w:rsid w:val="00416AC3"/>
    <w:rsid w:val="00417B35"/>
    <w:rsid w:val="00421F00"/>
    <w:rsid w:val="004248B0"/>
    <w:rsid w:val="00430C9C"/>
    <w:rsid w:val="0043394C"/>
    <w:rsid w:val="0046093A"/>
    <w:rsid w:val="00466EBA"/>
    <w:rsid w:val="00467CEB"/>
    <w:rsid w:val="004702FB"/>
    <w:rsid w:val="00471503"/>
    <w:rsid w:val="004750C1"/>
    <w:rsid w:val="00475A21"/>
    <w:rsid w:val="00481F4A"/>
    <w:rsid w:val="004866D7"/>
    <w:rsid w:val="00494357"/>
    <w:rsid w:val="0049479E"/>
    <w:rsid w:val="00496703"/>
    <w:rsid w:val="00496E1C"/>
    <w:rsid w:val="00497C29"/>
    <w:rsid w:val="004A477B"/>
    <w:rsid w:val="004A6B0E"/>
    <w:rsid w:val="004A7847"/>
    <w:rsid w:val="004B2D49"/>
    <w:rsid w:val="004C6B1E"/>
    <w:rsid w:val="004C7B07"/>
    <w:rsid w:val="004D2F9F"/>
    <w:rsid w:val="004D37A8"/>
    <w:rsid w:val="004D4FAD"/>
    <w:rsid w:val="004D5988"/>
    <w:rsid w:val="004D78CE"/>
    <w:rsid w:val="004E1EFB"/>
    <w:rsid w:val="004E3479"/>
    <w:rsid w:val="004E4712"/>
    <w:rsid w:val="004F1B86"/>
    <w:rsid w:val="004F28B3"/>
    <w:rsid w:val="004F2927"/>
    <w:rsid w:val="004F2EB3"/>
    <w:rsid w:val="00506B5B"/>
    <w:rsid w:val="0050721D"/>
    <w:rsid w:val="005134E0"/>
    <w:rsid w:val="0052142A"/>
    <w:rsid w:val="005221CE"/>
    <w:rsid w:val="00522CC3"/>
    <w:rsid w:val="00533324"/>
    <w:rsid w:val="00534971"/>
    <w:rsid w:val="0053510E"/>
    <w:rsid w:val="00535F64"/>
    <w:rsid w:val="0053663D"/>
    <w:rsid w:val="005423BF"/>
    <w:rsid w:val="005424B8"/>
    <w:rsid w:val="00544D09"/>
    <w:rsid w:val="00545D28"/>
    <w:rsid w:val="00555943"/>
    <w:rsid w:val="0055721B"/>
    <w:rsid w:val="00560A12"/>
    <w:rsid w:val="0056184F"/>
    <w:rsid w:val="00563403"/>
    <w:rsid w:val="00564208"/>
    <w:rsid w:val="0056549F"/>
    <w:rsid w:val="00565E44"/>
    <w:rsid w:val="00566C63"/>
    <w:rsid w:val="00573859"/>
    <w:rsid w:val="0057407D"/>
    <w:rsid w:val="00576222"/>
    <w:rsid w:val="005778CA"/>
    <w:rsid w:val="0058064B"/>
    <w:rsid w:val="00583503"/>
    <w:rsid w:val="00585AD0"/>
    <w:rsid w:val="00586E6F"/>
    <w:rsid w:val="00590A1D"/>
    <w:rsid w:val="00593AB6"/>
    <w:rsid w:val="005A3E1E"/>
    <w:rsid w:val="005A7963"/>
    <w:rsid w:val="005B3876"/>
    <w:rsid w:val="005B4E71"/>
    <w:rsid w:val="005B6195"/>
    <w:rsid w:val="005B752C"/>
    <w:rsid w:val="005C1BFB"/>
    <w:rsid w:val="005C4AB4"/>
    <w:rsid w:val="005D07FC"/>
    <w:rsid w:val="005D277A"/>
    <w:rsid w:val="005E03AF"/>
    <w:rsid w:val="005E0961"/>
    <w:rsid w:val="005E1291"/>
    <w:rsid w:val="005E580A"/>
    <w:rsid w:val="005E7149"/>
    <w:rsid w:val="005F0A8D"/>
    <w:rsid w:val="005F5B22"/>
    <w:rsid w:val="00600223"/>
    <w:rsid w:val="0060359C"/>
    <w:rsid w:val="00605B47"/>
    <w:rsid w:val="006129D9"/>
    <w:rsid w:val="00621CC2"/>
    <w:rsid w:val="00621DED"/>
    <w:rsid w:val="006220A7"/>
    <w:rsid w:val="00622E09"/>
    <w:rsid w:val="0062669A"/>
    <w:rsid w:val="006328D3"/>
    <w:rsid w:val="006347C3"/>
    <w:rsid w:val="006367B1"/>
    <w:rsid w:val="00637D05"/>
    <w:rsid w:val="00645753"/>
    <w:rsid w:val="00650ED5"/>
    <w:rsid w:val="006527C2"/>
    <w:rsid w:val="006551A1"/>
    <w:rsid w:val="006568CE"/>
    <w:rsid w:val="00657AC2"/>
    <w:rsid w:val="00666DD6"/>
    <w:rsid w:val="006705A5"/>
    <w:rsid w:val="00670B73"/>
    <w:rsid w:val="00675832"/>
    <w:rsid w:val="00676F50"/>
    <w:rsid w:val="00690833"/>
    <w:rsid w:val="00690913"/>
    <w:rsid w:val="00691160"/>
    <w:rsid w:val="0069197C"/>
    <w:rsid w:val="00695F4B"/>
    <w:rsid w:val="0069747D"/>
    <w:rsid w:val="006975C6"/>
    <w:rsid w:val="006A0112"/>
    <w:rsid w:val="006A1ABC"/>
    <w:rsid w:val="006A5918"/>
    <w:rsid w:val="006A6778"/>
    <w:rsid w:val="006B2936"/>
    <w:rsid w:val="006C0C64"/>
    <w:rsid w:val="006C38CF"/>
    <w:rsid w:val="006D079E"/>
    <w:rsid w:val="006D32A1"/>
    <w:rsid w:val="006D5B1D"/>
    <w:rsid w:val="006D6AE7"/>
    <w:rsid w:val="006E491D"/>
    <w:rsid w:val="006F0D66"/>
    <w:rsid w:val="006F1DA5"/>
    <w:rsid w:val="006F2C5D"/>
    <w:rsid w:val="006F4840"/>
    <w:rsid w:val="007042FE"/>
    <w:rsid w:val="007109D5"/>
    <w:rsid w:val="007114B6"/>
    <w:rsid w:val="007121DF"/>
    <w:rsid w:val="00715F97"/>
    <w:rsid w:val="0072116B"/>
    <w:rsid w:val="00723BA5"/>
    <w:rsid w:val="00725965"/>
    <w:rsid w:val="007369DC"/>
    <w:rsid w:val="0074078C"/>
    <w:rsid w:val="00743AFD"/>
    <w:rsid w:val="007441A0"/>
    <w:rsid w:val="007508F3"/>
    <w:rsid w:val="0075328A"/>
    <w:rsid w:val="00767A15"/>
    <w:rsid w:val="00771CBD"/>
    <w:rsid w:val="0077612F"/>
    <w:rsid w:val="007852A2"/>
    <w:rsid w:val="00785F39"/>
    <w:rsid w:val="007A1875"/>
    <w:rsid w:val="007A66E9"/>
    <w:rsid w:val="007B3CEA"/>
    <w:rsid w:val="007C016A"/>
    <w:rsid w:val="007C0E9C"/>
    <w:rsid w:val="007C1416"/>
    <w:rsid w:val="007C22F9"/>
    <w:rsid w:val="007C3692"/>
    <w:rsid w:val="007C3D15"/>
    <w:rsid w:val="007C3EA0"/>
    <w:rsid w:val="007C530E"/>
    <w:rsid w:val="007D0F62"/>
    <w:rsid w:val="007D64DF"/>
    <w:rsid w:val="007D6F4E"/>
    <w:rsid w:val="007D6FB3"/>
    <w:rsid w:val="007E0E83"/>
    <w:rsid w:val="007E2DFE"/>
    <w:rsid w:val="007E4C74"/>
    <w:rsid w:val="007F5982"/>
    <w:rsid w:val="00803905"/>
    <w:rsid w:val="00803B54"/>
    <w:rsid w:val="00814652"/>
    <w:rsid w:val="00816F30"/>
    <w:rsid w:val="0081723E"/>
    <w:rsid w:val="008223E8"/>
    <w:rsid w:val="00827626"/>
    <w:rsid w:val="008278F5"/>
    <w:rsid w:val="008317E3"/>
    <w:rsid w:val="00835D7D"/>
    <w:rsid w:val="00841F8B"/>
    <w:rsid w:val="00843C17"/>
    <w:rsid w:val="0085379F"/>
    <w:rsid w:val="00854785"/>
    <w:rsid w:val="00855DFF"/>
    <w:rsid w:val="00857808"/>
    <w:rsid w:val="0086148F"/>
    <w:rsid w:val="00862C78"/>
    <w:rsid w:val="008643CA"/>
    <w:rsid w:val="00865900"/>
    <w:rsid w:val="00865A7A"/>
    <w:rsid w:val="008726FE"/>
    <w:rsid w:val="00873362"/>
    <w:rsid w:val="00874C1B"/>
    <w:rsid w:val="00880822"/>
    <w:rsid w:val="00882448"/>
    <w:rsid w:val="008838C0"/>
    <w:rsid w:val="00883D7B"/>
    <w:rsid w:val="00885715"/>
    <w:rsid w:val="008863E3"/>
    <w:rsid w:val="00887EF3"/>
    <w:rsid w:val="00893936"/>
    <w:rsid w:val="00893DCD"/>
    <w:rsid w:val="00895D64"/>
    <w:rsid w:val="008B557C"/>
    <w:rsid w:val="008B72CE"/>
    <w:rsid w:val="008C3149"/>
    <w:rsid w:val="008C500D"/>
    <w:rsid w:val="008C6CFC"/>
    <w:rsid w:val="008C72A7"/>
    <w:rsid w:val="008D2373"/>
    <w:rsid w:val="008D2A39"/>
    <w:rsid w:val="008D3D74"/>
    <w:rsid w:val="008D7B4C"/>
    <w:rsid w:val="008E0EAF"/>
    <w:rsid w:val="008E0F36"/>
    <w:rsid w:val="008E3F3D"/>
    <w:rsid w:val="008F1220"/>
    <w:rsid w:val="008F53DE"/>
    <w:rsid w:val="008F58B6"/>
    <w:rsid w:val="008F5DC8"/>
    <w:rsid w:val="009005DE"/>
    <w:rsid w:val="009008FF"/>
    <w:rsid w:val="00901A47"/>
    <w:rsid w:val="00904694"/>
    <w:rsid w:val="00904D1B"/>
    <w:rsid w:val="00907732"/>
    <w:rsid w:val="00913728"/>
    <w:rsid w:val="00920252"/>
    <w:rsid w:val="009206D4"/>
    <w:rsid w:val="00924C4F"/>
    <w:rsid w:val="00925C4D"/>
    <w:rsid w:val="00930433"/>
    <w:rsid w:val="00930868"/>
    <w:rsid w:val="009325FE"/>
    <w:rsid w:val="0093624D"/>
    <w:rsid w:val="009420E1"/>
    <w:rsid w:val="00943955"/>
    <w:rsid w:val="00946722"/>
    <w:rsid w:val="00952F1A"/>
    <w:rsid w:val="0095531B"/>
    <w:rsid w:val="00955B53"/>
    <w:rsid w:val="00960022"/>
    <w:rsid w:val="00963988"/>
    <w:rsid w:val="009649C4"/>
    <w:rsid w:val="00965D13"/>
    <w:rsid w:val="0097109F"/>
    <w:rsid w:val="00985DA7"/>
    <w:rsid w:val="00987A99"/>
    <w:rsid w:val="00990719"/>
    <w:rsid w:val="009907FD"/>
    <w:rsid w:val="009932F1"/>
    <w:rsid w:val="0099535A"/>
    <w:rsid w:val="00995BDF"/>
    <w:rsid w:val="009A1941"/>
    <w:rsid w:val="009A2977"/>
    <w:rsid w:val="009A434D"/>
    <w:rsid w:val="009B09A3"/>
    <w:rsid w:val="009B2675"/>
    <w:rsid w:val="009B3ECA"/>
    <w:rsid w:val="009B7664"/>
    <w:rsid w:val="009B7CE7"/>
    <w:rsid w:val="009C23C2"/>
    <w:rsid w:val="009C60CF"/>
    <w:rsid w:val="009D0113"/>
    <w:rsid w:val="009D3E2F"/>
    <w:rsid w:val="009D4342"/>
    <w:rsid w:val="009F4075"/>
    <w:rsid w:val="009F4139"/>
    <w:rsid w:val="009F4453"/>
    <w:rsid w:val="009F4982"/>
    <w:rsid w:val="009F7103"/>
    <w:rsid w:val="00A05A81"/>
    <w:rsid w:val="00A078D1"/>
    <w:rsid w:val="00A10FE9"/>
    <w:rsid w:val="00A149D3"/>
    <w:rsid w:val="00A21FC5"/>
    <w:rsid w:val="00A26F4C"/>
    <w:rsid w:val="00A303EB"/>
    <w:rsid w:val="00A33577"/>
    <w:rsid w:val="00A336DA"/>
    <w:rsid w:val="00A3377B"/>
    <w:rsid w:val="00A3599E"/>
    <w:rsid w:val="00A35B97"/>
    <w:rsid w:val="00A43596"/>
    <w:rsid w:val="00A45A6B"/>
    <w:rsid w:val="00A47093"/>
    <w:rsid w:val="00A52459"/>
    <w:rsid w:val="00A564A9"/>
    <w:rsid w:val="00A647CE"/>
    <w:rsid w:val="00A717E6"/>
    <w:rsid w:val="00A72088"/>
    <w:rsid w:val="00A75673"/>
    <w:rsid w:val="00A81A70"/>
    <w:rsid w:val="00A879CF"/>
    <w:rsid w:val="00A909DA"/>
    <w:rsid w:val="00A910B2"/>
    <w:rsid w:val="00A93FCD"/>
    <w:rsid w:val="00A955D7"/>
    <w:rsid w:val="00AA5CB7"/>
    <w:rsid w:val="00AA62AC"/>
    <w:rsid w:val="00AB2EEC"/>
    <w:rsid w:val="00AB3D8A"/>
    <w:rsid w:val="00AC156B"/>
    <w:rsid w:val="00AC23A2"/>
    <w:rsid w:val="00AC2532"/>
    <w:rsid w:val="00AC2F96"/>
    <w:rsid w:val="00AC62DD"/>
    <w:rsid w:val="00AD006A"/>
    <w:rsid w:val="00AD5816"/>
    <w:rsid w:val="00AD7893"/>
    <w:rsid w:val="00AE037B"/>
    <w:rsid w:val="00AF1919"/>
    <w:rsid w:val="00AF43CB"/>
    <w:rsid w:val="00AF62FC"/>
    <w:rsid w:val="00AF7FB0"/>
    <w:rsid w:val="00B00EAE"/>
    <w:rsid w:val="00B01C7A"/>
    <w:rsid w:val="00B03E56"/>
    <w:rsid w:val="00B05771"/>
    <w:rsid w:val="00B118BE"/>
    <w:rsid w:val="00B121BF"/>
    <w:rsid w:val="00B13AB7"/>
    <w:rsid w:val="00B15597"/>
    <w:rsid w:val="00B169F3"/>
    <w:rsid w:val="00B16E18"/>
    <w:rsid w:val="00B22B2D"/>
    <w:rsid w:val="00B24F4F"/>
    <w:rsid w:val="00B36AED"/>
    <w:rsid w:val="00B378A7"/>
    <w:rsid w:val="00B40186"/>
    <w:rsid w:val="00B42B8C"/>
    <w:rsid w:val="00B5100B"/>
    <w:rsid w:val="00B52284"/>
    <w:rsid w:val="00B53C9C"/>
    <w:rsid w:val="00B543C0"/>
    <w:rsid w:val="00B612F6"/>
    <w:rsid w:val="00B63F4F"/>
    <w:rsid w:val="00B6467A"/>
    <w:rsid w:val="00B64E25"/>
    <w:rsid w:val="00B71568"/>
    <w:rsid w:val="00B71B05"/>
    <w:rsid w:val="00B7484E"/>
    <w:rsid w:val="00B75676"/>
    <w:rsid w:val="00B757D1"/>
    <w:rsid w:val="00B77472"/>
    <w:rsid w:val="00B809B9"/>
    <w:rsid w:val="00B830ED"/>
    <w:rsid w:val="00B853D1"/>
    <w:rsid w:val="00B906FC"/>
    <w:rsid w:val="00B90DD3"/>
    <w:rsid w:val="00B92509"/>
    <w:rsid w:val="00B93434"/>
    <w:rsid w:val="00B94BF3"/>
    <w:rsid w:val="00B95E4B"/>
    <w:rsid w:val="00B96B0A"/>
    <w:rsid w:val="00BA0BFA"/>
    <w:rsid w:val="00BA19EF"/>
    <w:rsid w:val="00BA37F2"/>
    <w:rsid w:val="00BB7EF8"/>
    <w:rsid w:val="00BC2D61"/>
    <w:rsid w:val="00BD4E76"/>
    <w:rsid w:val="00BD66CF"/>
    <w:rsid w:val="00BE20AA"/>
    <w:rsid w:val="00BE32E5"/>
    <w:rsid w:val="00BE43B6"/>
    <w:rsid w:val="00BE5EEF"/>
    <w:rsid w:val="00BE7027"/>
    <w:rsid w:val="00BE7DF4"/>
    <w:rsid w:val="00BF0F22"/>
    <w:rsid w:val="00BF197F"/>
    <w:rsid w:val="00C000A4"/>
    <w:rsid w:val="00C02EF0"/>
    <w:rsid w:val="00C04881"/>
    <w:rsid w:val="00C075D2"/>
    <w:rsid w:val="00C125C6"/>
    <w:rsid w:val="00C16FC2"/>
    <w:rsid w:val="00C17E5F"/>
    <w:rsid w:val="00C20BCF"/>
    <w:rsid w:val="00C227FD"/>
    <w:rsid w:val="00C2325F"/>
    <w:rsid w:val="00C24613"/>
    <w:rsid w:val="00C262B9"/>
    <w:rsid w:val="00C274D0"/>
    <w:rsid w:val="00C315C9"/>
    <w:rsid w:val="00C32A7B"/>
    <w:rsid w:val="00C34819"/>
    <w:rsid w:val="00C36674"/>
    <w:rsid w:val="00C37028"/>
    <w:rsid w:val="00C428DA"/>
    <w:rsid w:val="00C42D4F"/>
    <w:rsid w:val="00C43A4E"/>
    <w:rsid w:val="00C441E7"/>
    <w:rsid w:val="00C457B4"/>
    <w:rsid w:val="00C4793C"/>
    <w:rsid w:val="00C53026"/>
    <w:rsid w:val="00C53704"/>
    <w:rsid w:val="00C55B87"/>
    <w:rsid w:val="00C55D69"/>
    <w:rsid w:val="00C5611D"/>
    <w:rsid w:val="00C57F4B"/>
    <w:rsid w:val="00C6652C"/>
    <w:rsid w:val="00C71BAD"/>
    <w:rsid w:val="00C7552B"/>
    <w:rsid w:val="00C82A6E"/>
    <w:rsid w:val="00C83D78"/>
    <w:rsid w:val="00C86DFF"/>
    <w:rsid w:val="00C871FD"/>
    <w:rsid w:val="00C87F43"/>
    <w:rsid w:val="00C9338D"/>
    <w:rsid w:val="00C9444B"/>
    <w:rsid w:val="00C95443"/>
    <w:rsid w:val="00C95C29"/>
    <w:rsid w:val="00C9650A"/>
    <w:rsid w:val="00C97735"/>
    <w:rsid w:val="00CA1EF7"/>
    <w:rsid w:val="00CA5948"/>
    <w:rsid w:val="00CB00C0"/>
    <w:rsid w:val="00CB4F36"/>
    <w:rsid w:val="00CC42C5"/>
    <w:rsid w:val="00CC5DF7"/>
    <w:rsid w:val="00CC7E4D"/>
    <w:rsid w:val="00CD6E25"/>
    <w:rsid w:val="00CE3E87"/>
    <w:rsid w:val="00CE6AE3"/>
    <w:rsid w:val="00CF0152"/>
    <w:rsid w:val="00CF1F19"/>
    <w:rsid w:val="00CF2AF9"/>
    <w:rsid w:val="00CF6146"/>
    <w:rsid w:val="00D018F0"/>
    <w:rsid w:val="00D03E2F"/>
    <w:rsid w:val="00D1071C"/>
    <w:rsid w:val="00D13DD2"/>
    <w:rsid w:val="00D20E71"/>
    <w:rsid w:val="00D219AA"/>
    <w:rsid w:val="00D21D8C"/>
    <w:rsid w:val="00D24D7C"/>
    <w:rsid w:val="00D31BB3"/>
    <w:rsid w:val="00D35598"/>
    <w:rsid w:val="00D379CF"/>
    <w:rsid w:val="00D41AFC"/>
    <w:rsid w:val="00D45CAE"/>
    <w:rsid w:val="00D510D0"/>
    <w:rsid w:val="00D51DEC"/>
    <w:rsid w:val="00D60A0B"/>
    <w:rsid w:val="00D61A5F"/>
    <w:rsid w:val="00D64538"/>
    <w:rsid w:val="00D64FC7"/>
    <w:rsid w:val="00D65420"/>
    <w:rsid w:val="00D66F9E"/>
    <w:rsid w:val="00D670B4"/>
    <w:rsid w:val="00D67BEA"/>
    <w:rsid w:val="00D741D7"/>
    <w:rsid w:val="00D7467F"/>
    <w:rsid w:val="00D74941"/>
    <w:rsid w:val="00D74A6B"/>
    <w:rsid w:val="00D75CF7"/>
    <w:rsid w:val="00D762E6"/>
    <w:rsid w:val="00D768FD"/>
    <w:rsid w:val="00D7694C"/>
    <w:rsid w:val="00D81563"/>
    <w:rsid w:val="00D816EB"/>
    <w:rsid w:val="00D81A73"/>
    <w:rsid w:val="00D82028"/>
    <w:rsid w:val="00D931BF"/>
    <w:rsid w:val="00D959A3"/>
    <w:rsid w:val="00DB5778"/>
    <w:rsid w:val="00DC280F"/>
    <w:rsid w:val="00DC3296"/>
    <w:rsid w:val="00DC3E1C"/>
    <w:rsid w:val="00DD1185"/>
    <w:rsid w:val="00DD2FA1"/>
    <w:rsid w:val="00DD3F1F"/>
    <w:rsid w:val="00DD5854"/>
    <w:rsid w:val="00DD6F66"/>
    <w:rsid w:val="00DE38AE"/>
    <w:rsid w:val="00DE399A"/>
    <w:rsid w:val="00DE4398"/>
    <w:rsid w:val="00DE69A5"/>
    <w:rsid w:val="00DE69AC"/>
    <w:rsid w:val="00DF19A5"/>
    <w:rsid w:val="00DF1FBF"/>
    <w:rsid w:val="00DF315A"/>
    <w:rsid w:val="00DF52BD"/>
    <w:rsid w:val="00DF5B24"/>
    <w:rsid w:val="00DF65C1"/>
    <w:rsid w:val="00E063E1"/>
    <w:rsid w:val="00E1426A"/>
    <w:rsid w:val="00E14E0A"/>
    <w:rsid w:val="00E22BC0"/>
    <w:rsid w:val="00E235FD"/>
    <w:rsid w:val="00E32650"/>
    <w:rsid w:val="00E32A70"/>
    <w:rsid w:val="00E33798"/>
    <w:rsid w:val="00E40A11"/>
    <w:rsid w:val="00E50C22"/>
    <w:rsid w:val="00E556B1"/>
    <w:rsid w:val="00E55A5E"/>
    <w:rsid w:val="00E55B9D"/>
    <w:rsid w:val="00E55F0E"/>
    <w:rsid w:val="00E6034B"/>
    <w:rsid w:val="00E61E39"/>
    <w:rsid w:val="00E63262"/>
    <w:rsid w:val="00E72CEF"/>
    <w:rsid w:val="00E74525"/>
    <w:rsid w:val="00E8153C"/>
    <w:rsid w:val="00E9062D"/>
    <w:rsid w:val="00E94239"/>
    <w:rsid w:val="00E959F4"/>
    <w:rsid w:val="00EA0E50"/>
    <w:rsid w:val="00EA38B5"/>
    <w:rsid w:val="00EA4940"/>
    <w:rsid w:val="00EA76AD"/>
    <w:rsid w:val="00EB4F7F"/>
    <w:rsid w:val="00EC6309"/>
    <w:rsid w:val="00EC7AAE"/>
    <w:rsid w:val="00ED37A7"/>
    <w:rsid w:val="00ED41BC"/>
    <w:rsid w:val="00ED4D04"/>
    <w:rsid w:val="00ED5AC9"/>
    <w:rsid w:val="00EE3D5D"/>
    <w:rsid w:val="00EE3E0C"/>
    <w:rsid w:val="00EE55C3"/>
    <w:rsid w:val="00EE6B51"/>
    <w:rsid w:val="00EE6E7C"/>
    <w:rsid w:val="00EF2004"/>
    <w:rsid w:val="00EF2EB7"/>
    <w:rsid w:val="00EF2F00"/>
    <w:rsid w:val="00EF3AE5"/>
    <w:rsid w:val="00EF3B97"/>
    <w:rsid w:val="00EF3E09"/>
    <w:rsid w:val="00EF46BB"/>
    <w:rsid w:val="00EF5E30"/>
    <w:rsid w:val="00F065EC"/>
    <w:rsid w:val="00F070CE"/>
    <w:rsid w:val="00F139C7"/>
    <w:rsid w:val="00F242D0"/>
    <w:rsid w:val="00F2516F"/>
    <w:rsid w:val="00F26B1B"/>
    <w:rsid w:val="00F27B51"/>
    <w:rsid w:val="00F35209"/>
    <w:rsid w:val="00F4153E"/>
    <w:rsid w:val="00F458CF"/>
    <w:rsid w:val="00F47043"/>
    <w:rsid w:val="00F60BE5"/>
    <w:rsid w:val="00F668C3"/>
    <w:rsid w:val="00F73C34"/>
    <w:rsid w:val="00F748E1"/>
    <w:rsid w:val="00F74AAE"/>
    <w:rsid w:val="00F81EDE"/>
    <w:rsid w:val="00F851F3"/>
    <w:rsid w:val="00F867F0"/>
    <w:rsid w:val="00F904C8"/>
    <w:rsid w:val="00F9183E"/>
    <w:rsid w:val="00F95691"/>
    <w:rsid w:val="00FA2F45"/>
    <w:rsid w:val="00FA37CF"/>
    <w:rsid w:val="00FA573B"/>
    <w:rsid w:val="00FA62DA"/>
    <w:rsid w:val="00FB06D2"/>
    <w:rsid w:val="00FB0A23"/>
    <w:rsid w:val="00FB1737"/>
    <w:rsid w:val="00FB3258"/>
    <w:rsid w:val="00FB67A4"/>
    <w:rsid w:val="00FB7263"/>
    <w:rsid w:val="00FC1423"/>
    <w:rsid w:val="00FC168B"/>
    <w:rsid w:val="00FC1953"/>
    <w:rsid w:val="00FC2646"/>
    <w:rsid w:val="00FC75B4"/>
    <w:rsid w:val="00FD2770"/>
    <w:rsid w:val="00FD27CC"/>
    <w:rsid w:val="00FD4660"/>
    <w:rsid w:val="00FD64FE"/>
    <w:rsid w:val="00FD7847"/>
    <w:rsid w:val="00FD78EC"/>
    <w:rsid w:val="00FE242F"/>
    <w:rsid w:val="00FE386E"/>
    <w:rsid w:val="00FE6BB2"/>
    <w:rsid w:val="00FE758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4DB2F5"/>
  <w15:docId w15:val="{5BF7CAD8-13C6-1F40-B460-12848768D1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aliases w:val="E-PVO-glava, Znak,Glava - napis,Znak,body txt,header1,Glava Znak Znak Znak Znak,Glava Znak Znak Znak Znak Znak,Glava Znak Znak Znak,Glava Znak Znak Znak Znak Znak Znak Znak Znak Znak Znak Znak Znak Znak Zn Znak"/>
    <w:basedOn w:val="Normal"/>
    <w:link w:val="HeaderChar1"/>
    <w:unhideWhenUsed/>
    <w:rsid w:val="006975C6"/>
    <w:pPr>
      <w:tabs>
        <w:tab w:val="center" w:pos="4536"/>
        <w:tab w:val="right" w:pos="9072"/>
      </w:tabs>
      <w:spacing w:after="0" w:line="240" w:lineRule="auto"/>
    </w:pPr>
  </w:style>
  <w:style w:type="character" w:customStyle="1" w:styleId="HeaderChar">
    <w:name w:val="Header Char"/>
    <w:aliases w:val="E-PVO-glava Char, Znak Char,Glava - napis Char,Znak Char,body txt Char,header1 Char,Glava Znak Znak Znak Znak Char,Glava Znak Znak Znak Znak Znak Char,Glava Znak Znak Znak Char"/>
    <w:basedOn w:val="DefaultParagraphFont"/>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aliases w:val="E-PVO-glava Char1, Znak Char1,Glava - napis Char1,Znak Char1,body txt Char1,header1 Char1,Glava Znak Znak Znak Znak Char1,Glava Znak Znak Znak Znak Znak Char1,Glava Znak Znak Znak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Odstavek seznama_IP,Seznam_IP_1,Liste 1,Naslov .1,za tekst,Označevanje,List Paragraph1,List Paragraph2,Colorful List - Accent 11,Literatura - znanstveno,UEDAŞ Bullet,abc siralı,FooterText,numbered,Paragraphe de liste1,列出段落,列出段落1,lp1,K1"/>
    <w:basedOn w:val="Normal"/>
    <w:link w:val="ListParagraphChar"/>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ormal"/>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character" w:customStyle="1" w:styleId="ListParagraphChar">
    <w:name w:val="List Paragraph Char"/>
    <w:aliases w:val="Odstavek seznama_IP Char,Seznam_IP_1 Char,Liste 1 Char,Naslov .1 Char,za tekst Char,Označevanje Char,List Paragraph1 Char,List Paragraph2 Char,Colorful List - Accent 11 Char,Literatura - znanstveno Char,UEDAŞ Bullet Char,列出段落 Char"/>
    <w:link w:val="ListParagraph"/>
    <w:uiPriority w:val="34"/>
    <w:qFormat/>
    <w:locked/>
    <w:rsid w:val="009C23C2"/>
    <w:rPr>
      <w:rFonts w:ascii="Helvetica" w:hAnsi="Helvetica"/>
    </w:rPr>
  </w:style>
  <w:style w:type="paragraph" w:styleId="NormalWeb">
    <w:name w:val="Normal (Web)"/>
    <w:basedOn w:val="Normal"/>
    <w:uiPriority w:val="99"/>
    <w:unhideWhenUsed/>
    <w:rsid w:val="009C23C2"/>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datumtevilka">
    <w:name w:val="datum številka"/>
    <w:basedOn w:val="Normal"/>
    <w:qFormat/>
    <w:rsid w:val="00AC62DD"/>
    <w:pPr>
      <w:tabs>
        <w:tab w:val="left" w:pos="1701"/>
      </w:tabs>
      <w:spacing w:after="0" w:line="260" w:lineRule="atLeast"/>
    </w:pPr>
    <w:rPr>
      <w:rFonts w:ascii="Arial" w:eastAsia="Times New Roman" w:hAnsi="Arial" w:cs="Times New Roman"/>
      <w:sz w:val="20"/>
      <w:szCs w:val="20"/>
      <w:lang w:val="en-GB" w:eastAsia="en-GB"/>
    </w:rPr>
  </w:style>
  <w:style w:type="paragraph" w:styleId="BlockText">
    <w:name w:val="Block Text"/>
    <w:basedOn w:val="Normal"/>
    <w:unhideWhenUsed/>
    <w:rsid w:val="00AC62DD"/>
    <w:pPr>
      <w:tabs>
        <w:tab w:val="left" w:pos="8647"/>
      </w:tabs>
      <w:spacing w:after="0" w:line="240" w:lineRule="auto"/>
      <w:ind w:left="2694" w:right="2266"/>
    </w:pPr>
    <w:rPr>
      <w:rFonts w:ascii="Arial" w:eastAsia="Times New Roman" w:hAnsi="Arial" w:cs="Times New Roman"/>
      <w:sz w:val="24"/>
      <w:szCs w:val="20"/>
      <w:lang w:eastAsia="sl-SI"/>
    </w:rPr>
  </w:style>
  <w:style w:type="character" w:styleId="Strong">
    <w:name w:val="Strong"/>
    <w:basedOn w:val="DefaultParagraphFont"/>
    <w:uiPriority w:val="22"/>
    <w:qFormat/>
    <w:rsid w:val="00AC62DD"/>
    <w:rPr>
      <w:b/>
      <w:bCs/>
    </w:rPr>
  </w:style>
  <w:style w:type="paragraph" w:styleId="Revision">
    <w:name w:val="Revision"/>
    <w:hidden/>
    <w:uiPriority w:val="99"/>
    <w:semiHidden/>
    <w:rsid w:val="004B2D49"/>
    <w:pPr>
      <w:spacing w:after="0" w:line="240" w:lineRule="auto"/>
    </w:pPr>
    <w:rPr>
      <w:rFonts w:ascii="Helvetica" w:hAnsi="Helvetica"/>
    </w:rPr>
  </w:style>
  <w:style w:type="character" w:styleId="CommentReference">
    <w:name w:val="annotation reference"/>
    <w:basedOn w:val="DefaultParagraphFont"/>
    <w:uiPriority w:val="99"/>
    <w:semiHidden/>
    <w:unhideWhenUsed/>
    <w:rsid w:val="00B42B8C"/>
    <w:rPr>
      <w:sz w:val="16"/>
      <w:szCs w:val="16"/>
    </w:rPr>
  </w:style>
  <w:style w:type="paragraph" w:styleId="CommentText">
    <w:name w:val="annotation text"/>
    <w:basedOn w:val="Normal"/>
    <w:link w:val="CommentTextChar"/>
    <w:uiPriority w:val="99"/>
    <w:unhideWhenUsed/>
    <w:rsid w:val="00B42B8C"/>
    <w:pPr>
      <w:spacing w:line="240" w:lineRule="auto"/>
    </w:pPr>
    <w:rPr>
      <w:sz w:val="20"/>
      <w:szCs w:val="20"/>
    </w:rPr>
  </w:style>
  <w:style w:type="character" w:customStyle="1" w:styleId="CommentTextChar">
    <w:name w:val="Comment Text Char"/>
    <w:basedOn w:val="DefaultParagraphFont"/>
    <w:link w:val="CommentText"/>
    <w:uiPriority w:val="99"/>
    <w:rsid w:val="00B42B8C"/>
    <w:rPr>
      <w:rFonts w:ascii="Helvetica" w:hAnsi="Helvetica"/>
      <w:sz w:val="20"/>
      <w:szCs w:val="20"/>
    </w:rPr>
  </w:style>
  <w:style w:type="paragraph" w:styleId="CommentSubject">
    <w:name w:val="annotation subject"/>
    <w:basedOn w:val="CommentText"/>
    <w:next w:val="CommentText"/>
    <w:link w:val="CommentSubjectChar"/>
    <w:uiPriority w:val="99"/>
    <w:semiHidden/>
    <w:unhideWhenUsed/>
    <w:rsid w:val="00B42B8C"/>
    <w:rPr>
      <w:b/>
      <w:bCs/>
    </w:rPr>
  </w:style>
  <w:style w:type="character" w:customStyle="1" w:styleId="CommentSubjectChar">
    <w:name w:val="Comment Subject Char"/>
    <w:basedOn w:val="CommentTextChar"/>
    <w:link w:val="CommentSubject"/>
    <w:uiPriority w:val="99"/>
    <w:semiHidden/>
    <w:rsid w:val="00B42B8C"/>
    <w:rPr>
      <w:rFonts w:ascii="Helvetica" w:hAnsi="Helvetica"/>
      <w:b/>
      <w:bCs/>
      <w:sz w:val="20"/>
      <w:szCs w:val="20"/>
    </w:rPr>
  </w:style>
  <w:style w:type="character" w:customStyle="1" w:styleId="cf01">
    <w:name w:val="cf01"/>
    <w:basedOn w:val="DefaultParagraphFont"/>
    <w:rsid w:val="00D24D7C"/>
    <w:rPr>
      <w:rFonts w:ascii="Segoe UI" w:hAnsi="Segoe UI" w:cs="Segoe UI" w:hint="default"/>
      <w:sz w:val="18"/>
      <w:szCs w:val="18"/>
    </w:rPr>
  </w:style>
  <w:style w:type="character" w:customStyle="1" w:styleId="cf11">
    <w:name w:val="cf11"/>
    <w:basedOn w:val="DefaultParagraphFont"/>
    <w:rsid w:val="00D24D7C"/>
    <w:rPr>
      <w:rFonts w:ascii="Segoe UI" w:hAnsi="Segoe UI" w:cs="Segoe UI" w:hint="default"/>
      <w:color w:val="222222"/>
      <w:sz w:val="18"/>
      <w:szCs w:val="18"/>
      <w:shd w:val="clear" w:color="auto" w:fill="FFFFFF"/>
    </w:rPr>
  </w:style>
  <w:style w:type="character" w:styleId="Hyperlink">
    <w:name w:val="Hyperlink"/>
    <w:basedOn w:val="DefaultParagraphFont"/>
    <w:uiPriority w:val="99"/>
    <w:unhideWhenUsed/>
    <w:rsid w:val="00925C4D"/>
    <w:rPr>
      <w:color w:val="0000FF" w:themeColor="hyperlink"/>
      <w:u w:val="single"/>
    </w:rPr>
  </w:style>
  <w:style w:type="character" w:styleId="UnresolvedMention">
    <w:name w:val="Unresolved Mention"/>
    <w:basedOn w:val="DefaultParagraphFont"/>
    <w:uiPriority w:val="99"/>
    <w:semiHidden/>
    <w:unhideWhenUsed/>
    <w:rsid w:val="00925C4D"/>
    <w:rPr>
      <w:color w:val="605E5C"/>
      <w:shd w:val="clear" w:color="auto" w:fill="E1DFDD"/>
    </w:rPr>
  </w:style>
  <w:style w:type="paragraph" w:styleId="FootnoteText">
    <w:name w:val="footnote text"/>
    <w:basedOn w:val="Normal"/>
    <w:link w:val="FootnoteTextChar"/>
    <w:uiPriority w:val="99"/>
    <w:semiHidden/>
    <w:unhideWhenUsed/>
    <w:rsid w:val="004A6B0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A6B0E"/>
    <w:rPr>
      <w:rFonts w:ascii="Helvetica" w:hAnsi="Helvetica"/>
      <w:sz w:val="20"/>
      <w:szCs w:val="20"/>
    </w:rPr>
  </w:style>
  <w:style w:type="character" w:styleId="FootnoteReference">
    <w:name w:val="footnote reference"/>
    <w:basedOn w:val="DefaultParagraphFont"/>
    <w:uiPriority w:val="99"/>
    <w:semiHidden/>
    <w:unhideWhenUsed/>
    <w:rsid w:val="004A6B0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1288125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7.xml"/><Relationship Id="rId3" Type="http://schemas.openxmlformats.org/officeDocument/2006/relationships/customXml" Target="../customXml/item3.xml"/><Relationship Id="rId21" Type="http://schemas.openxmlformats.org/officeDocument/2006/relationships/footer" Target="footer10.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8.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1ba2f699-040d-49a3-bcb2-d976b5b3a93c" xsi:nil="true"/>
    <lcf76f155ced4ddcb4097134ff3c332f xmlns="ee5dabf7-3c14-4d38-ad35-965d12a08a0a">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4EA00881B60AC442A0E494FABF50CD04" ma:contentTypeVersion="15" ma:contentTypeDescription="Creare un nuovo documento." ma:contentTypeScope="" ma:versionID="cff45e4494eec1a7c53abf1b778ea074">
  <xsd:schema xmlns:xsd="http://www.w3.org/2001/XMLSchema" xmlns:xs="http://www.w3.org/2001/XMLSchema" xmlns:p="http://schemas.microsoft.com/office/2006/metadata/properties" xmlns:ns2="ee5dabf7-3c14-4d38-ad35-965d12a08a0a" xmlns:ns3="1ba2f699-040d-49a3-bcb2-d976b5b3a93c" targetNamespace="http://schemas.microsoft.com/office/2006/metadata/properties" ma:root="true" ma:fieldsID="69c27dbeba77a54567d5c761a31ef59d" ns2:_="" ns3:_="">
    <xsd:import namespace="ee5dabf7-3c14-4d38-ad35-965d12a08a0a"/>
    <xsd:import namespace="1ba2f699-040d-49a3-bcb2-d976b5b3a93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Location"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5dabf7-3c14-4d38-ad35-965d12a08a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49a9b023-cc4b-472a-a297-25687621cea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ba2f699-040d-49a3-bcb2-d976b5b3a93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70b8a59-e824-4828-96fd-75ca2b721426}" ma:internalName="TaxCatchAll" ma:showField="CatchAllData" ma:web="1ba2f699-040d-49a3-bcb2-d976b5b3a93c">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FE494B-8E32-4475-B5E2-21B834F64DCE}">
  <ds:schemaRefs>
    <ds:schemaRef ds:uri="http://schemas.microsoft.com/sharepoint/v3/contenttype/forms"/>
  </ds:schemaRefs>
</ds:datastoreItem>
</file>

<file path=customXml/itemProps2.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customXml/itemProps3.xml><?xml version="1.0" encoding="utf-8"?>
<ds:datastoreItem xmlns:ds="http://schemas.openxmlformats.org/officeDocument/2006/customXml" ds:itemID="{F4CD5FFB-5B09-4D7F-8585-B65960C3B16D}">
  <ds:schemaRefs>
    <ds:schemaRef ds:uri="http://schemas.microsoft.com/office/2006/metadata/properties"/>
    <ds:schemaRef ds:uri="http://schemas.microsoft.com/office/infopath/2007/PartnerControls"/>
    <ds:schemaRef ds:uri="1ba2f699-040d-49a3-bcb2-d976b5b3a93c"/>
    <ds:schemaRef ds:uri="ee5dabf7-3c14-4d38-ad35-965d12a08a0a"/>
  </ds:schemaRefs>
</ds:datastoreItem>
</file>

<file path=customXml/itemProps4.xml><?xml version="1.0" encoding="utf-8"?>
<ds:datastoreItem xmlns:ds="http://schemas.openxmlformats.org/officeDocument/2006/customXml" ds:itemID="{562F4211-F980-4C33-A09A-8041AC1086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5dabf7-3c14-4d38-ad35-965d12a08a0a"/>
    <ds:schemaRef ds:uri="1ba2f699-040d-49a3-bcb2-d976b5b3a9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38</Pages>
  <Words>13722</Words>
  <Characters>78218</Characters>
  <Application>Microsoft Office Word</Application>
  <DocSecurity>0</DocSecurity>
  <Lines>651</Lines>
  <Paragraphs>183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91757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dc:creator>
  <cp:keywords/>
  <dc:description/>
  <cp:lastModifiedBy>Matjaž Mihelčič</cp:lastModifiedBy>
  <cp:revision>4</cp:revision>
  <cp:lastPrinted>2026-02-25T07:23:00Z</cp:lastPrinted>
  <dcterms:created xsi:type="dcterms:W3CDTF">2026-08-25T10:43:00Z</dcterms:created>
  <dcterms:modified xsi:type="dcterms:W3CDTF">2026-08-25T11:08:00Z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0x0101004EA00881B60AC442A0E494FABF50CD04</vt:lpwstr>
  </property>
  <property fmtid="{D5CDD505-2E9C-101B-9397-08002B2CF9AE}" pid="3" name="MediaServiceImageTags">
    <vt:lpwstr/>
  </property>
</Properties>
</file>